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bookmarkStart w:id="0" w:name="Par528"/>
      <w:bookmarkEnd w:id="0"/>
      <w:r w:rsidRPr="0092757A">
        <w:rPr>
          <w:rFonts w:ascii="Times New Roman" w:hAnsi="Times New Roman"/>
          <w:sz w:val="28"/>
          <w:szCs w:val="28"/>
        </w:rPr>
        <w:t>Председателю комитета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архитектуры и градостроительства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Костромской области</w:t>
      </w:r>
      <w:r>
        <w:rPr>
          <w:rFonts w:ascii="Times New Roman" w:hAnsi="Times New Roman"/>
          <w:sz w:val="28"/>
          <w:szCs w:val="28"/>
        </w:rPr>
        <w:t>,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главному архитектору Костромской области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Заявитель ______________________________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(Юридическое лицо: наименование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организации, ИНН,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юридический и почтовый адрес, телефон,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банковские реквизиты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4E7282" w:rsidRPr="0092757A" w:rsidRDefault="004E7282" w:rsidP="004E728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8"/>
          <w:szCs w:val="28"/>
        </w:rPr>
        <w:t xml:space="preserve">Физическое лицо: </w:t>
      </w:r>
      <w:r w:rsidRPr="0092757A">
        <w:rPr>
          <w:rFonts w:ascii="Times New Roman" w:hAnsi="Times New Roman"/>
          <w:sz w:val="20"/>
          <w:szCs w:val="20"/>
        </w:rPr>
        <w:t>Ф.И.О., почтовый адрес,</w:t>
      </w:r>
    </w:p>
    <w:p w:rsidR="00A155DA" w:rsidRDefault="004E7282" w:rsidP="004E7282">
      <w:pPr>
        <w:pStyle w:val="ConsPlusNormal"/>
        <w:jc w:val="right"/>
        <w:rPr>
          <w:rFonts w:ascii="Times New Roman" w:hAnsi="Times New Roman"/>
        </w:rPr>
      </w:pPr>
      <w:r w:rsidRPr="0092757A">
        <w:rPr>
          <w:rFonts w:ascii="Times New Roman" w:hAnsi="Times New Roman"/>
        </w:rPr>
        <w:t>телефон)</w:t>
      </w:r>
    </w:p>
    <w:p w:rsidR="004E7282" w:rsidRDefault="004E7282" w:rsidP="004E7282">
      <w:pPr>
        <w:pStyle w:val="ConsPlusNormal"/>
        <w:jc w:val="right"/>
        <w:rPr>
          <w:rFonts w:ascii="Times New Roman" w:hAnsi="Times New Roman"/>
        </w:rPr>
      </w:pPr>
    </w:p>
    <w:p w:rsidR="004E7282" w:rsidRDefault="004E7282" w:rsidP="004E72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E7282" w:rsidRPr="00554272" w:rsidRDefault="004E7282" w:rsidP="004E72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530"/>
      <w:bookmarkEnd w:id="1"/>
      <w:r w:rsidRPr="0055427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A155DA" w:rsidRPr="00554272" w:rsidRDefault="00A155DA" w:rsidP="00A155D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272">
        <w:rPr>
          <w:rFonts w:ascii="Times New Roman" w:hAnsi="Times New Roman" w:cs="Times New Roman"/>
          <w:b/>
          <w:sz w:val="28"/>
          <w:szCs w:val="28"/>
        </w:rPr>
        <w:t>о выдаче разрешения на ввод объекта в эксплуатацию</w:t>
      </w:r>
    </w:p>
    <w:p w:rsidR="00A155DA" w:rsidRPr="00554272" w:rsidRDefault="00A155DA" w:rsidP="00A155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Застройщик __________________________________________________________________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(наименование застройщика,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номер и дата выдачи свидетельства о государственной регистрации,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ОГРН, ИНН, почтовые реквизиты, телефон/факс - для юридических лиц;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фамилия, имя, отчество</w:t>
      </w:r>
      <w:r w:rsidR="008A4D45">
        <w:rPr>
          <w:rFonts w:ascii="Times New Roman" w:hAnsi="Times New Roman" w:cs="Times New Roman"/>
        </w:rPr>
        <w:t xml:space="preserve"> (при наличии)</w:t>
      </w:r>
      <w:r w:rsidRPr="00554272">
        <w:rPr>
          <w:rFonts w:ascii="Times New Roman" w:hAnsi="Times New Roman" w:cs="Times New Roman"/>
        </w:rPr>
        <w:t xml:space="preserve"> застройщика, паспортные данные,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место проживания, телефон/факс - для физических лиц)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Прошу выдать разрешение на ввод объекта в эксплуатацию: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(наименование объекта капитального строительства)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на земельном участке, на который не распространяется действие     градостроительного регламента или для которого не устанавливается  градостроительный регламент, или регионального значения, при размещении которого допускается изъятие, в том числе путем выкупа, земельного участка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(ненужное зачеркнуть)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расположенном по адресу: __________________________________________________________________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(город, улица, номер дома, кадастровый номер)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Право на пользование землей закреплено: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lastRenderedPageBreak/>
        <w:t>(наименование документа)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043604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 от «____»</w:t>
      </w:r>
      <w:r w:rsidR="00A155DA" w:rsidRPr="00554272">
        <w:rPr>
          <w:rFonts w:ascii="Times New Roman" w:hAnsi="Times New Roman" w:cs="Times New Roman"/>
          <w:sz w:val="28"/>
          <w:szCs w:val="28"/>
        </w:rPr>
        <w:t xml:space="preserve"> __________________ 20___ г.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Проектная документация на строительство, реконструкцию, капитальный ремонт объекта капитального строительства разработана: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(наименование изыскательской, проектной организации)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Заключение государственной экспертизы по проектной документации: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(номер и дата выдачи, кем выдано)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Проектная документация утверждена: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A155DA" w:rsidRPr="00554272" w:rsidRDefault="00A155DA" w:rsidP="00A155DA">
      <w:pPr>
        <w:pStyle w:val="ConsPlusNonformat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(кем, номер и дата приказа)</w:t>
      </w:r>
    </w:p>
    <w:p w:rsidR="00A155DA" w:rsidRPr="00554272" w:rsidRDefault="00A155DA" w:rsidP="002A297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Сведения об объекте капитального строительства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24"/>
        <w:gridCol w:w="1920"/>
        <w:gridCol w:w="2048"/>
        <w:gridCol w:w="1664"/>
      </w:tblGrid>
      <w:tr w:rsidR="00A155DA" w:rsidRPr="00554272" w:rsidTr="00FD6ADE">
        <w:trPr>
          <w:trHeight w:val="400"/>
          <w:tblCellSpacing w:w="5" w:type="nil"/>
        </w:trPr>
        <w:tc>
          <w:tcPr>
            <w:tcW w:w="4224" w:type="dxa"/>
          </w:tcPr>
          <w:p w:rsidR="00A155DA" w:rsidRPr="00554272" w:rsidRDefault="00A155DA" w:rsidP="00F5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 xml:space="preserve">   Наименование показателя     </w:t>
            </w:r>
          </w:p>
        </w:tc>
        <w:tc>
          <w:tcPr>
            <w:tcW w:w="1920" w:type="dxa"/>
          </w:tcPr>
          <w:p w:rsidR="00A155DA" w:rsidRPr="00554272" w:rsidRDefault="00A155DA" w:rsidP="00F5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 xml:space="preserve">     Ед.     </w:t>
            </w:r>
          </w:p>
          <w:p w:rsidR="00A155DA" w:rsidRPr="00554272" w:rsidRDefault="00A155DA" w:rsidP="00F5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 xml:space="preserve"> измерения   </w:t>
            </w:r>
          </w:p>
        </w:tc>
        <w:tc>
          <w:tcPr>
            <w:tcW w:w="2048" w:type="dxa"/>
          </w:tcPr>
          <w:p w:rsidR="00A155DA" w:rsidRPr="00554272" w:rsidRDefault="00A155DA" w:rsidP="00F5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 xml:space="preserve">  По проекту  </w:t>
            </w:r>
          </w:p>
        </w:tc>
        <w:tc>
          <w:tcPr>
            <w:tcW w:w="1664" w:type="dxa"/>
          </w:tcPr>
          <w:p w:rsidR="00A155DA" w:rsidRPr="00554272" w:rsidRDefault="00A155DA" w:rsidP="00F53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 xml:space="preserve">Фактически </w:t>
            </w:r>
          </w:p>
        </w:tc>
      </w:tr>
    </w:tbl>
    <w:p w:rsidR="00A155DA" w:rsidRPr="00554272" w:rsidRDefault="00A155DA" w:rsidP="00A155D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ar580"/>
      <w:bookmarkEnd w:id="2"/>
      <w:r w:rsidRPr="00554272">
        <w:rPr>
          <w:rFonts w:ascii="Times New Roman" w:hAnsi="Times New Roman" w:cs="Times New Roman"/>
          <w:sz w:val="28"/>
          <w:szCs w:val="28"/>
        </w:rPr>
        <w:t>I. Общие показатели вводимого в эксплуатацию объекта</w:t>
      </w:r>
    </w:p>
    <w:p w:rsidR="00A155DA" w:rsidRPr="00554272" w:rsidRDefault="00A155DA" w:rsidP="00A155D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24"/>
        <w:gridCol w:w="1920"/>
        <w:gridCol w:w="2048"/>
        <w:gridCol w:w="1664"/>
      </w:tblGrid>
      <w:tr w:rsidR="002C6C30" w:rsidRPr="00554272" w:rsidTr="002C6C30">
        <w:trPr>
          <w:trHeight w:val="400"/>
          <w:tblCellSpacing w:w="5" w:type="nil"/>
        </w:trPr>
        <w:tc>
          <w:tcPr>
            <w:tcW w:w="4224" w:type="dxa"/>
          </w:tcPr>
          <w:p w:rsidR="002C6C30" w:rsidRPr="00554272" w:rsidRDefault="002C6C30" w:rsidP="002C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Строительный объем - всего</w:t>
            </w:r>
          </w:p>
        </w:tc>
        <w:tc>
          <w:tcPr>
            <w:tcW w:w="1920" w:type="dxa"/>
          </w:tcPr>
          <w:p w:rsidR="002C6C30" w:rsidRPr="00554272" w:rsidRDefault="002C6C30" w:rsidP="002C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куб. м</w:t>
            </w:r>
          </w:p>
        </w:tc>
        <w:tc>
          <w:tcPr>
            <w:tcW w:w="2048" w:type="dxa"/>
          </w:tcPr>
          <w:p w:rsidR="002C6C30" w:rsidRPr="00554272" w:rsidRDefault="002C6C30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2C6C30" w:rsidRPr="00554272" w:rsidRDefault="002C6C30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6C30" w:rsidRPr="00554272" w:rsidTr="002C6C30">
        <w:trPr>
          <w:trHeight w:val="400"/>
          <w:tblCellSpacing w:w="5" w:type="nil"/>
        </w:trPr>
        <w:tc>
          <w:tcPr>
            <w:tcW w:w="4224" w:type="dxa"/>
          </w:tcPr>
          <w:p w:rsidR="002C6C30" w:rsidRPr="00554272" w:rsidRDefault="002C6C30" w:rsidP="002C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в том числе надземной части</w:t>
            </w:r>
          </w:p>
        </w:tc>
        <w:tc>
          <w:tcPr>
            <w:tcW w:w="1920" w:type="dxa"/>
          </w:tcPr>
          <w:p w:rsidR="002C6C30" w:rsidRPr="00554272" w:rsidRDefault="002C6C30" w:rsidP="002C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куб. м</w:t>
            </w:r>
          </w:p>
        </w:tc>
        <w:tc>
          <w:tcPr>
            <w:tcW w:w="2048" w:type="dxa"/>
          </w:tcPr>
          <w:p w:rsidR="002C6C30" w:rsidRPr="00554272" w:rsidRDefault="002C6C30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2C6C30" w:rsidRPr="00554272" w:rsidRDefault="002C6C30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6C30" w:rsidRPr="00554272" w:rsidTr="002C6C30">
        <w:trPr>
          <w:trHeight w:val="400"/>
          <w:tblCellSpacing w:w="5" w:type="nil"/>
        </w:trPr>
        <w:tc>
          <w:tcPr>
            <w:tcW w:w="4224" w:type="dxa"/>
          </w:tcPr>
          <w:p w:rsidR="002C6C30" w:rsidRPr="00554272" w:rsidRDefault="002C6C30" w:rsidP="002C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Общая площадь</w:t>
            </w:r>
          </w:p>
        </w:tc>
        <w:tc>
          <w:tcPr>
            <w:tcW w:w="1920" w:type="dxa"/>
          </w:tcPr>
          <w:p w:rsidR="002C6C30" w:rsidRPr="00554272" w:rsidRDefault="002C6C30" w:rsidP="002C6C3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  <w:p w:rsidR="002C6C30" w:rsidRPr="00554272" w:rsidRDefault="002C6C30" w:rsidP="002C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</w:tcPr>
          <w:p w:rsidR="002C6C30" w:rsidRPr="00554272" w:rsidRDefault="002C6C30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2C6C30" w:rsidRPr="00554272" w:rsidRDefault="002C6C30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6C30" w:rsidRPr="00554272" w:rsidTr="002C6C30">
        <w:trPr>
          <w:trHeight w:val="400"/>
          <w:tblCellSpacing w:w="5" w:type="nil"/>
        </w:trPr>
        <w:tc>
          <w:tcPr>
            <w:tcW w:w="4224" w:type="dxa"/>
          </w:tcPr>
          <w:p w:rsidR="002C6C30" w:rsidRPr="00554272" w:rsidRDefault="002C6C30" w:rsidP="002C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Площадь встроенно-пристроенных помещений</w:t>
            </w:r>
          </w:p>
        </w:tc>
        <w:tc>
          <w:tcPr>
            <w:tcW w:w="1920" w:type="dxa"/>
          </w:tcPr>
          <w:p w:rsidR="002C6C30" w:rsidRPr="00554272" w:rsidRDefault="002C6C30" w:rsidP="002C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кв. м</w:t>
            </w:r>
          </w:p>
        </w:tc>
        <w:tc>
          <w:tcPr>
            <w:tcW w:w="2048" w:type="dxa"/>
          </w:tcPr>
          <w:p w:rsidR="002C6C30" w:rsidRPr="00554272" w:rsidRDefault="002C6C30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2C6C30" w:rsidRPr="00554272" w:rsidRDefault="002C6C30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6C30" w:rsidRPr="00554272" w:rsidTr="002C6C30">
        <w:trPr>
          <w:trHeight w:val="400"/>
          <w:tblCellSpacing w:w="5" w:type="nil"/>
        </w:trPr>
        <w:tc>
          <w:tcPr>
            <w:tcW w:w="4224" w:type="dxa"/>
          </w:tcPr>
          <w:p w:rsidR="002C6C30" w:rsidRPr="00554272" w:rsidRDefault="002C6C30" w:rsidP="002C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Количество зданий</w:t>
            </w:r>
          </w:p>
        </w:tc>
        <w:tc>
          <w:tcPr>
            <w:tcW w:w="1920" w:type="dxa"/>
          </w:tcPr>
          <w:p w:rsidR="002C6C30" w:rsidRPr="00554272" w:rsidRDefault="002C6C30" w:rsidP="002C6C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2048" w:type="dxa"/>
          </w:tcPr>
          <w:p w:rsidR="002C6C30" w:rsidRPr="00554272" w:rsidRDefault="002C6C30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2C6C30" w:rsidRPr="00554272" w:rsidRDefault="002C6C30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55DA" w:rsidRPr="00554272" w:rsidRDefault="00A155DA" w:rsidP="00A155D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588"/>
      <w:bookmarkEnd w:id="3"/>
      <w:r w:rsidRPr="00554272">
        <w:rPr>
          <w:rFonts w:ascii="Times New Roman" w:hAnsi="Times New Roman" w:cs="Times New Roman"/>
          <w:sz w:val="28"/>
          <w:szCs w:val="28"/>
        </w:rPr>
        <w:t>II. Нежилые объекты</w:t>
      </w:r>
    </w:p>
    <w:p w:rsidR="00A155DA" w:rsidRPr="00554272" w:rsidRDefault="00A155DA" w:rsidP="00A155D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2C6C30">
      <w:pPr>
        <w:pStyle w:val="ConsPlusNormal"/>
        <w:ind w:right="510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Объекты непроизводственного назначения (школы, больницы, детские сады, объекты культуры, спорта и т.д.):</w:t>
      </w: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Количество мест</w:t>
      </w: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Количество посещений</w:t>
      </w: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Вместимость</w:t>
      </w: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A155DA" w:rsidRPr="00554272" w:rsidRDefault="00A155DA" w:rsidP="00A155DA">
      <w:pPr>
        <w:pStyle w:val="ConsPlusNormal"/>
        <w:ind w:firstLine="0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(иные показатели)</w:t>
      </w: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A155DA" w:rsidRPr="00554272" w:rsidRDefault="00A155DA" w:rsidP="00A155DA">
      <w:pPr>
        <w:pStyle w:val="ConsPlusNormal"/>
        <w:ind w:firstLine="0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(иные показатели)</w:t>
      </w:r>
    </w:p>
    <w:p w:rsidR="00A155DA" w:rsidRPr="00554272" w:rsidRDefault="00A155DA" w:rsidP="00470F48">
      <w:pPr>
        <w:pStyle w:val="ConsPlusNormal"/>
        <w:ind w:right="5101" w:firstLine="0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Объекты производственного назначения:</w:t>
      </w: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Мощность</w:t>
      </w: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Производительность</w:t>
      </w: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Протяженность</w:t>
      </w: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A155DA" w:rsidRPr="00554272" w:rsidRDefault="00A155DA" w:rsidP="00A155DA">
      <w:pPr>
        <w:pStyle w:val="ConsPlusNormal"/>
        <w:ind w:firstLine="0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(иные показатели)</w:t>
      </w: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</w:t>
      </w:r>
    </w:p>
    <w:p w:rsidR="00A155DA" w:rsidRPr="00554272" w:rsidRDefault="00A155DA" w:rsidP="00A155DA">
      <w:pPr>
        <w:pStyle w:val="ConsPlusNormal"/>
        <w:ind w:firstLine="0"/>
        <w:jc w:val="center"/>
        <w:rPr>
          <w:rFonts w:ascii="Times New Roman" w:hAnsi="Times New Roman" w:cs="Times New Roman"/>
        </w:rPr>
      </w:pPr>
      <w:r w:rsidRPr="00554272">
        <w:rPr>
          <w:rFonts w:ascii="Times New Roman" w:hAnsi="Times New Roman" w:cs="Times New Roman"/>
        </w:rPr>
        <w:t>(иные показатели)</w:t>
      </w: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Материалы фундаментов</w:t>
      </w: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Материалы стен</w:t>
      </w: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Материалы перекрытий</w:t>
      </w: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Материалы кровли</w:t>
      </w:r>
    </w:p>
    <w:p w:rsidR="00A155DA" w:rsidRPr="00554272" w:rsidRDefault="00A155DA" w:rsidP="00A155D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ar611"/>
      <w:bookmarkEnd w:id="4"/>
      <w:r w:rsidRPr="00554272">
        <w:rPr>
          <w:rFonts w:ascii="Times New Roman" w:hAnsi="Times New Roman" w:cs="Times New Roman"/>
          <w:sz w:val="28"/>
          <w:szCs w:val="28"/>
        </w:rPr>
        <w:t>III. Объекты жилищного строительства</w:t>
      </w:r>
    </w:p>
    <w:p w:rsidR="00A155DA" w:rsidRPr="00554272" w:rsidRDefault="00A155DA" w:rsidP="00A155D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24"/>
        <w:gridCol w:w="1920"/>
        <w:gridCol w:w="2048"/>
        <w:gridCol w:w="1664"/>
      </w:tblGrid>
      <w:tr w:rsidR="002A2971" w:rsidRPr="00554272" w:rsidTr="00470F48">
        <w:trPr>
          <w:trHeight w:val="400"/>
          <w:tblCellSpacing w:w="5" w:type="nil"/>
        </w:trPr>
        <w:tc>
          <w:tcPr>
            <w:tcW w:w="4224" w:type="dxa"/>
          </w:tcPr>
          <w:p w:rsidR="00470F48" w:rsidRPr="00554272" w:rsidRDefault="00470F48" w:rsidP="00470F4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</w:t>
            </w:r>
          </w:p>
          <w:p w:rsidR="002A2971" w:rsidRPr="00554272" w:rsidRDefault="00470F48" w:rsidP="00470F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(за исключением балконов, лоджий, веранд и террас)</w:t>
            </w:r>
          </w:p>
        </w:tc>
        <w:tc>
          <w:tcPr>
            <w:tcW w:w="1920" w:type="dxa"/>
          </w:tcPr>
          <w:p w:rsidR="002A2971" w:rsidRPr="00554272" w:rsidRDefault="00470F48" w:rsidP="00470F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кв. м</w:t>
            </w:r>
          </w:p>
        </w:tc>
        <w:tc>
          <w:tcPr>
            <w:tcW w:w="2048" w:type="dxa"/>
          </w:tcPr>
          <w:p w:rsidR="002A2971" w:rsidRPr="00554272" w:rsidRDefault="002A2971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2A2971" w:rsidRPr="00554272" w:rsidRDefault="002A2971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F48" w:rsidRPr="00554272" w:rsidTr="00470F48">
        <w:trPr>
          <w:trHeight w:val="400"/>
          <w:tblCellSpacing w:w="5" w:type="nil"/>
        </w:trPr>
        <w:tc>
          <w:tcPr>
            <w:tcW w:w="4224" w:type="dxa"/>
          </w:tcPr>
          <w:p w:rsidR="00470F48" w:rsidRPr="00554272" w:rsidRDefault="00470F48" w:rsidP="00470F4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Количество этажей</w:t>
            </w:r>
          </w:p>
        </w:tc>
        <w:tc>
          <w:tcPr>
            <w:tcW w:w="1920" w:type="dxa"/>
          </w:tcPr>
          <w:p w:rsidR="00470F48" w:rsidRPr="00554272" w:rsidRDefault="00470F48" w:rsidP="00470F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2048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F48" w:rsidRPr="00554272" w:rsidTr="00470F48">
        <w:trPr>
          <w:trHeight w:val="400"/>
          <w:tblCellSpacing w:w="5" w:type="nil"/>
        </w:trPr>
        <w:tc>
          <w:tcPr>
            <w:tcW w:w="4224" w:type="dxa"/>
          </w:tcPr>
          <w:p w:rsidR="00470F48" w:rsidRPr="00554272" w:rsidRDefault="00470F48" w:rsidP="00470F4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Количество секций</w:t>
            </w:r>
          </w:p>
        </w:tc>
        <w:tc>
          <w:tcPr>
            <w:tcW w:w="1920" w:type="dxa"/>
          </w:tcPr>
          <w:p w:rsidR="00470F48" w:rsidRPr="00554272" w:rsidRDefault="00470F48" w:rsidP="00470F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2048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F48" w:rsidRPr="00554272" w:rsidTr="00470F48">
        <w:trPr>
          <w:trHeight w:val="400"/>
          <w:tblCellSpacing w:w="5" w:type="nil"/>
        </w:trPr>
        <w:tc>
          <w:tcPr>
            <w:tcW w:w="4224" w:type="dxa"/>
          </w:tcPr>
          <w:p w:rsidR="00470F48" w:rsidRPr="00554272" w:rsidRDefault="00470F48" w:rsidP="00470F4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Количество квартир - всего</w:t>
            </w:r>
          </w:p>
        </w:tc>
        <w:tc>
          <w:tcPr>
            <w:tcW w:w="1920" w:type="dxa"/>
          </w:tcPr>
          <w:p w:rsidR="00470F48" w:rsidRPr="00554272" w:rsidRDefault="00470F48" w:rsidP="00470F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штук/кв. м</w:t>
            </w:r>
          </w:p>
        </w:tc>
        <w:tc>
          <w:tcPr>
            <w:tcW w:w="2048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F48" w:rsidRPr="00554272" w:rsidTr="00470F48">
        <w:trPr>
          <w:trHeight w:val="400"/>
          <w:tblCellSpacing w:w="5" w:type="nil"/>
        </w:trPr>
        <w:tc>
          <w:tcPr>
            <w:tcW w:w="4224" w:type="dxa"/>
          </w:tcPr>
          <w:p w:rsidR="00470F48" w:rsidRPr="00554272" w:rsidRDefault="00470F48" w:rsidP="00470F4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20" w:type="dxa"/>
          </w:tcPr>
          <w:p w:rsidR="00470F48" w:rsidRPr="00554272" w:rsidRDefault="00470F48" w:rsidP="00470F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F48" w:rsidRPr="00554272" w:rsidTr="00470F48">
        <w:trPr>
          <w:trHeight w:val="400"/>
          <w:tblCellSpacing w:w="5" w:type="nil"/>
        </w:trPr>
        <w:tc>
          <w:tcPr>
            <w:tcW w:w="4224" w:type="dxa"/>
          </w:tcPr>
          <w:p w:rsidR="00470F48" w:rsidRPr="00554272" w:rsidRDefault="00470F48" w:rsidP="00470F4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1-комнатные</w:t>
            </w:r>
          </w:p>
        </w:tc>
        <w:tc>
          <w:tcPr>
            <w:tcW w:w="1920" w:type="dxa"/>
          </w:tcPr>
          <w:p w:rsidR="00470F48" w:rsidRPr="00554272" w:rsidRDefault="00470F48" w:rsidP="00470F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штук/кв. м</w:t>
            </w:r>
          </w:p>
        </w:tc>
        <w:tc>
          <w:tcPr>
            <w:tcW w:w="2048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F48" w:rsidRPr="00554272" w:rsidTr="00470F48">
        <w:trPr>
          <w:trHeight w:val="400"/>
          <w:tblCellSpacing w:w="5" w:type="nil"/>
        </w:trPr>
        <w:tc>
          <w:tcPr>
            <w:tcW w:w="4224" w:type="dxa"/>
          </w:tcPr>
          <w:p w:rsidR="00470F48" w:rsidRPr="00554272" w:rsidRDefault="00470F48" w:rsidP="00470F4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2-комнатные</w:t>
            </w:r>
          </w:p>
        </w:tc>
        <w:tc>
          <w:tcPr>
            <w:tcW w:w="1920" w:type="dxa"/>
          </w:tcPr>
          <w:p w:rsidR="00470F48" w:rsidRPr="00554272" w:rsidRDefault="00470F48" w:rsidP="00470F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штук/кв. м</w:t>
            </w:r>
          </w:p>
        </w:tc>
        <w:tc>
          <w:tcPr>
            <w:tcW w:w="2048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F48" w:rsidRPr="00554272" w:rsidTr="00470F48">
        <w:trPr>
          <w:trHeight w:val="400"/>
          <w:tblCellSpacing w:w="5" w:type="nil"/>
        </w:trPr>
        <w:tc>
          <w:tcPr>
            <w:tcW w:w="4224" w:type="dxa"/>
          </w:tcPr>
          <w:p w:rsidR="00470F48" w:rsidRPr="00554272" w:rsidRDefault="00470F48" w:rsidP="00470F4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3-комнатные</w:t>
            </w:r>
          </w:p>
        </w:tc>
        <w:tc>
          <w:tcPr>
            <w:tcW w:w="1920" w:type="dxa"/>
          </w:tcPr>
          <w:p w:rsidR="00470F48" w:rsidRPr="00554272" w:rsidRDefault="00470F48" w:rsidP="00470F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штук/кв. м</w:t>
            </w:r>
          </w:p>
        </w:tc>
        <w:tc>
          <w:tcPr>
            <w:tcW w:w="2048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F48" w:rsidRPr="00554272" w:rsidTr="00470F48">
        <w:trPr>
          <w:trHeight w:val="400"/>
          <w:tblCellSpacing w:w="5" w:type="nil"/>
        </w:trPr>
        <w:tc>
          <w:tcPr>
            <w:tcW w:w="4224" w:type="dxa"/>
          </w:tcPr>
          <w:p w:rsidR="00470F48" w:rsidRPr="00554272" w:rsidRDefault="00470F48" w:rsidP="00470F4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4-комнатные</w:t>
            </w:r>
          </w:p>
        </w:tc>
        <w:tc>
          <w:tcPr>
            <w:tcW w:w="1920" w:type="dxa"/>
          </w:tcPr>
          <w:p w:rsidR="00470F48" w:rsidRPr="00554272" w:rsidRDefault="00470F48" w:rsidP="00470F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штук/кв. м</w:t>
            </w:r>
          </w:p>
        </w:tc>
        <w:tc>
          <w:tcPr>
            <w:tcW w:w="2048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F48" w:rsidRPr="00554272" w:rsidTr="00470F48">
        <w:trPr>
          <w:trHeight w:val="400"/>
          <w:tblCellSpacing w:w="5" w:type="nil"/>
        </w:trPr>
        <w:tc>
          <w:tcPr>
            <w:tcW w:w="4224" w:type="dxa"/>
          </w:tcPr>
          <w:p w:rsidR="00470F48" w:rsidRPr="00554272" w:rsidRDefault="00470F48" w:rsidP="00470F4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более чем 4-комнатные</w:t>
            </w:r>
          </w:p>
        </w:tc>
        <w:tc>
          <w:tcPr>
            <w:tcW w:w="1920" w:type="dxa"/>
          </w:tcPr>
          <w:p w:rsidR="00470F48" w:rsidRPr="00554272" w:rsidRDefault="00470F48" w:rsidP="00470F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штук/кв. м</w:t>
            </w:r>
          </w:p>
        </w:tc>
        <w:tc>
          <w:tcPr>
            <w:tcW w:w="2048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F48" w:rsidRPr="00554272" w:rsidTr="00470F48">
        <w:trPr>
          <w:trHeight w:val="400"/>
          <w:tblCellSpacing w:w="5" w:type="nil"/>
        </w:trPr>
        <w:tc>
          <w:tcPr>
            <w:tcW w:w="4224" w:type="dxa"/>
          </w:tcPr>
          <w:p w:rsidR="00470F48" w:rsidRPr="00554272" w:rsidRDefault="00470F48" w:rsidP="00470F4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</w:t>
            </w:r>
          </w:p>
          <w:p w:rsidR="00470F48" w:rsidRPr="00554272" w:rsidRDefault="00470F48" w:rsidP="00470F4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(с учетом балконов, лоджий, веранд и террас)</w:t>
            </w:r>
          </w:p>
        </w:tc>
        <w:tc>
          <w:tcPr>
            <w:tcW w:w="1920" w:type="dxa"/>
          </w:tcPr>
          <w:p w:rsidR="00470F48" w:rsidRPr="00554272" w:rsidRDefault="00470F48" w:rsidP="00470F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4272">
              <w:rPr>
                <w:rFonts w:ascii="Times New Roman" w:hAnsi="Times New Roman"/>
                <w:sz w:val="28"/>
                <w:szCs w:val="28"/>
              </w:rPr>
              <w:t>кв. м</w:t>
            </w:r>
          </w:p>
        </w:tc>
        <w:tc>
          <w:tcPr>
            <w:tcW w:w="2048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0F48" w:rsidRPr="00554272" w:rsidTr="00470F48">
        <w:trPr>
          <w:trHeight w:val="400"/>
          <w:tblCellSpacing w:w="5" w:type="nil"/>
        </w:trPr>
        <w:tc>
          <w:tcPr>
            <w:tcW w:w="4224" w:type="dxa"/>
          </w:tcPr>
          <w:p w:rsidR="00470F48" w:rsidRPr="00554272" w:rsidRDefault="00470F48" w:rsidP="00470F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Материалы фундаментов</w:t>
            </w:r>
          </w:p>
          <w:p w:rsidR="00470F48" w:rsidRPr="00554272" w:rsidRDefault="00470F48" w:rsidP="00470F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Материалы стен</w:t>
            </w:r>
          </w:p>
          <w:p w:rsidR="00470F48" w:rsidRPr="00554272" w:rsidRDefault="00470F48" w:rsidP="00470F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Материалы перекрытий</w:t>
            </w:r>
          </w:p>
          <w:p w:rsidR="00470F48" w:rsidRPr="00554272" w:rsidRDefault="00470F48" w:rsidP="00470F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4272">
              <w:rPr>
                <w:rFonts w:ascii="Times New Roman" w:hAnsi="Times New Roman" w:cs="Times New Roman"/>
                <w:sz w:val="28"/>
                <w:szCs w:val="28"/>
              </w:rPr>
              <w:t>Материалы кровли</w:t>
            </w:r>
          </w:p>
          <w:p w:rsidR="00470F48" w:rsidRPr="00554272" w:rsidRDefault="00470F48" w:rsidP="00470F4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</w:tcPr>
          <w:p w:rsidR="00470F48" w:rsidRPr="00554272" w:rsidRDefault="00470F48" w:rsidP="00470F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4" w:type="dxa"/>
          </w:tcPr>
          <w:p w:rsidR="00470F48" w:rsidRPr="00554272" w:rsidRDefault="00470F48" w:rsidP="003C3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55DA" w:rsidRPr="00554272" w:rsidRDefault="00A155DA" w:rsidP="00A155DA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5" w:name="Par631"/>
      <w:bookmarkEnd w:id="5"/>
      <w:r w:rsidRPr="00554272">
        <w:rPr>
          <w:rFonts w:ascii="Times New Roman" w:hAnsi="Times New Roman" w:cs="Times New Roman"/>
          <w:sz w:val="28"/>
          <w:szCs w:val="28"/>
        </w:rPr>
        <w:t>IV. Стоимость строительства</w:t>
      </w:r>
    </w:p>
    <w:p w:rsidR="00A155DA" w:rsidRPr="00554272" w:rsidRDefault="00A155DA" w:rsidP="00A155D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Стоимость строительства объекта - всего тыс. рублей</w:t>
      </w:r>
    </w:p>
    <w:p w:rsidR="00A155DA" w:rsidRPr="00554272" w:rsidRDefault="00A155DA" w:rsidP="00A155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в том числе строительно-монтажных работ тыс. рублей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 xml:space="preserve">   ____________ ___________________________ _______________________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</w:rPr>
        <w:t>(подпись)                (расшифровка подписи)                 (застройщик)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«___» ____________ 20__ г.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М.П.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</w:rPr>
      </w:pPr>
      <w:r w:rsidRPr="00FD6ADE">
        <w:rPr>
          <w:rFonts w:ascii="Times New Roman" w:hAnsi="Times New Roman" w:cs="Times New Roman"/>
        </w:rPr>
        <w:t>(</w:t>
      </w:r>
      <w:r w:rsidR="002D6E2A" w:rsidRPr="00FD6ADE">
        <w:rPr>
          <w:rFonts w:ascii="Times New Roman" w:hAnsi="Times New Roman" w:cs="Times New Roman"/>
        </w:rPr>
        <w:t>при наличии</w:t>
      </w:r>
      <w:r w:rsidRPr="00554272">
        <w:rPr>
          <w:rFonts w:ascii="Times New Roman" w:hAnsi="Times New Roman" w:cs="Times New Roman"/>
        </w:rPr>
        <w:t>)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t>Входящий номер регистрации заявления ______________________________</w:t>
      </w:r>
    </w:p>
    <w:p w:rsidR="00A155DA" w:rsidRPr="00554272" w:rsidRDefault="00A155DA" w:rsidP="00A155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54272">
        <w:rPr>
          <w:rFonts w:ascii="Times New Roman" w:hAnsi="Times New Roman" w:cs="Times New Roman"/>
          <w:sz w:val="28"/>
          <w:szCs w:val="28"/>
        </w:rPr>
        <w:lastRenderedPageBreak/>
        <w:t>«____» _________________ 20____ г.</w:t>
      </w:r>
    </w:p>
    <w:tbl>
      <w:tblPr>
        <w:tblW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</w:tblGrid>
      <w:tr w:rsidR="00A155DA" w:rsidRPr="00554272" w:rsidTr="00F53FD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155DA" w:rsidRPr="00554272" w:rsidRDefault="00A155DA" w:rsidP="00F53FDA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A155DA" w:rsidRPr="00554272" w:rsidRDefault="00A155DA" w:rsidP="00F53FDA">
            <w:pPr>
              <w:autoSpaceDE w:val="0"/>
              <w:autoSpaceDN w:val="0"/>
              <w:adjustRightInd w:val="0"/>
              <w:spacing w:after="0" w:line="240" w:lineRule="auto"/>
              <w:ind w:right="432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55DA" w:rsidRPr="00554272" w:rsidRDefault="00A155DA" w:rsidP="00A155DA">
      <w:pPr>
        <w:autoSpaceDE w:val="0"/>
        <w:autoSpaceDN w:val="0"/>
        <w:adjustRightInd w:val="0"/>
        <w:spacing w:after="0" w:line="240" w:lineRule="auto"/>
        <w:ind w:right="597"/>
        <w:outlineLvl w:val="1"/>
        <w:rPr>
          <w:rFonts w:ascii="Times New Roman" w:hAnsi="Times New Roman"/>
          <w:sz w:val="20"/>
          <w:szCs w:val="20"/>
        </w:rPr>
      </w:pPr>
      <w:bookmarkStart w:id="6" w:name="Par651"/>
      <w:bookmarkEnd w:id="6"/>
    </w:p>
    <w:p w:rsidR="00A155DA" w:rsidRPr="00554272" w:rsidRDefault="00A155DA" w:rsidP="003C7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5DA" w:rsidRPr="00554272" w:rsidRDefault="00A155DA" w:rsidP="003C7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5DA" w:rsidRPr="00554272" w:rsidRDefault="00A155DA" w:rsidP="003C7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5DA" w:rsidRPr="00554272" w:rsidRDefault="00A155DA" w:rsidP="003C7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55DA" w:rsidRPr="00554272" w:rsidRDefault="00A155DA" w:rsidP="003C7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6780" w:rsidRDefault="00206780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7" w:name="_GoBack"/>
      <w:bookmarkEnd w:id="7"/>
    </w:p>
    <w:sectPr w:rsidR="00206780" w:rsidSect="000F2B7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21F" w:rsidRDefault="006F521F" w:rsidP="0059024F">
      <w:pPr>
        <w:spacing w:after="0" w:line="240" w:lineRule="auto"/>
      </w:pPr>
      <w:r>
        <w:separator/>
      </w:r>
    </w:p>
  </w:endnote>
  <w:endnote w:type="continuationSeparator" w:id="0">
    <w:p w:rsidR="006F521F" w:rsidRDefault="006F521F" w:rsidP="0059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21F" w:rsidRDefault="006F521F" w:rsidP="0059024F">
      <w:pPr>
        <w:spacing w:after="0" w:line="240" w:lineRule="auto"/>
      </w:pPr>
      <w:r>
        <w:separator/>
      </w:r>
    </w:p>
  </w:footnote>
  <w:footnote w:type="continuationSeparator" w:id="0">
    <w:p w:rsidR="006F521F" w:rsidRDefault="006F521F" w:rsidP="00590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142"/>
        </w:tabs>
        <w:ind w:left="142" w:firstLine="709"/>
      </w:pPr>
      <w:rPr>
        <w:b w:val="0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1595506"/>
    <w:multiLevelType w:val="hybridMultilevel"/>
    <w:tmpl w:val="E01AF1C8"/>
    <w:lvl w:ilvl="0" w:tplc="C6425576">
      <w:start w:val="36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7530E"/>
    <w:multiLevelType w:val="hybridMultilevel"/>
    <w:tmpl w:val="71C64506"/>
    <w:lvl w:ilvl="0" w:tplc="7B30862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07984"/>
    <w:multiLevelType w:val="hybridMultilevel"/>
    <w:tmpl w:val="2E0A8444"/>
    <w:lvl w:ilvl="0" w:tplc="83D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656256"/>
    <w:multiLevelType w:val="hybridMultilevel"/>
    <w:tmpl w:val="62721894"/>
    <w:lvl w:ilvl="0" w:tplc="33E2EEFC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714A2"/>
    <w:multiLevelType w:val="hybridMultilevel"/>
    <w:tmpl w:val="582278E0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A52145"/>
    <w:multiLevelType w:val="hybridMultilevel"/>
    <w:tmpl w:val="21CACAF8"/>
    <w:lvl w:ilvl="0" w:tplc="E6DAC084">
      <w:start w:val="1"/>
      <w:numFmt w:val="decimal"/>
      <w:lvlText w:val="%1."/>
      <w:lvlJc w:val="left"/>
      <w:pPr>
        <w:ind w:left="153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250D43"/>
    <w:multiLevelType w:val="hybridMultilevel"/>
    <w:tmpl w:val="FA4826A0"/>
    <w:lvl w:ilvl="0" w:tplc="37AE846E">
      <w:start w:val="6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E2343"/>
    <w:multiLevelType w:val="hybridMultilevel"/>
    <w:tmpl w:val="5518D384"/>
    <w:lvl w:ilvl="0" w:tplc="64A0BB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02B0C06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A616B51"/>
    <w:multiLevelType w:val="hybridMultilevel"/>
    <w:tmpl w:val="9A74DCF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F93364C"/>
    <w:multiLevelType w:val="hybridMultilevel"/>
    <w:tmpl w:val="4C0611B2"/>
    <w:lvl w:ilvl="0" w:tplc="28A6C2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53D6522"/>
    <w:multiLevelType w:val="hybridMultilevel"/>
    <w:tmpl w:val="F4C0F500"/>
    <w:lvl w:ilvl="0" w:tplc="ACB090DC">
      <w:start w:val="1"/>
      <w:numFmt w:val="decimal"/>
      <w:lvlText w:val="%1."/>
      <w:lvlJc w:val="left"/>
      <w:pPr>
        <w:ind w:left="1095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B4B4E4C"/>
    <w:multiLevelType w:val="hybridMultilevel"/>
    <w:tmpl w:val="0302A0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D5C9B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0" w15:restartNumberingAfterBreak="0">
    <w:nsid w:val="53BA4671"/>
    <w:multiLevelType w:val="hybridMultilevel"/>
    <w:tmpl w:val="98347EDA"/>
    <w:lvl w:ilvl="0" w:tplc="F14EF612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DF6A76"/>
    <w:multiLevelType w:val="hybridMultilevel"/>
    <w:tmpl w:val="D84EEBD4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F51463"/>
    <w:multiLevelType w:val="hybridMultilevel"/>
    <w:tmpl w:val="E760D9EC"/>
    <w:lvl w:ilvl="0" w:tplc="AA805D2E">
      <w:start w:val="1"/>
      <w:numFmt w:val="decimal"/>
      <w:lvlText w:val="%1."/>
      <w:lvlJc w:val="left"/>
      <w:pPr>
        <w:ind w:left="107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92839"/>
    <w:multiLevelType w:val="hybridMultilevel"/>
    <w:tmpl w:val="4C5CFB32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FFFFFFFF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FFFFFFF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FFFFFFF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4" w15:restartNumberingAfterBreak="0">
    <w:nsid w:val="587974A6"/>
    <w:multiLevelType w:val="hybridMultilevel"/>
    <w:tmpl w:val="75ACB734"/>
    <w:lvl w:ilvl="0" w:tplc="788AB880">
      <w:start w:val="93"/>
      <w:numFmt w:val="decimal"/>
      <w:lvlText w:val="%1."/>
      <w:lvlJc w:val="left"/>
      <w:pPr>
        <w:ind w:left="18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88477AE"/>
    <w:multiLevelType w:val="hybridMultilevel"/>
    <w:tmpl w:val="A74EE03E"/>
    <w:lvl w:ilvl="0" w:tplc="576AFC8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3" w:hanging="360"/>
      </w:pPr>
    </w:lvl>
    <w:lvl w:ilvl="2" w:tplc="0419001B" w:tentative="1">
      <w:start w:val="1"/>
      <w:numFmt w:val="lowerRoman"/>
      <w:lvlText w:val="%3."/>
      <w:lvlJc w:val="right"/>
      <w:pPr>
        <w:ind w:left="2393" w:hanging="180"/>
      </w:pPr>
    </w:lvl>
    <w:lvl w:ilvl="3" w:tplc="0419000F" w:tentative="1">
      <w:start w:val="1"/>
      <w:numFmt w:val="decimal"/>
      <w:lvlText w:val="%4."/>
      <w:lvlJc w:val="left"/>
      <w:pPr>
        <w:ind w:left="3113" w:hanging="360"/>
      </w:pPr>
    </w:lvl>
    <w:lvl w:ilvl="4" w:tplc="04190019" w:tentative="1">
      <w:start w:val="1"/>
      <w:numFmt w:val="lowerLetter"/>
      <w:lvlText w:val="%5."/>
      <w:lvlJc w:val="left"/>
      <w:pPr>
        <w:ind w:left="3833" w:hanging="360"/>
      </w:pPr>
    </w:lvl>
    <w:lvl w:ilvl="5" w:tplc="0419001B" w:tentative="1">
      <w:start w:val="1"/>
      <w:numFmt w:val="lowerRoman"/>
      <w:lvlText w:val="%6."/>
      <w:lvlJc w:val="right"/>
      <w:pPr>
        <w:ind w:left="4553" w:hanging="180"/>
      </w:pPr>
    </w:lvl>
    <w:lvl w:ilvl="6" w:tplc="0419000F" w:tentative="1">
      <w:start w:val="1"/>
      <w:numFmt w:val="decimal"/>
      <w:lvlText w:val="%7."/>
      <w:lvlJc w:val="left"/>
      <w:pPr>
        <w:ind w:left="5273" w:hanging="360"/>
      </w:pPr>
    </w:lvl>
    <w:lvl w:ilvl="7" w:tplc="04190019" w:tentative="1">
      <w:start w:val="1"/>
      <w:numFmt w:val="lowerLetter"/>
      <w:lvlText w:val="%8."/>
      <w:lvlJc w:val="left"/>
      <w:pPr>
        <w:ind w:left="5993" w:hanging="360"/>
      </w:pPr>
    </w:lvl>
    <w:lvl w:ilvl="8" w:tplc="0419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26" w15:restartNumberingAfterBreak="0">
    <w:nsid w:val="58F20A06"/>
    <w:multiLevelType w:val="singleLevel"/>
    <w:tmpl w:val="0000000E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27" w15:restartNumberingAfterBreak="0">
    <w:nsid w:val="5AA36463"/>
    <w:multiLevelType w:val="hybridMultilevel"/>
    <w:tmpl w:val="615EEAB0"/>
    <w:lvl w:ilvl="0" w:tplc="301CEAC0">
      <w:start w:val="3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2775A"/>
    <w:multiLevelType w:val="hybridMultilevel"/>
    <w:tmpl w:val="19C85CFC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9" w15:restartNumberingAfterBreak="0">
    <w:nsid w:val="64F55689"/>
    <w:multiLevelType w:val="hybridMultilevel"/>
    <w:tmpl w:val="610C940E"/>
    <w:lvl w:ilvl="0" w:tplc="34F6243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32F2EA0"/>
    <w:multiLevelType w:val="hybridMultilevel"/>
    <w:tmpl w:val="CB04EE90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43054C"/>
    <w:multiLevelType w:val="multilevel"/>
    <w:tmpl w:val="D5A83390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76F8505D"/>
    <w:multiLevelType w:val="hybridMultilevel"/>
    <w:tmpl w:val="4D02A512"/>
    <w:lvl w:ilvl="0" w:tplc="72405BB0">
      <w:start w:val="48"/>
      <w:numFmt w:val="decimal"/>
      <w:lvlText w:val="%1."/>
      <w:lvlJc w:val="left"/>
      <w:pPr>
        <w:ind w:left="1084" w:hanging="375"/>
      </w:pPr>
      <w:rPr>
        <w:rFonts w:cs="Times New Roman"/>
      </w:rPr>
    </w:lvl>
    <w:lvl w:ilvl="1" w:tplc="F0E66D94">
      <w:start w:val="1"/>
      <w:numFmt w:val="decimal"/>
      <w:lvlText w:val="%2)"/>
      <w:lvlJc w:val="left"/>
      <w:pPr>
        <w:ind w:left="2539" w:hanging="111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89"/>
        </w:tabs>
        <w:ind w:left="2689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7C117E36"/>
    <w:multiLevelType w:val="hybridMultilevel"/>
    <w:tmpl w:val="1B0C07BA"/>
    <w:lvl w:ilvl="0" w:tplc="54C6BF6C">
      <w:start w:val="7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902D77A">
      <w:start w:val="7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E6D7642"/>
    <w:multiLevelType w:val="hybridMultilevel"/>
    <w:tmpl w:val="D3AC2E76"/>
    <w:lvl w:ilvl="0" w:tplc="4AE4738A">
      <w:start w:val="1"/>
      <w:numFmt w:val="decimal"/>
      <w:lvlText w:val="%1)"/>
      <w:lvlJc w:val="left"/>
      <w:pPr>
        <w:ind w:left="1099" w:hanging="390"/>
      </w:pPr>
      <w:rPr>
        <w:rFonts w:ascii="Times New Roman" w:hAnsi="Times New Roman" w:hint="default"/>
        <w:i w:val="0"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28"/>
  </w:num>
  <w:num w:numId="3">
    <w:abstractNumId w:val="17"/>
  </w:num>
  <w:num w:numId="4">
    <w:abstractNumId w:val="9"/>
  </w:num>
  <w:num w:numId="5">
    <w:abstractNumId w:val="25"/>
  </w:num>
  <w:num w:numId="6">
    <w:abstractNumId w:val="7"/>
  </w:num>
  <w:num w:numId="7">
    <w:abstractNumId w:val="18"/>
  </w:num>
  <w:num w:numId="8">
    <w:abstractNumId w:val="15"/>
  </w:num>
  <w:num w:numId="9">
    <w:abstractNumId w:val="23"/>
  </w:num>
  <w:num w:numId="10">
    <w:abstractNumId w:val="33"/>
  </w:num>
  <w:num w:numId="11">
    <w:abstractNumId w:val="21"/>
  </w:num>
  <w:num w:numId="12">
    <w:abstractNumId w:val="30"/>
  </w:num>
  <w:num w:numId="13">
    <w:abstractNumId w:val="0"/>
  </w:num>
  <w:num w:numId="14">
    <w:abstractNumId w:val="1"/>
  </w:num>
  <w:num w:numId="15">
    <w:abstractNumId w:val="12"/>
  </w:num>
  <w:num w:numId="16">
    <w:abstractNumId w:val="24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34"/>
  </w:num>
  <w:num w:numId="22">
    <w:abstractNumId w:val="29"/>
  </w:num>
  <w:num w:numId="23">
    <w:abstractNumId w:val="8"/>
  </w:num>
  <w:num w:numId="24">
    <w:abstractNumId w:val="11"/>
  </w:num>
  <w:num w:numId="25">
    <w:abstractNumId w:val="26"/>
  </w:num>
  <w:num w:numId="26">
    <w:abstractNumId w:val="16"/>
  </w:num>
  <w:num w:numId="27">
    <w:abstractNumId w:val="19"/>
  </w:num>
  <w:num w:numId="28">
    <w:abstractNumId w:val="14"/>
  </w:num>
  <w:num w:numId="29">
    <w:abstractNumId w:val="10"/>
  </w:num>
  <w:num w:numId="30">
    <w:abstractNumId w:val="27"/>
  </w:num>
  <w:num w:numId="31">
    <w:abstractNumId w:val="32"/>
    <w:lvlOverride w:ilvl="0">
      <w:startOverride w:val="4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13"/>
  </w:num>
  <w:num w:numId="34">
    <w:abstractNumId w:val="20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6E1"/>
    <w:rsid w:val="00002469"/>
    <w:rsid w:val="00003E2A"/>
    <w:rsid w:val="0001646F"/>
    <w:rsid w:val="00023991"/>
    <w:rsid w:val="0002451B"/>
    <w:rsid w:val="00026987"/>
    <w:rsid w:val="00027171"/>
    <w:rsid w:val="00027352"/>
    <w:rsid w:val="000342B3"/>
    <w:rsid w:val="00041CFB"/>
    <w:rsid w:val="00042179"/>
    <w:rsid w:val="00043604"/>
    <w:rsid w:val="00046CD5"/>
    <w:rsid w:val="00052E58"/>
    <w:rsid w:val="00053855"/>
    <w:rsid w:val="00056BD4"/>
    <w:rsid w:val="00056C68"/>
    <w:rsid w:val="00057554"/>
    <w:rsid w:val="0006099F"/>
    <w:rsid w:val="000625CC"/>
    <w:rsid w:val="00063AB8"/>
    <w:rsid w:val="00067F1A"/>
    <w:rsid w:val="00071643"/>
    <w:rsid w:val="00073728"/>
    <w:rsid w:val="00073AF5"/>
    <w:rsid w:val="00075679"/>
    <w:rsid w:val="00076BD8"/>
    <w:rsid w:val="00076C6B"/>
    <w:rsid w:val="00083ED5"/>
    <w:rsid w:val="00087C10"/>
    <w:rsid w:val="000921A1"/>
    <w:rsid w:val="00096B1E"/>
    <w:rsid w:val="000A56AE"/>
    <w:rsid w:val="000A5ABB"/>
    <w:rsid w:val="000A6503"/>
    <w:rsid w:val="000A75CB"/>
    <w:rsid w:val="000B026E"/>
    <w:rsid w:val="000B123E"/>
    <w:rsid w:val="000C18F8"/>
    <w:rsid w:val="000C709E"/>
    <w:rsid w:val="000D0299"/>
    <w:rsid w:val="000D1A55"/>
    <w:rsid w:val="000E206E"/>
    <w:rsid w:val="000F2B77"/>
    <w:rsid w:val="000F5260"/>
    <w:rsid w:val="000F7F4E"/>
    <w:rsid w:val="00106466"/>
    <w:rsid w:val="00107357"/>
    <w:rsid w:val="001109AB"/>
    <w:rsid w:val="0011178B"/>
    <w:rsid w:val="001167C7"/>
    <w:rsid w:val="00116E25"/>
    <w:rsid w:val="0011771B"/>
    <w:rsid w:val="00120980"/>
    <w:rsid w:val="0012189A"/>
    <w:rsid w:val="00122369"/>
    <w:rsid w:val="0012675C"/>
    <w:rsid w:val="001274DC"/>
    <w:rsid w:val="001337C9"/>
    <w:rsid w:val="00136BBD"/>
    <w:rsid w:val="00136DF9"/>
    <w:rsid w:val="0013741D"/>
    <w:rsid w:val="0014045E"/>
    <w:rsid w:val="00140717"/>
    <w:rsid w:val="00141051"/>
    <w:rsid w:val="001414D8"/>
    <w:rsid w:val="00141647"/>
    <w:rsid w:val="001420EF"/>
    <w:rsid w:val="00143A61"/>
    <w:rsid w:val="001466D6"/>
    <w:rsid w:val="001539F6"/>
    <w:rsid w:val="001549FC"/>
    <w:rsid w:val="00167584"/>
    <w:rsid w:val="00167C8D"/>
    <w:rsid w:val="00167EA9"/>
    <w:rsid w:val="00170026"/>
    <w:rsid w:val="00170913"/>
    <w:rsid w:val="00172E7D"/>
    <w:rsid w:val="00173450"/>
    <w:rsid w:val="001737F8"/>
    <w:rsid w:val="00175F88"/>
    <w:rsid w:val="001771C4"/>
    <w:rsid w:val="00180238"/>
    <w:rsid w:val="001807A7"/>
    <w:rsid w:val="00182256"/>
    <w:rsid w:val="00182415"/>
    <w:rsid w:val="001831EA"/>
    <w:rsid w:val="00183C6B"/>
    <w:rsid w:val="00184A80"/>
    <w:rsid w:val="00186E2C"/>
    <w:rsid w:val="001903F2"/>
    <w:rsid w:val="001918E5"/>
    <w:rsid w:val="00194D0B"/>
    <w:rsid w:val="00195B9F"/>
    <w:rsid w:val="001B0556"/>
    <w:rsid w:val="001B1508"/>
    <w:rsid w:val="001B3BB1"/>
    <w:rsid w:val="001B67DD"/>
    <w:rsid w:val="001C10F4"/>
    <w:rsid w:val="001C2851"/>
    <w:rsid w:val="001C3388"/>
    <w:rsid w:val="001C38B3"/>
    <w:rsid w:val="001C4F92"/>
    <w:rsid w:val="001C50C3"/>
    <w:rsid w:val="001C5291"/>
    <w:rsid w:val="001C6149"/>
    <w:rsid w:val="001C7D0C"/>
    <w:rsid w:val="001C7E5B"/>
    <w:rsid w:val="001D3724"/>
    <w:rsid w:val="001D3F6C"/>
    <w:rsid w:val="001D413D"/>
    <w:rsid w:val="001D5FCC"/>
    <w:rsid w:val="001E391C"/>
    <w:rsid w:val="001E4BFD"/>
    <w:rsid w:val="001F2169"/>
    <w:rsid w:val="001F22CA"/>
    <w:rsid w:val="001F46B3"/>
    <w:rsid w:val="001F5515"/>
    <w:rsid w:val="001F7D6C"/>
    <w:rsid w:val="0020283F"/>
    <w:rsid w:val="00203F2E"/>
    <w:rsid w:val="00206780"/>
    <w:rsid w:val="002112FC"/>
    <w:rsid w:val="00212FF6"/>
    <w:rsid w:val="00212FFC"/>
    <w:rsid w:val="0022227F"/>
    <w:rsid w:val="00225F0A"/>
    <w:rsid w:val="0022708D"/>
    <w:rsid w:val="00227FCE"/>
    <w:rsid w:val="002307DF"/>
    <w:rsid w:val="002341F9"/>
    <w:rsid w:val="00236B7C"/>
    <w:rsid w:val="00242275"/>
    <w:rsid w:val="0024605B"/>
    <w:rsid w:val="00247084"/>
    <w:rsid w:val="0025036D"/>
    <w:rsid w:val="00251DC8"/>
    <w:rsid w:val="002559CA"/>
    <w:rsid w:val="00255EEA"/>
    <w:rsid w:val="002566B0"/>
    <w:rsid w:val="00261407"/>
    <w:rsid w:val="0026153B"/>
    <w:rsid w:val="00261D50"/>
    <w:rsid w:val="00265795"/>
    <w:rsid w:val="00265CD0"/>
    <w:rsid w:val="002668BE"/>
    <w:rsid w:val="00274CDE"/>
    <w:rsid w:val="00277F55"/>
    <w:rsid w:val="00283A9D"/>
    <w:rsid w:val="002852CA"/>
    <w:rsid w:val="00286252"/>
    <w:rsid w:val="00296DEB"/>
    <w:rsid w:val="002972EC"/>
    <w:rsid w:val="0029753E"/>
    <w:rsid w:val="002A0785"/>
    <w:rsid w:val="002A2971"/>
    <w:rsid w:val="002A66C4"/>
    <w:rsid w:val="002A7202"/>
    <w:rsid w:val="002A73EF"/>
    <w:rsid w:val="002A744F"/>
    <w:rsid w:val="002B381B"/>
    <w:rsid w:val="002B433E"/>
    <w:rsid w:val="002B6A92"/>
    <w:rsid w:val="002C04C4"/>
    <w:rsid w:val="002C12A1"/>
    <w:rsid w:val="002C2477"/>
    <w:rsid w:val="002C4C50"/>
    <w:rsid w:val="002C6C30"/>
    <w:rsid w:val="002D4ADA"/>
    <w:rsid w:val="002D5651"/>
    <w:rsid w:val="002D60A1"/>
    <w:rsid w:val="002D6E2A"/>
    <w:rsid w:val="002D75BD"/>
    <w:rsid w:val="002D77D7"/>
    <w:rsid w:val="002E3678"/>
    <w:rsid w:val="002F004E"/>
    <w:rsid w:val="002F3104"/>
    <w:rsid w:val="002F7B07"/>
    <w:rsid w:val="003016EA"/>
    <w:rsid w:val="0030396F"/>
    <w:rsid w:val="003051B6"/>
    <w:rsid w:val="00311028"/>
    <w:rsid w:val="00317E67"/>
    <w:rsid w:val="00321477"/>
    <w:rsid w:val="003246AB"/>
    <w:rsid w:val="00324AB9"/>
    <w:rsid w:val="00325C96"/>
    <w:rsid w:val="0033145E"/>
    <w:rsid w:val="00333857"/>
    <w:rsid w:val="00335459"/>
    <w:rsid w:val="00342367"/>
    <w:rsid w:val="00347970"/>
    <w:rsid w:val="0035545E"/>
    <w:rsid w:val="00356ECC"/>
    <w:rsid w:val="003572C8"/>
    <w:rsid w:val="00360CCA"/>
    <w:rsid w:val="003627E4"/>
    <w:rsid w:val="003666E4"/>
    <w:rsid w:val="00367488"/>
    <w:rsid w:val="00370057"/>
    <w:rsid w:val="00371639"/>
    <w:rsid w:val="00372135"/>
    <w:rsid w:val="003725D3"/>
    <w:rsid w:val="0037433E"/>
    <w:rsid w:val="00384D13"/>
    <w:rsid w:val="00390568"/>
    <w:rsid w:val="00394C64"/>
    <w:rsid w:val="003969D6"/>
    <w:rsid w:val="00397DD2"/>
    <w:rsid w:val="003A142F"/>
    <w:rsid w:val="003A1508"/>
    <w:rsid w:val="003A2526"/>
    <w:rsid w:val="003A414E"/>
    <w:rsid w:val="003A4446"/>
    <w:rsid w:val="003A594A"/>
    <w:rsid w:val="003A61BD"/>
    <w:rsid w:val="003A6798"/>
    <w:rsid w:val="003A7AFC"/>
    <w:rsid w:val="003B3057"/>
    <w:rsid w:val="003B4FB3"/>
    <w:rsid w:val="003B5D4E"/>
    <w:rsid w:val="003C2189"/>
    <w:rsid w:val="003C3091"/>
    <w:rsid w:val="003C342A"/>
    <w:rsid w:val="003C3D88"/>
    <w:rsid w:val="003C44EB"/>
    <w:rsid w:val="003C64B3"/>
    <w:rsid w:val="003C7AD2"/>
    <w:rsid w:val="003D197E"/>
    <w:rsid w:val="003D2033"/>
    <w:rsid w:val="003D3D40"/>
    <w:rsid w:val="003D61A2"/>
    <w:rsid w:val="003E09CD"/>
    <w:rsid w:val="003E4636"/>
    <w:rsid w:val="003E6A4E"/>
    <w:rsid w:val="003F6C79"/>
    <w:rsid w:val="004014DC"/>
    <w:rsid w:val="004019D4"/>
    <w:rsid w:val="00406755"/>
    <w:rsid w:val="004076C3"/>
    <w:rsid w:val="0041067A"/>
    <w:rsid w:val="00411704"/>
    <w:rsid w:val="00411C36"/>
    <w:rsid w:val="00412342"/>
    <w:rsid w:val="0041442D"/>
    <w:rsid w:val="00414554"/>
    <w:rsid w:val="0041617E"/>
    <w:rsid w:val="004203AD"/>
    <w:rsid w:val="004228CA"/>
    <w:rsid w:val="0042312A"/>
    <w:rsid w:val="00425533"/>
    <w:rsid w:val="00425A39"/>
    <w:rsid w:val="00430003"/>
    <w:rsid w:val="0043307A"/>
    <w:rsid w:val="00433FE9"/>
    <w:rsid w:val="00437E37"/>
    <w:rsid w:val="00437F6A"/>
    <w:rsid w:val="00441DC7"/>
    <w:rsid w:val="00446089"/>
    <w:rsid w:val="00447B10"/>
    <w:rsid w:val="0045111C"/>
    <w:rsid w:val="00462308"/>
    <w:rsid w:val="0046392F"/>
    <w:rsid w:val="00467141"/>
    <w:rsid w:val="004671E9"/>
    <w:rsid w:val="00470F48"/>
    <w:rsid w:val="00471871"/>
    <w:rsid w:val="004739E0"/>
    <w:rsid w:val="0047420E"/>
    <w:rsid w:val="004860EC"/>
    <w:rsid w:val="0048711C"/>
    <w:rsid w:val="004917BF"/>
    <w:rsid w:val="00494FAA"/>
    <w:rsid w:val="0049610C"/>
    <w:rsid w:val="004971FF"/>
    <w:rsid w:val="004A2F6E"/>
    <w:rsid w:val="004A4FBD"/>
    <w:rsid w:val="004B1E01"/>
    <w:rsid w:val="004B39A7"/>
    <w:rsid w:val="004C1F05"/>
    <w:rsid w:val="004C4A23"/>
    <w:rsid w:val="004C58D4"/>
    <w:rsid w:val="004C67AF"/>
    <w:rsid w:val="004E132B"/>
    <w:rsid w:val="004E1A0C"/>
    <w:rsid w:val="004E7282"/>
    <w:rsid w:val="004E7F4C"/>
    <w:rsid w:val="004F0BC6"/>
    <w:rsid w:val="004F19FC"/>
    <w:rsid w:val="004F3CA7"/>
    <w:rsid w:val="004F4B45"/>
    <w:rsid w:val="004F6360"/>
    <w:rsid w:val="004F6501"/>
    <w:rsid w:val="004F7222"/>
    <w:rsid w:val="004F79C5"/>
    <w:rsid w:val="00501EDF"/>
    <w:rsid w:val="00502437"/>
    <w:rsid w:val="00503C9D"/>
    <w:rsid w:val="005046AE"/>
    <w:rsid w:val="00511E55"/>
    <w:rsid w:val="0051212D"/>
    <w:rsid w:val="00514575"/>
    <w:rsid w:val="00517706"/>
    <w:rsid w:val="0051784E"/>
    <w:rsid w:val="00520CD7"/>
    <w:rsid w:val="0052141C"/>
    <w:rsid w:val="005252C0"/>
    <w:rsid w:val="00525411"/>
    <w:rsid w:val="005270C9"/>
    <w:rsid w:val="00527519"/>
    <w:rsid w:val="00527626"/>
    <w:rsid w:val="005370A9"/>
    <w:rsid w:val="00537F03"/>
    <w:rsid w:val="005438AB"/>
    <w:rsid w:val="00545AF6"/>
    <w:rsid w:val="00546DBD"/>
    <w:rsid w:val="00550C21"/>
    <w:rsid w:val="00554272"/>
    <w:rsid w:val="00554C3C"/>
    <w:rsid w:val="005601CA"/>
    <w:rsid w:val="00561BFE"/>
    <w:rsid w:val="00573B35"/>
    <w:rsid w:val="00575084"/>
    <w:rsid w:val="00576834"/>
    <w:rsid w:val="00580BFC"/>
    <w:rsid w:val="00582167"/>
    <w:rsid w:val="00584D47"/>
    <w:rsid w:val="00584D4A"/>
    <w:rsid w:val="00585A3F"/>
    <w:rsid w:val="00586AC5"/>
    <w:rsid w:val="0059024F"/>
    <w:rsid w:val="00590E33"/>
    <w:rsid w:val="0059232A"/>
    <w:rsid w:val="005956F5"/>
    <w:rsid w:val="005A0AC6"/>
    <w:rsid w:val="005A1841"/>
    <w:rsid w:val="005A5597"/>
    <w:rsid w:val="005A580A"/>
    <w:rsid w:val="005A7EA6"/>
    <w:rsid w:val="005B38C2"/>
    <w:rsid w:val="005B50B1"/>
    <w:rsid w:val="005C15E4"/>
    <w:rsid w:val="005C3348"/>
    <w:rsid w:val="005C52F5"/>
    <w:rsid w:val="005C5D47"/>
    <w:rsid w:val="005D0DD4"/>
    <w:rsid w:val="005D2F20"/>
    <w:rsid w:val="005E013E"/>
    <w:rsid w:val="005E4174"/>
    <w:rsid w:val="005E5D7E"/>
    <w:rsid w:val="005E62CA"/>
    <w:rsid w:val="005F4654"/>
    <w:rsid w:val="005F6022"/>
    <w:rsid w:val="005F7864"/>
    <w:rsid w:val="006059EE"/>
    <w:rsid w:val="006061F6"/>
    <w:rsid w:val="006118B9"/>
    <w:rsid w:val="00615635"/>
    <w:rsid w:val="0061567C"/>
    <w:rsid w:val="00621554"/>
    <w:rsid w:val="0062174E"/>
    <w:rsid w:val="006226AD"/>
    <w:rsid w:val="006303F9"/>
    <w:rsid w:val="0063351E"/>
    <w:rsid w:val="00634EEC"/>
    <w:rsid w:val="00634FC0"/>
    <w:rsid w:val="006430CC"/>
    <w:rsid w:val="00646994"/>
    <w:rsid w:val="0065088F"/>
    <w:rsid w:val="006542B5"/>
    <w:rsid w:val="00656DEC"/>
    <w:rsid w:val="006606F1"/>
    <w:rsid w:val="00661505"/>
    <w:rsid w:val="006674CA"/>
    <w:rsid w:val="00671B26"/>
    <w:rsid w:val="00675544"/>
    <w:rsid w:val="006767FF"/>
    <w:rsid w:val="00676B0F"/>
    <w:rsid w:val="0067700F"/>
    <w:rsid w:val="00680D82"/>
    <w:rsid w:val="006821FA"/>
    <w:rsid w:val="00682C21"/>
    <w:rsid w:val="006905C6"/>
    <w:rsid w:val="006924EB"/>
    <w:rsid w:val="0069479A"/>
    <w:rsid w:val="00695367"/>
    <w:rsid w:val="00695A8C"/>
    <w:rsid w:val="006967FF"/>
    <w:rsid w:val="006A2B60"/>
    <w:rsid w:val="006A4560"/>
    <w:rsid w:val="006A46E1"/>
    <w:rsid w:val="006A5C4D"/>
    <w:rsid w:val="006A740B"/>
    <w:rsid w:val="006A7FDE"/>
    <w:rsid w:val="006B4B86"/>
    <w:rsid w:val="006B4F92"/>
    <w:rsid w:val="006B6C1C"/>
    <w:rsid w:val="006B7C61"/>
    <w:rsid w:val="006C1020"/>
    <w:rsid w:val="006C4607"/>
    <w:rsid w:val="006C5268"/>
    <w:rsid w:val="006C6FC2"/>
    <w:rsid w:val="006C737F"/>
    <w:rsid w:val="006D079E"/>
    <w:rsid w:val="006D4DE3"/>
    <w:rsid w:val="006E10CC"/>
    <w:rsid w:val="006E5C78"/>
    <w:rsid w:val="006E6165"/>
    <w:rsid w:val="006F521F"/>
    <w:rsid w:val="006F5AE0"/>
    <w:rsid w:val="006F6C25"/>
    <w:rsid w:val="006F72F4"/>
    <w:rsid w:val="006F7908"/>
    <w:rsid w:val="007031F6"/>
    <w:rsid w:val="00703FEC"/>
    <w:rsid w:val="00704977"/>
    <w:rsid w:val="00707141"/>
    <w:rsid w:val="00712D84"/>
    <w:rsid w:val="00715E86"/>
    <w:rsid w:val="00720049"/>
    <w:rsid w:val="00720579"/>
    <w:rsid w:val="00723516"/>
    <w:rsid w:val="007238A0"/>
    <w:rsid w:val="0072402C"/>
    <w:rsid w:val="00726A15"/>
    <w:rsid w:val="00734009"/>
    <w:rsid w:val="00741D63"/>
    <w:rsid w:val="00741F2E"/>
    <w:rsid w:val="00743DC1"/>
    <w:rsid w:val="00743EFD"/>
    <w:rsid w:val="0074785B"/>
    <w:rsid w:val="0075097A"/>
    <w:rsid w:val="00751357"/>
    <w:rsid w:val="00754295"/>
    <w:rsid w:val="00755B79"/>
    <w:rsid w:val="00755CB7"/>
    <w:rsid w:val="00762E6D"/>
    <w:rsid w:val="00765FDF"/>
    <w:rsid w:val="00766ADE"/>
    <w:rsid w:val="0077020B"/>
    <w:rsid w:val="007725DF"/>
    <w:rsid w:val="0077269B"/>
    <w:rsid w:val="00777B31"/>
    <w:rsid w:val="007817E6"/>
    <w:rsid w:val="00785A63"/>
    <w:rsid w:val="00790AE4"/>
    <w:rsid w:val="00794A79"/>
    <w:rsid w:val="007950FA"/>
    <w:rsid w:val="007A1765"/>
    <w:rsid w:val="007A224B"/>
    <w:rsid w:val="007A5E94"/>
    <w:rsid w:val="007A657C"/>
    <w:rsid w:val="007A70C3"/>
    <w:rsid w:val="007A7581"/>
    <w:rsid w:val="007B020C"/>
    <w:rsid w:val="007B20EA"/>
    <w:rsid w:val="007B4F67"/>
    <w:rsid w:val="007C744C"/>
    <w:rsid w:val="007D3CFA"/>
    <w:rsid w:val="007D475A"/>
    <w:rsid w:val="007E2ABE"/>
    <w:rsid w:val="007E5AD4"/>
    <w:rsid w:val="007E66A6"/>
    <w:rsid w:val="007E6996"/>
    <w:rsid w:val="007E6D3C"/>
    <w:rsid w:val="008048A1"/>
    <w:rsid w:val="00805AD4"/>
    <w:rsid w:val="00806C04"/>
    <w:rsid w:val="00815E16"/>
    <w:rsid w:val="00816E35"/>
    <w:rsid w:val="00823D52"/>
    <w:rsid w:val="00824817"/>
    <w:rsid w:val="008332F6"/>
    <w:rsid w:val="0084059D"/>
    <w:rsid w:val="008415B5"/>
    <w:rsid w:val="00847555"/>
    <w:rsid w:val="00850C9F"/>
    <w:rsid w:val="00854DA5"/>
    <w:rsid w:val="0085562C"/>
    <w:rsid w:val="008628E9"/>
    <w:rsid w:val="008634FF"/>
    <w:rsid w:val="00864D8C"/>
    <w:rsid w:val="00865362"/>
    <w:rsid w:val="008653C3"/>
    <w:rsid w:val="0087001C"/>
    <w:rsid w:val="00873997"/>
    <w:rsid w:val="0087606F"/>
    <w:rsid w:val="008770C8"/>
    <w:rsid w:val="00877AE6"/>
    <w:rsid w:val="008812D9"/>
    <w:rsid w:val="0088299D"/>
    <w:rsid w:val="008840F3"/>
    <w:rsid w:val="00884F4F"/>
    <w:rsid w:val="00892149"/>
    <w:rsid w:val="00895B29"/>
    <w:rsid w:val="008969BF"/>
    <w:rsid w:val="008A1793"/>
    <w:rsid w:val="008A4D3B"/>
    <w:rsid w:val="008A4D45"/>
    <w:rsid w:val="008A4FAA"/>
    <w:rsid w:val="008A695A"/>
    <w:rsid w:val="008A7EFB"/>
    <w:rsid w:val="008B1528"/>
    <w:rsid w:val="008B57CD"/>
    <w:rsid w:val="008B63DA"/>
    <w:rsid w:val="008B64B9"/>
    <w:rsid w:val="008B76EB"/>
    <w:rsid w:val="008C3058"/>
    <w:rsid w:val="008E4FCF"/>
    <w:rsid w:val="008E73AC"/>
    <w:rsid w:val="008F0472"/>
    <w:rsid w:val="008F1025"/>
    <w:rsid w:val="008F1AE2"/>
    <w:rsid w:val="008F23C5"/>
    <w:rsid w:val="008F2AF7"/>
    <w:rsid w:val="008F6662"/>
    <w:rsid w:val="008F6E60"/>
    <w:rsid w:val="00905D52"/>
    <w:rsid w:val="00905EFC"/>
    <w:rsid w:val="0091073E"/>
    <w:rsid w:val="00910961"/>
    <w:rsid w:val="00910D3D"/>
    <w:rsid w:val="00911746"/>
    <w:rsid w:val="00911D20"/>
    <w:rsid w:val="0092253A"/>
    <w:rsid w:val="00923784"/>
    <w:rsid w:val="00926FA8"/>
    <w:rsid w:val="00927172"/>
    <w:rsid w:val="009272E9"/>
    <w:rsid w:val="00930F09"/>
    <w:rsid w:val="0093127E"/>
    <w:rsid w:val="00933895"/>
    <w:rsid w:val="00935E2A"/>
    <w:rsid w:val="00952D78"/>
    <w:rsid w:val="00960AB1"/>
    <w:rsid w:val="00965AAB"/>
    <w:rsid w:val="00965F91"/>
    <w:rsid w:val="00970C6A"/>
    <w:rsid w:val="00977177"/>
    <w:rsid w:val="00982D4B"/>
    <w:rsid w:val="00983AF7"/>
    <w:rsid w:val="00984F27"/>
    <w:rsid w:val="0099155E"/>
    <w:rsid w:val="00991DA7"/>
    <w:rsid w:val="0099380C"/>
    <w:rsid w:val="00997CC6"/>
    <w:rsid w:val="009A3BA3"/>
    <w:rsid w:val="009B1985"/>
    <w:rsid w:val="009B2AE5"/>
    <w:rsid w:val="009B3CE2"/>
    <w:rsid w:val="009B40DE"/>
    <w:rsid w:val="009C3FD1"/>
    <w:rsid w:val="009D1177"/>
    <w:rsid w:val="009D6D09"/>
    <w:rsid w:val="009E18F0"/>
    <w:rsid w:val="009E226E"/>
    <w:rsid w:val="009E38C1"/>
    <w:rsid w:val="009F0074"/>
    <w:rsid w:val="009F298D"/>
    <w:rsid w:val="009F48EA"/>
    <w:rsid w:val="009F62E9"/>
    <w:rsid w:val="009F659F"/>
    <w:rsid w:val="00A0024B"/>
    <w:rsid w:val="00A00B29"/>
    <w:rsid w:val="00A0250E"/>
    <w:rsid w:val="00A03471"/>
    <w:rsid w:val="00A061EA"/>
    <w:rsid w:val="00A06693"/>
    <w:rsid w:val="00A117DE"/>
    <w:rsid w:val="00A155DA"/>
    <w:rsid w:val="00A15609"/>
    <w:rsid w:val="00A15645"/>
    <w:rsid w:val="00A2131C"/>
    <w:rsid w:val="00A241F8"/>
    <w:rsid w:val="00A253EC"/>
    <w:rsid w:val="00A306EA"/>
    <w:rsid w:val="00A30E8F"/>
    <w:rsid w:val="00A3242F"/>
    <w:rsid w:val="00A34A0D"/>
    <w:rsid w:val="00A366DD"/>
    <w:rsid w:val="00A37904"/>
    <w:rsid w:val="00A4417E"/>
    <w:rsid w:val="00A531DD"/>
    <w:rsid w:val="00A56C9E"/>
    <w:rsid w:val="00A573BE"/>
    <w:rsid w:val="00A60448"/>
    <w:rsid w:val="00A61504"/>
    <w:rsid w:val="00A61D15"/>
    <w:rsid w:val="00A63B33"/>
    <w:rsid w:val="00A63BE6"/>
    <w:rsid w:val="00A64FCB"/>
    <w:rsid w:val="00A666B5"/>
    <w:rsid w:val="00A67739"/>
    <w:rsid w:val="00A706F9"/>
    <w:rsid w:val="00A723D5"/>
    <w:rsid w:val="00A75ED9"/>
    <w:rsid w:val="00A80E9B"/>
    <w:rsid w:val="00A80F81"/>
    <w:rsid w:val="00A81434"/>
    <w:rsid w:val="00A81E26"/>
    <w:rsid w:val="00A8430C"/>
    <w:rsid w:val="00A85329"/>
    <w:rsid w:val="00A85A8D"/>
    <w:rsid w:val="00A918FC"/>
    <w:rsid w:val="00A91B88"/>
    <w:rsid w:val="00A922C6"/>
    <w:rsid w:val="00A9504C"/>
    <w:rsid w:val="00A97292"/>
    <w:rsid w:val="00A97BDE"/>
    <w:rsid w:val="00AA04E3"/>
    <w:rsid w:val="00AA7FBC"/>
    <w:rsid w:val="00AB43AC"/>
    <w:rsid w:val="00AB5313"/>
    <w:rsid w:val="00AC53E4"/>
    <w:rsid w:val="00AC720B"/>
    <w:rsid w:val="00AC77FE"/>
    <w:rsid w:val="00AD043B"/>
    <w:rsid w:val="00AD16ED"/>
    <w:rsid w:val="00AD4666"/>
    <w:rsid w:val="00AE2542"/>
    <w:rsid w:val="00AE34F7"/>
    <w:rsid w:val="00AE379E"/>
    <w:rsid w:val="00AE77E1"/>
    <w:rsid w:val="00AF0EDE"/>
    <w:rsid w:val="00AF4672"/>
    <w:rsid w:val="00AF4713"/>
    <w:rsid w:val="00AF65C4"/>
    <w:rsid w:val="00B00818"/>
    <w:rsid w:val="00B01A42"/>
    <w:rsid w:val="00B01BB7"/>
    <w:rsid w:val="00B03410"/>
    <w:rsid w:val="00B11B5B"/>
    <w:rsid w:val="00B1393D"/>
    <w:rsid w:val="00B223FE"/>
    <w:rsid w:val="00B24C99"/>
    <w:rsid w:val="00B27826"/>
    <w:rsid w:val="00B31EAF"/>
    <w:rsid w:val="00B3518F"/>
    <w:rsid w:val="00B40E60"/>
    <w:rsid w:val="00B42B0A"/>
    <w:rsid w:val="00B4478B"/>
    <w:rsid w:val="00B44DC5"/>
    <w:rsid w:val="00B459A5"/>
    <w:rsid w:val="00B4782A"/>
    <w:rsid w:val="00B47AAB"/>
    <w:rsid w:val="00B50E96"/>
    <w:rsid w:val="00B532D3"/>
    <w:rsid w:val="00B5679F"/>
    <w:rsid w:val="00B6163A"/>
    <w:rsid w:val="00B63C83"/>
    <w:rsid w:val="00B63FF6"/>
    <w:rsid w:val="00B65B6E"/>
    <w:rsid w:val="00B670BD"/>
    <w:rsid w:val="00B67B22"/>
    <w:rsid w:val="00B712F7"/>
    <w:rsid w:val="00B76EB5"/>
    <w:rsid w:val="00B82336"/>
    <w:rsid w:val="00B82A14"/>
    <w:rsid w:val="00B85193"/>
    <w:rsid w:val="00B85837"/>
    <w:rsid w:val="00B872BB"/>
    <w:rsid w:val="00B878BD"/>
    <w:rsid w:val="00B9146A"/>
    <w:rsid w:val="00B916C9"/>
    <w:rsid w:val="00B948B3"/>
    <w:rsid w:val="00B9697B"/>
    <w:rsid w:val="00BA303C"/>
    <w:rsid w:val="00BA51C7"/>
    <w:rsid w:val="00BA728F"/>
    <w:rsid w:val="00BB0E41"/>
    <w:rsid w:val="00BB2F82"/>
    <w:rsid w:val="00BC0382"/>
    <w:rsid w:val="00BC21A3"/>
    <w:rsid w:val="00BC3DE7"/>
    <w:rsid w:val="00BC440C"/>
    <w:rsid w:val="00BD2EEE"/>
    <w:rsid w:val="00BD4DD4"/>
    <w:rsid w:val="00BE04B1"/>
    <w:rsid w:val="00BE08AB"/>
    <w:rsid w:val="00BE27DE"/>
    <w:rsid w:val="00BE3B85"/>
    <w:rsid w:val="00BE78CB"/>
    <w:rsid w:val="00BE7900"/>
    <w:rsid w:val="00BF29BB"/>
    <w:rsid w:val="00BF5C3C"/>
    <w:rsid w:val="00C030D3"/>
    <w:rsid w:val="00C112A0"/>
    <w:rsid w:val="00C12888"/>
    <w:rsid w:val="00C1479B"/>
    <w:rsid w:val="00C20606"/>
    <w:rsid w:val="00C2316E"/>
    <w:rsid w:val="00C24573"/>
    <w:rsid w:val="00C30979"/>
    <w:rsid w:val="00C3682F"/>
    <w:rsid w:val="00C400D6"/>
    <w:rsid w:val="00C40E8E"/>
    <w:rsid w:val="00C41A7B"/>
    <w:rsid w:val="00C420EE"/>
    <w:rsid w:val="00C42C05"/>
    <w:rsid w:val="00C4435E"/>
    <w:rsid w:val="00C469CB"/>
    <w:rsid w:val="00C46B3E"/>
    <w:rsid w:val="00C60070"/>
    <w:rsid w:val="00C60283"/>
    <w:rsid w:val="00C653FB"/>
    <w:rsid w:val="00C737EB"/>
    <w:rsid w:val="00C765F8"/>
    <w:rsid w:val="00C85833"/>
    <w:rsid w:val="00C92B59"/>
    <w:rsid w:val="00C958B6"/>
    <w:rsid w:val="00CA093B"/>
    <w:rsid w:val="00CA1525"/>
    <w:rsid w:val="00CA2404"/>
    <w:rsid w:val="00CA6D98"/>
    <w:rsid w:val="00CB0901"/>
    <w:rsid w:val="00CB169B"/>
    <w:rsid w:val="00CB6EE7"/>
    <w:rsid w:val="00CC094D"/>
    <w:rsid w:val="00CC1934"/>
    <w:rsid w:val="00CD2841"/>
    <w:rsid w:val="00CD7F14"/>
    <w:rsid w:val="00CE001F"/>
    <w:rsid w:val="00CE0200"/>
    <w:rsid w:val="00CE0B88"/>
    <w:rsid w:val="00CE2366"/>
    <w:rsid w:val="00CE30B4"/>
    <w:rsid w:val="00CE54DE"/>
    <w:rsid w:val="00CF14D8"/>
    <w:rsid w:val="00CF1688"/>
    <w:rsid w:val="00CF3B64"/>
    <w:rsid w:val="00CF6457"/>
    <w:rsid w:val="00D012E3"/>
    <w:rsid w:val="00D03B7F"/>
    <w:rsid w:val="00D04883"/>
    <w:rsid w:val="00D106D1"/>
    <w:rsid w:val="00D107DF"/>
    <w:rsid w:val="00D1096F"/>
    <w:rsid w:val="00D1101E"/>
    <w:rsid w:val="00D128FE"/>
    <w:rsid w:val="00D13410"/>
    <w:rsid w:val="00D15DED"/>
    <w:rsid w:val="00D15E77"/>
    <w:rsid w:val="00D220EA"/>
    <w:rsid w:val="00D23F11"/>
    <w:rsid w:val="00D30413"/>
    <w:rsid w:val="00D416B4"/>
    <w:rsid w:val="00D4510A"/>
    <w:rsid w:val="00D4654A"/>
    <w:rsid w:val="00D47463"/>
    <w:rsid w:val="00D5153C"/>
    <w:rsid w:val="00D516DD"/>
    <w:rsid w:val="00D52CE2"/>
    <w:rsid w:val="00D537FE"/>
    <w:rsid w:val="00D53CBE"/>
    <w:rsid w:val="00D572EC"/>
    <w:rsid w:val="00D5735E"/>
    <w:rsid w:val="00D6485F"/>
    <w:rsid w:val="00D71A54"/>
    <w:rsid w:val="00D75CAF"/>
    <w:rsid w:val="00D76EF4"/>
    <w:rsid w:val="00D80DE8"/>
    <w:rsid w:val="00D8270D"/>
    <w:rsid w:val="00D84515"/>
    <w:rsid w:val="00D85CC0"/>
    <w:rsid w:val="00D913D2"/>
    <w:rsid w:val="00D9258A"/>
    <w:rsid w:val="00D92F1E"/>
    <w:rsid w:val="00D96E6E"/>
    <w:rsid w:val="00D97E14"/>
    <w:rsid w:val="00DA1320"/>
    <w:rsid w:val="00DA3E2B"/>
    <w:rsid w:val="00DA3E5D"/>
    <w:rsid w:val="00DA4F13"/>
    <w:rsid w:val="00DA681A"/>
    <w:rsid w:val="00DA78DC"/>
    <w:rsid w:val="00DB0136"/>
    <w:rsid w:val="00DB1F17"/>
    <w:rsid w:val="00DB2E88"/>
    <w:rsid w:val="00DB3B7C"/>
    <w:rsid w:val="00DB55AE"/>
    <w:rsid w:val="00DB63DE"/>
    <w:rsid w:val="00DC2730"/>
    <w:rsid w:val="00DC2D4A"/>
    <w:rsid w:val="00DC51BB"/>
    <w:rsid w:val="00DC6073"/>
    <w:rsid w:val="00DD5347"/>
    <w:rsid w:val="00DD56D4"/>
    <w:rsid w:val="00DE455F"/>
    <w:rsid w:val="00DE4CBD"/>
    <w:rsid w:val="00DE4D35"/>
    <w:rsid w:val="00DE7758"/>
    <w:rsid w:val="00DF400D"/>
    <w:rsid w:val="00DF4D63"/>
    <w:rsid w:val="00DF547F"/>
    <w:rsid w:val="00DF628F"/>
    <w:rsid w:val="00E03171"/>
    <w:rsid w:val="00E04E9D"/>
    <w:rsid w:val="00E06A88"/>
    <w:rsid w:val="00E101D2"/>
    <w:rsid w:val="00E12027"/>
    <w:rsid w:val="00E12AB7"/>
    <w:rsid w:val="00E13C2A"/>
    <w:rsid w:val="00E14354"/>
    <w:rsid w:val="00E26BBE"/>
    <w:rsid w:val="00E306C8"/>
    <w:rsid w:val="00E34B1A"/>
    <w:rsid w:val="00E35E91"/>
    <w:rsid w:val="00E409F9"/>
    <w:rsid w:val="00E433B5"/>
    <w:rsid w:val="00E443B9"/>
    <w:rsid w:val="00E4590A"/>
    <w:rsid w:val="00E463A3"/>
    <w:rsid w:val="00E51215"/>
    <w:rsid w:val="00E51554"/>
    <w:rsid w:val="00E5253E"/>
    <w:rsid w:val="00E5450E"/>
    <w:rsid w:val="00E55C81"/>
    <w:rsid w:val="00E560B7"/>
    <w:rsid w:val="00E612F4"/>
    <w:rsid w:val="00E622A7"/>
    <w:rsid w:val="00E64359"/>
    <w:rsid w:val="00E65406"/>
    <w:rsid w:val="00E672CD"/>
    <w:rsid w:val="00E67E5F"/>
    <w:rsid w:val="00E70B63"/>
    <w:rsid w:val="00E7112A"/>
    <w:rsid w:val="00E721F2"/>
    <w:rsid w:val="00E74287"/>
    <w:rsid w:val="00E808D6"/>
    <w:rsid w:val="00E810C0"/>
    <w:rsid w:val="00E81FED"/>
    <w:rsid w:val="00E8271D"/>
    <w:rsid w:val="00E82F93"/>
    <w:rsid w:val="00E90F2D"/>
    <w:rsid w:val="00E94565"/>
    <w:rsid w:val="00E95EE0"/>
    <w:rsid w:val="00E96D6B"/>
    <w:rsid w:val="00EA4AC8"/>
    <w:rsid w:val="00EA5959"/>
    <w:rsid w:val="00EA5EA7"/>
    <w:rsid w:val="00EB25EC"/>
    <w:rsid w:val="00EB3AB4"/>
    <w:rsid w:val="00EB6017"/>
    <w:rsid w:val="00EC511D"/>
    <w:rsid w:val="00EC6E71"/>
    <w:rsid w:val="00EC7026"/>
    <w:rsid w:val="00ED49CF"/>
    <w:rsid w:val="00ED6772"/>
    <w:rsid w:val="00EE0039"/>
    <w:rsid w:val="00EE30FA"/>
    <w:rsid w:val="00EE34EA"/>
    <w:rsid w:val="00EE590F"/>
    <w:rsid w:val="00EF0CD8"/>
    <w:rsid w:val="00EF40F3"/>
    <w:rsid w:val="00EF7CF0"/>
    <w:rsid w:val="00F000C0"/>
    <w:rsid w:val="00F01376"/>
    <w:rsid w:val="00F02F0A"/>
    <w:rsid w:val="00F04F5C"/>
    <w:rsid w:val="00F05DEC"/>
    <w:rsid w:val="00F06357"/>
    <w:rsid w:val="00F0754B"/>
    <w:rsid w:val="00F0771D"/>
    <w:rsid w:val="00F16B83"/>
    <w:rsid w:val="00F2096D"/>
    <w:rsid w:val="00F25AF4"/>
    <w:rsid w:val="00F25DB8"/>
    <w:rsid w:val="00F27944"/>
    <w:rsid w:val="00F27D68"/>
    <w:rsid w:val="00F36C6D"/>
    <w:rsid w:val="00F41DDB"/>
    <w:rsid w:val="00F436D7"/>
    <w:rsid w:val="00F4506C"/>
    <w:rsid w:val="00F4573E"/>
    <w:rsid w:val="00F47FAF"/>
    <w:rsid w:val="00F53FDA"/>
    <w:rsid w:val="00F618DD"/>
    <w:rsid w:val="00F61AC1"/>
    <w:rsid w:val="00F64975"/>
    <w:rsid w:val="00F65508"/>
    <w:rsid w:val="00F7141A"/>
    <w:rsid w:val="00F732C0"/>
    <w:rsid w:val="00F841C0"/>
    <w:rsid w:val="00F85381"/>
    <w:rsid w:val="00F905D7"/>
    <w:rsid w:val="00F915A5"/>
    <w:rsid w:val="00F9206A"/>
    <w:rsid w:val="00F9239C"/>
    <w:rsid w:val="00F93219"/>
    <w:rsid w:val="00F956E7"/>
    <w:rsid w:val="00F96211"/>
    <w:rsid w:val="00FA03BE"/>
    <w:rsid w:val="00FA16F6"/>
    <w:rsid w:val="00FA234C"/>
    <w:rsid w:val="00FA2724"/>
    <w:rsid w:val="00FA3930"/>
    <w:rsid w:val="00FA55A8"/>
    <w:rsid w:val="00FB026D"/>
    <w:rsid w:val="00FB5038"/>
    <w:rsid w:val="00FB5D84"/>
    <w:rsid w:val="00FC0D6E"/>
    <w:rsid w:val="00FC0E12"/>
    <w:rsid w:val="00FC2130"/>
    <w:rsid w:val="00FC482A"/>
    <w:rsid w:val="00FC48BC"/>
    <w:rsid w:val="00FC498F"/>
    <w:rsid w:val="00FC51D1"/>
    <w:rsid w:val="00FC7D14"/>
    <w:rsid w:val="00FD26F6"/>
    <w:rsid w:val="00FD3074"/>
    <w:rsid w:val="00FD57B5"/>
    <w:rsid w:val="00FD6ADE"/>
    <w:rsid w:val="00FE28BF"/>
    <w:rsid w:val="00FE2A2F"/>
    <w:rsid w:val="00FE3C51"/>
    <w:rsid w:val="00FE4364"/>
    <w:rsid w:val="00FE4F9B"/>
    <w:rsid w:val="00FE6AF0"/>
    <w:rsid w:val="00FF0BE9"/>
    <w:rsid w:val="00FF2795"/>
    <w:rsid w:val="00FF2FE4"/>
    <w:rsid w:val="00FF39E7"/>
    <w:rsid w:val="00FF5F90"/>
    <w:rsid w:val="00FF6C43"/>
    <w:rsid w:val="00FF7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7FADC"/>
  <w15:docId w15:val="{E3863973-196B-41BF-B7C1-E33699C88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C21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6A46E1"/>
    <w:pPr>
      <w:keepNext/>
      <w:tabs>
        <w:tab w:val="left" w:pos="0"/>
      </w:tabs>
      <w:suppressAutoHyphens/>
      <w:spacing w:before="240" w:after="60" w:line="240" w:lineRule="auto"/>
      <w:ind w:left="2160" w:hanging="180"/>
      <w:outlineLvl w:val="2"/>
    </w:pPr>
    <w:rPr>
      <w:rFonts w:ascii="Arial" w:hAnsi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A46E1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No Spacing"/>
    <w:qFormat/>
    <w:rsid w:val="006A46E1"/>
    <w:pPr>
      <w:spacing w:line="276" w:lineRule="auto"/>
      <w:ind w:firstLine="567"/>
      <w:jc w:val="both"/>
    </w:pPr>
    <w:rPr>
      <w:rFonts w:ascii="Times New Roman" w:hAnsi="Times New Roman"/>
      <w:sz w:val="28"/>
      <w:szCs w:val="22"/>
      <w:lang w:eastAsia="en-US"/>
    </w:rPr>
  </w:style>
  <w:style w:type="character" w:styleId="a4">
    <w:name w:val="Strong"/>
    <w:qFormat/>
    <w:rsid w:val="006A46E1"/>
    <w:rPr>
      <w:b/>
      <w:bCs/>
    </w:rPr>
  </w:style>
  <w:style w:type="paragraph" w:customStyle="1" w:styleId="1">
    <w:name w:val="Знак1 Знак Знак Знак"/>
    <w:basedOn w:val="a"/>
    <w:rsid w:val="006A46E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link w:val="a6"/>
    <w:rsid w:val="006A46E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rsid w:val="006A46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A46E1"/>
    <w:pPr>
      <w:ind w:left="720"/>
      <w:contextualSpacing/>
    </w:pPr>
  </w:style>
  <w:style w:type="paragraph" w:customStyle="1" w:styleId="ConsPlusNormal">
    <w:name w:val="ConsPlusNormal"/>
    <w:link w:val="ConsPlusNormal0"/>
    <w:rsid w:val="006A46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rsid w:val="006A46E1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6A46E1"/>
    <w:rPr>
      <w:color w:val="800080"/>
      <w:u w:val="single"/>
    </w:rPr>
  </w:style>
  <w:style w:type="paragraph" w:styleId="aa">
    <w:name w:val="Normal (Web)"/>
    <w:basedOn w:val="a"/>
    <w:rsid w:val="00FE28BF"/>
    <w:pPr>
      <w:spacing w:before="100" w:beforeAutospacing="1" w:after="100" w:afterAutospacing="1" w:line="240" w:lineRule="auto"/>
    </w:pPr>
    <w:rPr>
      <w:rFonts w:ascii="Verdana" w:hAnsi="Verdana" w:cs="Verdana"/>
      <w:color w:val="333333"/>
    </w:rPr>
  </w:style>
  <w:style w:type="paragraph" w:styleId="ab">
    <w:name w:val="footnote text"/>
    <w:basedOn w:val="a"/>
    <w:link w:val="ac"/>
    <w:uiPriority w:val="99"/>
    <w:semiHidden/>
    <w:unhideWhenUsed/>
    <w:rsid w:val="0059024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59024F"/>
    <w:rPr>
      <w:rFonts w:ascii="Times New Roman" w:hAnsi="Times New Roman"/>
    </w:rPr>
  </w:style>
  <w:style w:type="character" w:styleId="ad">
    <w:name w:val="footnote reference"/>
    <w:uiPriority w:val="99"/>
    <w:semiHidden/>
    <w:unhideWhenUsed/>
    <w:rsid w:val="0059024F"/>
    <w:rPr>
      <w:vertAlign w:val="superscript"/>
    </w:rPr>
  </w:style>
  <w:style w:type="character" w:styleId="ae">
    <w:name w:val="endnote reference"/>
    <w:uiPriority w:val="99"/>
    <w:semiHidden/>
    <w:unhideWhenUsed/>
    <w:rsid w:val="00BF5C3C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37213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72135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AB5313"/>
    <w:rPr>
      <w:rFonts w:ascii="Arial" w:hAnsi="Arial" w:cs="Arial"/>
    </w:rPr>
  </w:style>
  <w:style w:type="character" w:styleId="af1">
    <w:name w:val="annotation reference"/>
    <w:basedOn w:val="a0"/>
    <w:uiPriority w:val="99"/>
    <w:semiHidden/>
    <w:unhideWhenUsed/>
    <w:rsid w:val="00554C3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54C3C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54C3C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5253E"/>
    <w:rPr>
      <w:rFonts w:ascii="Calibri" w:eastAsia="Times New Roman" w:hAnsi="Calibri" w:cs="Times New Roman"/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5253E"/>
    <w:rPr>
      <w:rFonts w:asciiTheme="minorHAnsi" w:eastAsiaTheme="minorEastAsia" w:hAnsiTheme="minorHAnsi" w:cstheme="minorBidi"/>
      <w:b/>
      <w:bCs/>
    </w:rPr>
  </w:style>
  <w:style w:type="paragraph" w:customStyle="1" w:styleId="ConsPlusJurTerm">
    <w:name w:val="ConsPlusJurTerm"/>
    <w:rsid w:val="00CE020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Nonformat">
    <w:name w:val="ConsPlusNonformat"/>
    <w:uiPriority w:val="99"/>
    <w:rsid w:val="00A155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19C71-38D2-4F22-8BAD-12DA6D1B0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4032</TotalTime>
  <Pages>4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Links>
    <vt:vector size="12" baseType="variant">
      <vt:variant>
        <vt:i4>3735640</vt:i4>
      </vt:variant>
      <vt:variant>
        <vt:i4>3</vt:i4>
      </vt:variant>
      <vt:variant>
        <vt:i4>0</vt:i4>
      </vt:variant>
      <vt:variant>
        <vt:i4>5</vt:i4>
      </vt:variant>
      <vt:variant>
        <vt:lpwstr>http://44gosuslugi.ru/</vt:lpwstr>
      </vt:variant>
      <vt:variant>
        <vt:lpwstr>/</vt:lpwstr>
      </vt:variant>
      <vt:variant>
        <vt:i4>4980817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http://www.gosuslugi.region.kostroma.ru/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ttestova</dc:creator>
  <cp:lastModifiedBy>Arch001</cp:lastModifiedBy>
  <cp:revision>88</cp:revision>
  <cp:lastPrinted>2019-09-12T11:40:00Z</cp:lastPrinted>
  <dcterms:created xsi:type="dcterms:W3CDTF">2018-06-06T13:21:00Z</dcterms:created>
  <dcterms:modified xsi:type="dcterms:W3CDTF">2019-12-12T08:29:00Z</dcterms:modified>
</cp:coreProperties>
</file>