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Председателю комитета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архитектуры и градостроительства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Костромской области</w:t>
      </w:r>
      <w:r>
        <w:rPr>
          <w:rFonts w:ascii="Times New Roman" w:hAnsi="Times New Roman"/>
          <w:sz w:val="28"/>
          <w:szCs w:val="28"/>
        </w:rPr>
        <w:t>,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главному архитектору Костромской области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Заявитель ______________________________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(Юридическое лицо: наименование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организации, ИНН,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юридический и почтовый адрес, телефон,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банковские реквизиты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________________________________________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8"/>
          <w:szCs w:val="28"/>
        </w:rPr>
        <w:t xml:space="preserve">Физическое лицо: </w:t>
      </w:r>
      <w:r w:rsidRPr="0092757A">
        <w:rPr>
          <w:rFonts w:ascii="Times New Roman" w:hAnsi="Times New Roman"/>
          <w:sz w:val="20"/>
          <w:szCs w:val="20"/>
        </w:rPr>
        <w:t>Ф.И.О., почтовый адрес,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0"/>
          <w:szCs w:val="20"/>
        </w:rPr>
      </w:pPr>
      <w:r w:rsidRPr="0092757A">
        <w:rPr>
          <w:rFonts w:ascii="Times New Roman" w:hAnsi="Times New Roman"/>
          <w:sz w:val="20"/>
          <w:szCs w:val="20"/>
        </w:rPr>
        <w:t>телефон)</w:t>
      </w:r>
    </w:p>
    <w:p w:rsidR="006E784D" w:rsidRDefault="006E7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784D" w:rsidRDefault="006E7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>Заявление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57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внесении изменений в разрешение на строительство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right="-1" w:firstLine="709"/>
        <w:jc w:val="right"/>
        <w:rPr>
          <w:rFonts w:ascii="Times New Roman" w:hAnsi="Times New Roman"/>
          <w:sz w:val="28"/>
          <w:szCs w:val="28"/>
        </w:rPr>
      </w:pPr>
      <w:r w:rsidRPr="0092757A">
        <w:rPr>
          <w:rFonts w:ascii="Times New Roman" w:hAnsi="Times New Roman"/>
          <w:sz w:val="28"/>
          <w:szCs w:val="28"/>
        </w:rPr>
        <w:t>от «___» _______ 20__ г.</w:t>
      </w:r>
    </w:p>
    <w:p w:rsidR="006E784D" w:rsidRPr="0092757A" w:rsidRDefault="006E784D" w:rsidP="006E784D">
      <w:pPr>
        <w:autoSpaceDE w:val="0"/>
        <w:autoSpaceDN w:val="0"/>
        <w:adjustRightInd w:val="0"/>
        <w:spacing w:after="0" w:line="240" w:lineRule="auto"/>
        <w:ind w:right="-1" w:firstLine="709"/>
        <w:jc w:val="right"/>
        <w:rPr>
          <w:rFonts w:ascii="Times New Roman" w:hAnsi="Times New Roman"/>
          <w:sz w:val="28"/>
          <w:szCs w:val="28"/>
        </w:rPr>
      </w:pPr>
    </w:p>
    <w:p w:rsidR="002B7E80" w:rsidRPr="006B03E5" w:rsidRDefault="002B7E80" w:rsidP="002B7E8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изменения в разрешение на строительство, </w:t>
      </w:r>
      <w:r w:rsidRPr="005F0C49">
        <w:rPr>
          <w:rFonts w:ascii="Times New Roman" w:hAnsi="Times New Roman" w:cs="Times New Roman"/>
          <w:sz w:val="28"/>
          <w:szCs w:val="28"/>
        </w:rPr>
        <w:t>реконструкцию, капитальный ремонт,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03E5">
        <w:rPr>
          <w:rFonts w:ascii="Times New Roman" w:hAnsi="Times New Roman" w:cs="Times New Roman"/>
          <w:sz w:val="28"/>
          <w:szCs w:val="28"/>
        </w:rPr>
        <w:t>выданное</w:t>
      </w:r>
    </w:p>
    <w:p w:rsidR="002B7E80" w:rsidRPr="00945EB8" w:rsidRDefault="002B7E80" w:rsidP="002B7E80">
      <w:pPr>
        <w:pStyle w:val="ConsPlusNonformat"/>
        <w:jc w:val="both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(ненужное зачеркнуть)</w:t>
      </w:r>
    </w:p>
    <w:p w:rsidR="002B7E80" w:rsidRDefault="002B7E80" w:rsidP="002B7E80">
      <w:pPr>
        <w:pStyle w:val="ConsPlusNonformat"/>
        <w:ind w:left="4111" w:hanging="4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2B7E80" w:rsidRPr="006B03E5" w:rsidRDefault="002B7E80" w:rsidP="002B7E80">
      <w:pPr>
        <w:pStyle w:val="ConsPlusNonformat"/>
        <w:ind w:left="4111" w:hanging="411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B03E5">
        <w:rPr>
          <w:rFonts w:ascii="Times New Roman" w:hAnsi="Times New Roman" w:cs="Times New Roman"/>
        </w:rPr>
        <w:t xml:space="preserve">(число)   </w:t>
      </w:r>
      <w:r>
        <w:rPr>
          <w:rFonts w:ascii="Times New Roman" w:hAnsi="Times New Roman" w:cs="Times New Roman"/>
        </w:rPr>
        <w:t xml:space="preserve">                  </w:t>
      </w:r>
      <w:r w:rsidRPr="006B03E5">
        <w:rPr>
          <w:rFonts w:ascii="Times New Roman" w:hAnsi="Times New Roman" w:cs="Times New Roman"/>
        </w:rPr>
        <w:t xml:space="preserve">   (месяц)</w:t>
      </w:r>
      <w:r>
        <w:rPr>
          <w:rFonts w:ascii="Times New Roman" w:hAnsi="Times New Roman" w:cs="Times New Roman"/>
        </w:rPr>
        <w:t xml:space="preserve">           </w:t>
      </w:r>
      <w:r w:rsidRPr="006B03E5">
        <w:rPr>
          <w:rFonts w:ascii="Times New Roman" w:hAnsi="Times New Roman" w:cs="Times New Roman"/>
        </w:rPr>
        <w:t xml:space="preserve">         (год)</w:t>
      </w:r>
    </w:p>
    <w:p w:rsidR="002B7E80" w:rsidRPr="0093342E" w:rsidRDefault="002B7E80" w:rsidP="002B7E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RU 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B7E80" w:rsidRPr="00945EB8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945EB8">
        <w:rPr>
          <w:rFonts w:ascii="Times New Roman" w:hAnsi="Times New Roman" w:cs="Times New Roman"/>
        </w:rPr>
        <w:t>(номер разрешения на строительство)</w:t>
      </w:r>
    </w:p>
    <w:p w:rsidR="002B7E80" w:rsidRPr="0093342E" w:rsidRDefault="002B7E80" w:rsidP="002B7E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со сроком действия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3342E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»«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342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B7E80" w:rsidRPr="006B03E5" w:rsidRDefault="002B7E80" w:rsidP="002B7E80">
      <w:pPr>
        <w:pStyle w:val="ConsPlusNonformat"/>
        <w:jc w:val="both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6B03E5">
        <w:rPr>
          <w:rFonts w:ascii="Times New Roman" w:hAnsi="Times New Roman" w:cs="Times New Roman"/>
        </w:rPr>
        <w:t xml:space="preserve">(число)    </w:t>
      </w:r>
      <w:r>
        <w:rPr>
          <w:rFonts w:ascii="Times New Roman" w:hAnsi="Times New Roman" w:cs="Times New Roman"/>
        </w:rPr>
        <w:t xml:space="preserve">           </w:t>
      </w:r>
      <w:r w:rsidRPr="006B03E5">
        <w:rPr>
          <w:rFonts w:ascii="Times New Roman" w:hAnsi="Times New Roman" w:cs="Times New Roman"/>
        </w:rPr>
        <w:t xml:space="preserve">  (месяц)      </w:t>
      </w:r>
      <w:r>
        <w:rPr>
          <w:rFonts w:ascii="Times New Roman" w:hAnsi="Times New Roman" w:cs="Times New Roman"/>
        </w:rPr>
        <w:t xml:space="preserve">                   </w:t>
      </w:r>
      <w:r w:rsidRPr="006B03E5">
        <w:rPr>
          <w:rFonts w:ascii="Times New Roman" w:hAnsi="Times New Roman" w:cs="Times New Roman"/>
        </w:rPr>
        <w:t xml:space="preserve">    (год)</w:t>
      </w:r>
    </w:p>
    <w:p w:rsidR="002B7E80" w:rsidRPr="0093342E" w:rsidRDefault="002B7E80" w:rsidP="002B7E8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Pr="0093342E">
        <w:rPr>
          <w:rFonts w:ascii="Times New Roman" w:hAnsi="Times New Roman" w:cs="Times New Roman"/>
          <w:sz w:val="28"/>
          <w:szCs w:val="28"/>
        </w:rPr>
        <w:t>объекта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2B7E80" w:rsidRPr="006B03E5" w:rsidRDefault="002B7E80" w:rsidP="002B7E80">
      <w:pPr>
        <w:pStyle w:val="ConsPlusNonformat"/>
        <w:jc w:val="both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                        (в соответствии с разрешением на строительство)</w:t>
      </w:r>
    </w:p>
    <w:p w:rsidR="002B7E80" w:rsidRPr="0093342E" w:rsidRDefault="002B7E80" w:rsidP="002B7E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B7E80" w:rsidRPr="0093342E" w:rsidRDefault="002B7E80" w:rsidP="002B7E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этап строительства _______________________________________________________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(указывается в случае выделения этапа строительства)</w:t>
      </w:r>
    </w:p>
    <w:p w:rsidR="002B7E80" w:rsidRPr="0093342E" w:rsidRDefault="002B7E80" w:rsidP="002B7E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на земельном участке по адресу: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(наименование муниципального района;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поселения или городского округа, улицы, проспекта, переулка и т.д.,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93342E">
        <w:rPr>
          <w:rFonts w:ascii="Times New Roman" w:hAnsi="Times New Roman" w:cs="Times New Roman"/>
          <w:sz w:val="28"/>
          <w:szCs w:val="28"/>
        </w:rPr>
        <w:t>,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кадастровый номер земельного участка)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принадлежащем на праве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Pr="0093342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93342E">
        <w:rPr>
          <w:rFonts w:ascii="Times New Roman" w:hAnsi="Times New Roman" w:cs="Times New Roman"/>
          <w:sz w:val="28"/>
          <w:szCs w:val="28"/>
        </w:rPr>
        <w:t>___</w:t>
      </w:r>
    </w:p>
    <w:p w:rsidR="002B7E80" w:rsidRPr="006B03E5" w:rsidRDefault="002B7E80" w:rsidP="002B7E80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(вид права, на основании которого земельный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lastRenderedPageBreak/>
        <w:t>участок принадлежит застройщику, а также данные о документе,</w:t>
      </w:r>
      <w:r>
        <w:rPr>
          <w:rFonts w:ascii="Times New Roman" w:hAnsi="Times New Roman" w:cs="Times New Roman"/>
        </w:rPr>
        <w:t xml:space="preserve"> </w:t>
      </w:r>
      <w:r w:rsidRPr="006B03E5">
        <w:rPr>
          <w:rFonts w:ascii="Times New Roman" w:hAnsi="Times New Roman" w:cs="Times New Roman"/>
        </w:rPr>
        <w:t>удостоверяющем право)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в связи с 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93342E">
        <w:rPr>
          <w:rFonts w:ascii="Times New Roman" w:hAnsi="Times New Roman" w:cs="Times New Roman"/>
          <w:sz w:val="28"/>
          <w:szCs w:val="28"/>
        </w:rPr>
        <w:t>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 xml:space="preserve">(указываются причины </w:t>
      </w:r>
      <w:r>
        <w:rPr>
          <w:rFonts w:ascii="Times New Roman" w:hAnsi="Times New Roman" w:cs="Times New Roman"/>
        </w:rPr>
        <w:t>внесения изменений в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разрешение на строительство</w:t>
      </w:r>
      <w:r w:rsidRPr="006B03E5">
        <w:rPr>
          <w:rFonts w:ascii="Times New Roman" w:hAnsi="Times New Roman" w:cs="Times New Roman"/>
        </w:rPr>
        <w:t>)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563BF6" w:rsidRPr="0093342E" w:rsidRDefault="00563BF6" w:rsidP="00563BF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Интересы застройщика уполномочен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42E">
        <w:rPr>
          <w:rFonts w:ascii="Times New Roman" w:hAnsi="Times New Roman" w:cs="Times New Roman"/>
          <w:sz w:val="28"/>
          <w:szCs w:val="28"/>
        </w:rPr>
        <w:t>представлять: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(Ф.И.О., должность, контактный телефон)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По доверенности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3342E">
        <w:rPr>
          <w:rFonts w:ascii="Times New Roman" w:hAnsi="Times New Roman" w:cs="Times New Roman"/>
          <w:sz w:val="28"/>
          <w:szCs w:val="28"/>
        </w:rPr>
        <w:t xml:space="preserve"> ________________________ от ______________.</w:t>
      </w:r>
    </w:p>
    <w:p w:rsidR="002B7E80" w:rsidRPr="006B03E5" w:rsidRDefault="002B7E80" w:rsidP="002B7E80">
      <w:pPr>
        <w:pStyle w:val="ConsPlusNonformat"/>
        <w:jc w:val="center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(реквизиты доверенности)</w:t>
      </w:r>
    </w:p>
    <w:p w:rsidR="002B7E80" w:rsidRDefault="002B7E80" w:rsidP="002B7E80">
      <w:pPr>
        <w:pStyle w:val="ConsPlusNonformat"/>
        <w:ind w:firstLine="567"/>
        <w:rPr>
          <w:rFonts w:ascii="Times New Roman" w:hAnsi="Times New Roman" w:cs="Times New Roman"/>
          <w:strike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 xml:space="preserve">К </w:t>
      </w:r>
      <w:r w:rsidR="00B96CC0">
        <w:rPr>
          <w:rFonts w:ascii="Times New Roman" w:hAnsi="Times New Roman" w:cs="Times New Roman"/>
          <w:sz w:val="28"/>
          <w:szCs w:val="28"/>
        </w:rPr>
        <w:t>настоящему заявлению прилагаются:</w:t>
      </w:r>
      <w:r w:rsidRPr="0093342E">
        <w:rPr>
          <w:rFonts w:ascii="Times New Roman" w:hAnsi="Times New Roman" w:cs="Times New Roman"/>
          <w:sz w:val="28"/>
          <w:szCs w:val="28"/>
        </w:rPr>
        <w:t xml:space="preserve"> </w:t>
      </w:r>
      <w:r w:rsidRPr="005B7D2D">
        <w:rPr>
          <w:rFonts w:ascii="Times New Roman" w:hAnsi="Times New Roman" w:cs="Times New Roman"/>
          <w:strike/>
          <w:sz w:val="28"/>
          <w:szCs w:val="28"/>
        </w:rPr>
        <w:t>оригиналы разрешения  на строительство, правоустанавливающие документы на земельный участок</w:t>
      </w:r>
      <w:r w:rsidRPr="00B96CC0">
        <w:rPr>
          <w:rFonts w:ascii="Times New Roman" w:hAnsi="Times New Roman" w:cs="Times New Roman"/>
          <w:strike/>
          <w:sz w:val="28"/>
          <w:szCs w:val="28"/>
          <w:highlight w:val="yellow"/>
        </w:rPr>
        <w:t>.</w:t>
      </w:r>
    </w:p>
    <w:p w:rsidR="005D1752" w:rsidRPr="005D1752" w:rsidRDefault="005D1752" w:rsidP="005D17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______________________________ ________________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 </w:t>
      </w:r>
    </w:p>
    <w:p w:rsidR="002B7E80" w:rsidRPr="006B03E5" w:rsidRDefault="002B7E80" w:rsidP="002B7E80">
      <w:pPr>
        <w:pStyle w:val="ConsPlusNonformat"/>
        <w:rPr>
          <w:rFonts w:ascii="Times New Roman" w:hAnsi="Times New Roman" w:cs="Times New Roman"/>
        </w:rPr>
      </w:pPr>
      <w:r w:rsidRPr="006B03E5">
        <w:rPr>
          <w:rFonts w:ascii="Times New Roman" w:hAnsi="Times New Roman" w:cs="Times New Roman"/>
        </w:rPr>
        <w:t>(должность законного или иного (расшифровка подписи)уполномоченного представителя</w:t>
      </w:r>
      <w:r>
        <w:rPr>
          <w:rFonts w:ascii="Times New Roman" w:hAnsi="Times New Roman" w:cs="Times New Roman"/>
        </w:rPr>
        <w:t xml:space="preserve"> </w:t>
      </w:r>
      <w:r w:rsidRPr="006B03E5">
        <w:rPr>
          <w:rFonts w:ascii="Times New Roman" w:hAnsi="Times New Roman" w:cs="Times New Roman"/>
        </w:rPr>
        <w:t>Застройщика)</w:t>
      </w:r>
    </w:p>
    <w:p w:rsidR="002B7E80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7E80" w:rsidRPr="0093342E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3342E">
        <w:rPr>
          <w:rFonts w:ascii="Times New Roman" w:hAnsi="Times New Roman" w:cs="Times New Roman"/>
          <w:sz w:val="28"/>
          <w:szCs w:val="28"/>
        </w:rPr>
        <w:t>М.П.</w:t>
      </w:r>
    </w:p>
    <w:p w:rsidR="002B7E80" w:rsidRDefault="002B7E80" w:rsidP="002B7E8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B7E80" w:rsidRDefault="002B7E80" w:rsidP="002B7E80">
      <w:pPr>
        <w:autoSpaceDE w:val="0"/>
        <w:autoSpaceDN w:val="0"/>
        <w:adjustRightInd w:val="0"/>
        <w:spacing w:after="0" w:line="240" w:lineRule="auto"/>
        <w:ind w:right="739"/>
        <w:outlineLvl w:val="1"/>
        <w:rPr>
          <w:rFonts w:ascii="Times New Roman" w:hAnsi="Times New Roman"/>
          <w:sz w:val="28"/>
          <w:szCs w:val="28"/>
        </w:rPr>
      </w:pPr>
      <w:r w:rsidRPr="0093342E">
        <w:rPr>
          <w:rFonts w:ascii="Times New Roman" w:hAnsi="Times New Roman"/>
          <w:sz w:val="28"/>
          <w:szCs w:val="28"/>
        </w:rPr>
        <w:t>Физическое лицо ________________       ______________</w:t>
      </w:r>
    </w:p>
    <w:p w:rsidR="006E784D" w:rsidRDefault="006E7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784D" w:rsidRDefault="006E78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63BF6" w:rsidRDefault="00563BF6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563BF6" w:rsidSect="006C5B8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733" w:rsidRDefault="00D47733" w:rsidP="0059024F">
      <w:pPr>
        <w:spacing w:after="0" w:line="240" w:lineRule="auto"/>
      </w:pPr>
      <w:r>
        <w:separator/>
      </w:r>
    </w:p>
  </w:endnote>
  <w:endnote w:type="continuationSeparator" w:id="0">
    <w:p w:rsidR="00D47733" w:rsidRDefault="00D47733" w:rsidP="0059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733" w:rsidRDefault="00D47733" w:rsidP="0059024F">
      <w:pPr>
        <w:spacing w:after="0" w:line="240" w:lineRule="auto"/>
      </w:pPr>
      <w:r>
        <w:separator/>
      </w:r>
    </w:p>
  </w:footnote>
  <w:footnote w:type="continuationSeparator" w:id="0">
    <w:p w:rsidR="00D47733" w:rsidRDefault="00D47733" w:rsidP="00590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744"/>
        </w:tabs>
        <w:ind w:left="1744" w:hanging="1035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142"/>
        </w:tabs>
        <w:ind w:left="142" w:firstLine="709"/>
      </w:pPr>
      <w:rPr>
        <w:b w:val="0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13C0205"/>
    <w:multiLevelType w:val="hybridMultilevel"/>
    <w:tmpl w:val="88A24AF6"/>
    <w:lvl w:ilvl="0" w:tplc="A64AF86A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D17530E"/>
    <w:multiLevelType w:val="hybridMultilevel"/>
    <w:tmpl w:val="71C64506"/>
    <w:lvl w:ilvl="0" w:tplc="7B30862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07984"/>
    <w:multiLevelType w:val="hybridMultilevel"/>
    <w:tmpl w:val="2E0A8444"/>
    <w:lvl w:ilvl="0" w:tplc="83DE64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656256"/>
    <w:multiLevelType w:val="hybridMultilevel"/>
    <w:tmpl w:val="62721894"/>
    <w:lvl w:ilvl="0" w:tplc="33E2EEFC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714A2"/>
    <w:multiLevelType w:val="hybridMultilevel"/>
    <w:tmpl w:val="582278E0"/>
    <w:lvl w:ilvl="0" w:tplc="0419000F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52145"/>
    <w:multiLevelType w:val="hybridMultilevel"/>
    <w:tmpl w:val="21CACAF8"/>
    <w:lvl w:ilvl="0" w:tplc="E6DAC084">
      <w:start w:val="1"/>
      <w:numFmt w:val="decimal"/>
      <w:lvlText w:val="%1."/>
      <w:lvlJc w:val="left"/>
      <w:pPr>
        <w:ind w:left="153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250D43"/>
    <w:multiLevelType w:val="hybridMultilevel"/>
    <w:tmpl w:val="FA4826A0"/>
    <w:lvl w:ilvl="0" w:tplc="37AE846E">
      <w:start w:val="6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B0C06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3A616B51"/>
    <w:multiLevelType w:val="hybridMultilevel"/>
    <w:tmpl w:val="9A74DCF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3F93364C"/>
    <w:multiLevelType w:val="hybridMultilevel"/>
    <w:tmpl w:val="4C0611B2"/>
    <w:lvl w:ilvl="0" w:tplc="28A6C2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53D6522"/>
    <w:multiLevelType w:val="hybridMultilevel"/>
    <w:tmpl w:val="F4C0F500"/>
    <w:lvl w:ilvl="0" w:tplc="ACB090DC">
      <w:start w:val="1"/>
      <w:numFmt w:val="decimal"/>
      <w:lvlText w:val="%1."/>
      <w:lvlJc w:val="left"/>
      <w:pPr>
        <w:ind w:left="1095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4B4B4E4C"/>
    <w:multiLevelType w:val="hybridMultilevel"/>
    <w:tmpl w:val="0302A0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D5C9B"/>
    <w:multiLevelType w:val="hybridMultilevel"/>
    <w:tmpl w:val="BC4C267A"/>
    <w:lvl w:ilvl="0" w:tplc="752238C6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873" w:hanging="360"/>
      </w:pPr>
    </w:lvl>
    <w:lvl w:ilvl="2" w:tplc="0409001B" w:tentative="1">
      <w:start w:val="1"/>
      <w:numFmt w:val="lowerRoman"/>
      <w:lvlText w:val="%3."/>
      <w:lvlJc w:val="right"/>
      <w:pPr>
        <w:ind w:left="1593" w:hanging="180"/>
      </w:pPr>
    </w:lvl>
    <w:lvl w:ilvl="3" w:tplc="0409000F" w:tentative="1">
      <w:start w:val="1"/>
      <w:numFmt w:val="decimal"/>
      <w:lvlText w:val="%4."/>
      <w:lvlJc w:val="left"/>
      <w:pPr>
        <w:ind w:left="2313" w:hanging="360"/>
      </w:pPr>
    </w:lvl>
    <w:lvl w:ilvl="4" w:tplc="04090019" w:tentative="1">
      <w:start w:val="1"/>
      <w:numFmt w:val="lowerLetter"/>
      <w:lvlText w:val="%5."/>
      <w:lvlJc w:val="left"/>
      <w:pPr>
        <w:ind w:left="3033" w:hanging="360"/>
      </w:pPr>
    </w:lvl>
    <w:lvl w:ilvl="5" w:tplc="0409001B" w:tentative="1">
      <w:start w:val="1"/>
      <w:numFmt w:val="lowerRoman"/>
      <w:lvlText w:val="%6."/>
      <w:lvlJc w:val="right"/>
      <w:pPr>
        <w:ind w:left="3753" w:hanging="180"/>
      </w:pPr>
    </w:lvl>
    <w:lvl w:ilvl="6" w:tplc="0409000F" w:tentative="1">
      <w:start w:val="1"/>
      <w:numFmt w:val="decimal"/>
      <w:lvlText w:val="%7."/>
      <w:lvlJc w:val="left"/>
      <w:pPr>
        <w:ind w:left="4473" w:hanging="360"/>
      </w:pPr>
    </w:lvl>
    <w:lvl w:ilvl="7" w:tplc="04090019" w:tentative="1">
      <w:start w:val="1"/>
      <w:numFmt w:val="lowerLetter"/>
      <w:lvlText w:val="%8."/>
      <w:lvlJc w:val="left"/>
      <w:pPr>
        <w:ind w:left="5193" w:hanging="360"/>
      </w:pPr>
    </w:lvl>
    <w:lvl w:ilvl="8" w:tplc="04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512373A2"/>
    <w:multiLevelType w:val="hybridMultilevel"/>
    <w:tmpl w:val="77EAF066"/>
    <w:lvl w:ilvl="0" w:tplc="FC365C82">
      <w:start w:val="3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F6A76"/>
    <w:multiLevelType w:val="hybridMultilevel"/>
    <w:tmpl w:val="D84EEBD4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F51463"/>
    <w:multiLevelType w:val="hybridMultilevel"/>
    <w:tmpl w:val="E760D9EC"/>
    <w:lvl w:ilvl="0" w:tplc="AA805D2E">
      <w:start w:val="1"/>
      <w:numFmt w:val="decimal"/>
      <w:lvlText w:val="%1."/>
      <w:lvlJc w:val="left"/>
      <w:pPr>
        <w:ind w:left="107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92839"/>
    <w:multiLevelType w:val="hybridMultilevel"/>
    <w:tmpl w:val="4C5CFB32"/>
    <w:lvl w:ilvl="0" w:tplc="FFFFFFFF">
      <w:start w:val="1"/>
      <w:numFmt w:val="decimal"/>
      <w:lvlText w:val="%1."/>
      <w:lvlJc w:val="left"/>
      <w:pPr>
        <w:tabs>
          <w:tab w:val="num" w:pos="1145"/>
        </w:tabs>
        <w:ind w:left="11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FFFFFFFF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</w:lvl>
    <w:lvl w:ilvl="3" w:tplc="FFFFFFF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</w:lvl>
    <w:lvl w:ilvl="6" w:tplc="FFFFFFF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</w:lvl>
  </w:abstractNum>
  <w:abstractNum w:abstractNumId="23" w15:restartNumberingAfterBreak="0">
    <w:nsid w:val="587974A6"/>
    <w:multiLevelType w:val="hybridMultilevel"/>
    <w:tmpl w:val="75ACB734"/>
    <w:lvl w:ilvl="0" w:tplc="788AB880">
      <w:start w:val="93"/>
      <w:numFmt w:val="decimal"/>
      <w:lvlText w:val="%1."/>
      <w:lvlJc w:val="left"/>
      <w:pPr>
        <w:ind w:left="18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8477AE"/>
    <w:multiLevelType w:val="hybridMultilevel"/>
    <w:tmpl w:val="A74EE03E"/>
    <w:lvl w:ilvl="0" w:tplc="576AFC8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3" w:hanging="360"/>
      </w:pPr>
    </w:lvl>
    <w:lvl w:ilvl="2" w:tplc="0419001B" w:tentative="1">
      <w:start w:val="1"/>
      <w:numFmt w:val="lowerRoman"/>
      <w:lvlText w:val="%3."/>
      <w:lvlJc w:val="right"/>
      <w:pPr>
        <w:ind w:left="2393" w:hanging="180"/>
      </w:pPr>
    </w:lvl>
    <w:lvl w:ilvl="3" w:tplc="0419000F" w:tentative="1">
      <w:start w:val="1"/>
      <w:numFmt w:val="decimal"/>
      <w:lvlText w:val="%4."/>
      <w:lvlJc w:val="left"/>
      <w:pPr>
        <w:ind w:left="3113" w:hanging="360"/>
      </w:pPr>
    </w:lvl>
    <w:lvl w:ilvl="4" w:tplc="04190019" w:tentative="1">
      <w:start w:val="1"/>
      <w:numFmt w:val="lowerLetter"/>
      <w:lvlText w:val="%5."/>
      <w:lvlJc w:val="left"/>
      <w:pPr>
        <w:ind w:left="3833" w:hanging="360"/>
      </w:pPr>
    </w:lvl>
    <w:lvl w:ilvl="5" w:tplc="0419001B" w:tentative="1">
      <w:start w:val="1"/>
      <w:numFmt w:val="lowerRoman"/>
      <w:lvlText w:val="%6."/>
      <w:lvlJc w:val="right"/>
      <w:pPr>
        <w:ind w:left="4553" w:hanging="180"/>
      </w:pPr>
    </w:lvl>
    <w:lvl w:ilvl="6" w:tplc="0419000F" w:tentative="1">
      <w:start w:val="1"/>
      <w:numFmt w:val="decimal"/>
      <w:lvlText w:val="%7."/>
      <w:lvlJc w:val="left"/>
      <w:pPr>
        <w:ind w:left="5273" w:hanging="360"/>
      </w:pPr>
    </w:lvl>
    <w:lvl w:ilvl="7" w:tplc="04190019" w:tentative="1">
      <w:start w:val="1"/>
      <w:numFmt w:val="lowerLetter"/>
      <w:lvlText w:val="%8."/>
      <w:lvlJc w:val="left"/>
      <w:pPr>
        <w:ind w:left="5993" w:hanging="360"/>
      </w:pPr>
    </w:lvl>
    <w:lvl w:ilvl="8" w:tplc="0419001B" w:tentative="1">
      <w:start w:val="1"/>
      <w:numFmt w:val="lowerRoman"/>
      <w:lvlText w:val="%9."/>
      <w:lvlJc w:val="right"/>
      <w:pPr>
        <w:ind w:left="6713" w:hanging="180"/>
      </w:pPr>
    </w:lvl>
  </w:abstractNum>
  <w:abstractNum w:abstractNumId="25" w15:restartNumberingAfterBreak="0">
    <w:nsid w:val="58F20A06"/>
    <w:multiLevelType w:val="singleLevel"/>
    <w:tmpl w:val="0000000E"/>
    <w:lvl w:ilvl="0">
      <w:start w:val="1"/>
      <w:numFmt w:val="decimal"/>
      <w:lvlText w:val="%1)"/>
      <w:lvlJc w:val="left"/>
      <w:pPr>
        <w:tabs>
          <w:tab w:val="num" w:pos="0"/>
        </w:tabs>
        <w:ind w:left="0" w:firstLine="709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AA36463"/>
    <w:multiLevelType w:val="hybridMultilevel"/>
    <w:tmpl w:val="615EEAB0"/>
    <w:lvl w:ilvl="0" w:tplc="301CEAC0">
      <w:start w:val="3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D2775A"/>
    <w:multiLevelType w:val="hybridMultilevel"/>
    <w:tmpl w:val="19C85CF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28" w15:restartNumberingAfterBreak="0">
    <w:nsid w:val="64F55689"/>
    <w:multiLevelType w:val="hybridMultilevel"/>
    <w:tmpl w:val="610C940E"/>
    <w:lvl w:ilvl="0" w:tplc="34F6243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32F2EA0"/>
    <w:multiLevelType w:val="hybridMultilevel"/>
    <w:tmpl w:val="CB04EE90"/>
    <w:lvl w:ilvl="0" w:tplc="9B0A3F6E">
      <w:start w:val="1"/>
      <w:numFmt w:val="decimal"/>
      <w:lvlText w:val="%1)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43054C"/>
    <w:multiLevelType w:val="multilevel"/>
    <w:tmpl w:val="D5A83390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76F8505D"/>
    <w:multiLevelType w:val="hybridMultilevel"/>
    <w:tmpl w:val="4D02A512"/>
    <w:lvl w:ilvl="0" w:tplc="72405BB0">
      <w:start w:val="48"/>
      <w:numFmt w:val="decimal"/>
      <w:lvlText w:val="%1."/>
      <w:lvlJc w:val="left"/>
      <w:pPr>
        <w:ind w:left="1084" w:hanging="375"/>
      </w:pPr>
      <w:rPr>
        <w:rFonts w:cs="Times New Roman"/>
      </w:rPr>
    </w:lvl>
    <w:lvl w:ilvl="1" w:tplc="F0E66D94">
      <w:start w:val="1"/>
      <w:numFmt w:val="decimal"/>
      <w:lvlText w:val="%2)"/>
      <w:lvlJc w:val="left"/>
      <w:pPr>
        <w:ind w:left="2539" w:hanging="111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89"/>
        </w:tabs>
        <w:ind w:left="2689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7C117E36"/>
    <w:multiLevelType w:val="hybridMultilevel"/>
    <w:tmpl w:val="1B0C07BA"/>
    <w:lvl w:ilvl="0" w:tplc="54C6BF6C">
      <w:start w:val="7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902D77A">
      <w:start w:val="7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6D7642"/>
    <w:multiLevelType w:val="hybridMultilevel"/>
    <w:tmpl w:val="D3AC2E76"/>
    <w:lvl w:ilvl="0" w:tplc="4AE4738A">
      <w:start w:val="1"/>
      <w:numFmt w:val="decimal"/>
      <w:lvlText w:val="%1)"/>
      <w:lvlJc w:val="left"/>
      <w:pPr>
        <w:ind w:left="1099" w:hanging="390"/>
      </w:pPr>
      <w:rPr>
        <w:rFonts w:ascii="Times New Roman" w:hAnsi="Times New Roman" w:hint="default"/>
        <w:i w:val="0"/>
        <w:color w:val="000000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27"/>
  </w:num>
  <w:num w:numId="3">
    <w:abstractNumId w:val="16"/>
  </w:num>
  <w:num w:numId="4">
    <w:abstractNumId w:val="9"/>
  </w:num>
  <w:num w:numId="5">
    <w:abstractNumId w:val="24"/>
  </w:num>
  <w:num w:numId="6">
    <w:abstractNumId w:val="7"/>
  </w:num>
  <w:num w:numId="7">
    <w:abstractNumId w:val="17"/>
  </w:num>
  <w:num w:numId="8">
    <w:abstractNumId w:val="14"/>
  </w:num>
  <w:num w:numId="9">
    <w:abstractNumId w:val="22"/>
  </w:num>
  <w:num w:numId="10">
    <w:abstractNumId w:val="32"/>
  </w:num>
  <w:num w:numId="11">
    <w:abstractNumId w:val="20"/>
  </w:num>
  <w:num w:numId="12">
    <w:abstractNumId w:val="29"/>
  </w:num>
  <w:num w:numId="13">
    <w:abstractNumId w:val="0"/>
  </w:num>
  <w:num w:numId="14">
    <w:abstractNumId w:val="1"/>
  </w:num>
  <w:num w:numId="15">
    <w:abstractNumId w:val="12"/>
  </w:num>
  <w:num w:numId="16">
    <w:abstractNumId w:val="23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33"/>
  </w:num>
  <w:num w:numId="22">
    <w:abstractNumId w:val="28"/>
  </w:num>
  <w:num w:numId="23">
    <w:abstractNumId w:val="8"/>
  </w:num>
  <w:num w:numId="24">
    <w:abstractNumId w:val="11"/>
  </w:num>
  <w:num w:numId="25">
    <w:abstractNumId w:val="25"/>
  </w:num>
  <w:num w:numId="26">
    <w:abstractNumId w:val="15"/>
  </w:num>
  <w:num w:numId="27">
    <w:abstractNumId w:val="18"/>
  </w:num>
  <w:num w:numId="28">
    <w:abstractNumId w:val="13"/>
  </w:num>
  <w:num w:numId="29">
    <w:abstractNumId w:val="10"/>
  </w:num>
  <w:num w:numId="30">
    <w:abstractNumId w:val="26"/>
  </w:num>
  <w:num w:numId="31">
    <w:abstractNumId w:val="31"/>
    <w:lvlOverride w:ilvl="0">
      <w:startOverride w:val="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6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E1"/>
    <w:rsid w:val="000041CE"/>
    <w:rsid w:val="00005325"/>
    <w:rsid w:val="00006E37"/>
    <w:rsid w:val="00010E01"/>
    <w:rsid w:val="00015C67"/>
    <w:rsid w:val="0001646F"/>
    <w:rsid w:val="00016BEE"/>
    <w:rsid w:val="00020FA7"/>
    <w:rsid w:val="00023991"/>
    <w:rsid w:val="00026987"/>
    <w:rsid w:val="00027171"/>
    <w:rsid w:val="00027352"/>
    <w:rsid w:val="000273BF"/>
    <w:rsid w:val="000342B3"/>
    <w:rsid w:val="00035102"/>
    <w:rsid w:val="00041CFB"/>
    <w:rsid w:val="00042179"/>
    <w:rsid w:val="00046CD5"/>
    <w:rsid w:val="00052E58"/>
    <w:rsid w:val="00053855"/>
    <w:rsid w:val="00056C68"/>
    <w:rsid w:val="00057554"/>
    <w:rsid w:val="0006099F"/>
    <w:rsid w:val="00060A88"/>
    <w:rsid w:val="000618D6"/>
    <w:rsid w:val="000625CC"/>
    <w:rsid w:val="00064675"/>
    <w:rsid w:val="00064CEC"/>
    <w:rsid w:val="00065589"/>
    <w:rsid w:val="00067F1A"/>
    <w:rsid w:val="00071643"/>
    <w:rsid w:val="00073728"/>
    <w:rsid w:val="00075679"/>
    <w:rsid w:val="00075AB8"/>
    <w:rsid w:val="00076BD8"/>
    <w:rsid w:val="00076C6B"/>
    <w:rsid w:val="00083ED5"/>
    <w:rsid w:val="000933AE"/>
    <w:rsid w:val="000A50B7"/>
    <w:rsid w:val="000A6503"/>
    <w:rsid w:val="000A75CB"/>
    <w:rsid w:val="000B026E"/>
    <w:rsid w:val="000B123E"/>
    <w:rsid w:val="000B17AD"/>
    <w:rsid w:val="000B4EAD"/>
    <w:rsid w:val="000B790A"/>
    <w:rsid w:val="000C424A"/>
    <w:rsid w:val="000C709E"/>
    <w:rsid w:val="000D0299"/>
    <w:rsid w:val="000D1A55"/>
    <w:rsid w:val="000D78B1"/>
    <w:rsid w:val="000E206E"/>
    <w:rsid w:val="000F7F4E"/>
    <w:rsid w:val="001004A3"/>
    <w:rsid w:val="0010294D"/>
    <w:rsid w:val="001032D2"/>
    <w:rsid w:val="001056E0"/>
    <w:rsid w:val="001062AE"/>
    <w:rsid w:val="001109AB"/>
    <w:rsid w:val="0011178B"/>
    <w:rsid w:val="00114FB4"/>
    <w:rsid w:val="0011534E"/>
    <w:rsid w:val="0012189A"/>
    <w:rsid w:val="00121AA4"/>
    <w:rsid w:val="00122369"/>
    <w:rsid w:val="00122C05"/>
    <w:rsid w:val="0012675C"/>
    <w:rsid w:val="001274DC"/>
    <w:rsid w:val="001336B7"/>
    <w:rsid w:val="001337C9"/>
    <w:rsid w:val="0013493C"/>
    <w:rsid w:val="0013741D"/>
    <w:rsid w:val="0014045E"/>
    <w:rsid w:val="00140880"/>
    <w:rsid w:val="00141051"/>
    <w:rsid w:val="001414D8"/>
    <w:rsid w:val="001420EF"/>
    <w:rsid w:val="00143FA2"/>
    <w:rsid w:val="00145345"/>
    <w:rsid w:val="001459EC"/>
    <w:rsid w:val="001466D6"/>
    <w:rsid w:val="001475FF"/>
    <w:rsid w:val="00147973"/>
    <w:rsid w:val="00153EE7"/>
    <w:rsid w:val="001549FC"/>
    <w:rsid w:val="00162B72"/>
    <w:rsid w:val="00163111"/>
    <w:rsid w:val="00163D76"/>
    <w:rsid w:val="00167C8D"/>
    <w:rsid w:val="00167EA9"/>
    <w:rsid w:val="00170026"/>
    <w:rsid w:val="00172E7D"/>
    <w:rsid w:val="00173450"/>
    <w:rsid w:val="001737F8"/>
    <w:rsid w:val="00180238"/>
    <w:rsid w:val="00182256"/>
    <w:rsid w:val="001831EA"/>
    <w:rsid w:val="00183C6B"/>
    <w:rsid w:val="00184A80"/>
    <w:rsid w:val="0018513B"/>
    <w:rsid w:val="00186E2C"/>
    <w:rsid w:val="001903F2"/>
    <w:rsid w:val="00191365"/>
    <w:rsid w:val="001918E5"/>
    <w:rsid w:val="00191EC2"/>
    <w:rsid w:val="001929F2"/>
    <w:rsid w:val="00194D0B"/>
    <w:rsid w:val="00195B9F"/>
    <w:rsid w:val="00196489"/>
    <w:rsid w:val="00197CFB"/>
    <w:rsid w:val="001A0605"/>
    <w:rsid w:val="001A2555"/>
    <w:rsid w:val="001A3FDA"/>
    <w:rsid w:val="001A7B51"/>
    <w:rsid w:val="001B0556"/>
    <w:rsid w:val="001B67DD"/>
    <w:rsid w:val="001C11C1"/>
    <w:rsid w:val="001C2449"/>
    <w:rsid w:val="001C2851"/>
    <w:rsid w:val="001C38B3"/>
    <w:rsid w:val="001C50C3"/>
    <w:rsid w:val="001C50F4"/>
    <w:rsid w:val="001C5291"/>
    <w:rsid w:val="001C6149"/>
    <w:rsid w:val="001C6892"/>
    <w:rsid w:val="001C7D0C"/>
    <w:rsid w:val="001C7E5B"/>
    <w:rsid w:val="001D164A"/>
    <w:rsid w:val="001D210A"/>
    <w:rsid w:val="001D3724"/>
    <w:rsid w:val="001D3F6C"/>
    <w:rsid w:val="001D447F"/>
    <w:rsid w:val="001D5FCC"/>
    <w:rsid w:val="001E391C"/>
    <w:rsid w:val="001E4BFD"/>
    <w:rsid w:val="001F22CA"/>
    <w:rsid w:val="001F4001"/>
    <w:rsid w:val="001F4474"/>
    <w:rsid w:val="001F46B3"/>
    <w:rsid w:val="001F5BF5"/>
    <w:rsid w:val="001F7D6C"/>
    <w:rsid w:val="00203F2E"/>
    <w:rsid w:val="00205124"/>
    <w:rsid w:val="0020776B"/>
    <w:rsid w:val="002112FC"/>
    <w:rsid w:val="00211C29"/>
    <w:rsid w:val="00212FF6"/>
    <w:rsid w:val="00212FFC"/>
    <w:rsid w:val="0021689D"/>
    <w:rsid w:val="00222300"/>
    <w:rsid w:val="00225F0A"/>
    <w:rsid w:val="00227FCE"/>
    <w:rsid w:val="002307DF"/>
    <w:rsid w:val="002341F9"/>
    <w:rsid w:val="00236B7C"/>
    <w:rsid w:val="00236E7F"/>
    <w:rsid w:val="0023789A"/>
    <w:rsid w:val="00242275"/>
    <w:rsid w:val="0024281D"/>
    <w:rsid w:val="0024605B"/>
    <w:rsid w:val="00247084"/>
    <w:rsid w:val="00251DA5"/>
    <w:rsid w:val="00251DC8"/>
    <w:rsid w:val="0025581D"/>
    <w:rsid w:val="002559CA"/>
    <w:rsid w:val="00255EEA"/>
    <w:rsid w:val="0026153B"/>
    <w:rsid w:val="00261D50"/>
    <w:rsid w:val="00265795"/>
    <w:rsid w:val="00265CD0"/>
    <w:rsid w:val="002668BE"/>
    <w:rsid w:val="00276641"/>
    <w:rsid w:val="00276C27"/>
    <w:rsid w:val="00280D3F"/>
    <w:rsid w:val="00282473"/>
    <w:rsid w:val="00283A9D"/>
    <w:rsid w:val="00286252"/>
    <w:rsid w:val="002866AC"/>
    <w:rsid w:val="00292571"/>
    <w:rsid w:val="0029459A"/>
    <w:rsid w:val="002948DD"/>
    <w:rsid w:val="00296D7B"/>
    <w:rsid w:val="002972EC"/>
    <w:rsid w:val="0029753E"/>
    <w:rsid w:val="002A0785"/>
    <w:rsid w:val="002A43FA"/>
    <w:rsid w:val="002A49FF"/>
    <w:rsid w:val="002A5EE0"/>
    <w:rsid w:val="002A66C4"/>
    <w:rsid w:val="002A7202"/>
    <w:rsid w:val="002A744F"/>
    <w:rsid w:val="002B0AED"/>
    <w:rsid w:val="002B2CF4"/>
    <w:rsid w:val="002B381B"/>
    <w:rsid w:val="002B433E"/>
    <w:rsid w:val="002B582F"/>
    <w:rsid w:val="002B6A92"/>
    <w:rsid w:val="002B7B5A"/>
    <w:rsid w:val="002B7E80"/>
    <w:rsid w:val="002C04C4"/>
    <w:rsid w:val="002C12A1"/>
    <w:rsid w:val="002C2477"/>
    <w:rsid w:val="002C3F8C"/>
    <w:rsid w:val="002C4C22"/>
    <w:rsid w:val="002C4C50"/>
    <w:rsid w:val="002C6472"/>
    <w:rsid w:val="002D0798"/>
    <w:rsid w:val="002D0910"/>
    <w:rsid w:val="002D115D"/>
    <w:rsid w:val="002D17A5"/>
    <w:rsid w:val="002D41D6"/>
    <w:rsid w:val="002D4ADA"/>
    <w:rsid w:val="002D5651"/>
    <w:rsid w:val="002D75BD"/>
    <w:rsid w:val="002D77D7"/>
    <w:rsid w:val="002E1102"/>
    <w:rsid w:val="002E43B5"/>
    <w:rsid w:val="002E45CE"/>
    <w:rsid w:val="002E5195"/>
    <w:rsid w:val="002E6247"/>
    <w:rsid w:val="002F004E"/>
    <w:rsid w:val="002F07E8"/>
    <w:rsid w:val="002F3282"/>
    <w:rsid w:val="002F4466"/>
    <w:rsid w:val="002F7B07"/>
    <w:rsid w:val="00301576"/>
    <w:rsid w:val="003016EA"/>
    <w:rsid w:val="0030396F"/>
    <w:rsid w:val="003051B6"/>
    <w:rsid w:val="003067E0"/>
    <w:rsid w:val="00307EA1"/>
    <w:rsid w:val="00311028"/>
    <w:rsid w:val="00316F2E"/>
    <w:rsid w:val="00317E67"/>
    <w:rsid w:val="00324AB9"/>
    <w:rsid w:val="003257CE"/>
    <w:rsid w:val="00325C96"/>
    <w:rsid w:val="00333857"/>
    <w:rsid w:val="00335459"/>
    <w:rsid w:val="00337D6E"/>
    <w:rsid w:val="00341491"/>
    <w:rsid w:val="0035545E"/>
    <w:rsid w:val="00356ECC"/>
    <w:rsid w:val="003572C8"/>
    <w:rsid w:val="00360B88"/>
    <w:rsid w:val="00361655"/>
    <w:rsid w:val="003627E4"/>
    <w:rsid w:val="00365BD0"/>
    <w:rsid w:val="0036669B"/>
    <w:rsid w:val="00370057"/>
    <w:rsid w:val="00372135"/>
    <w:rsid w:val="0037433E"/>
    <w:rsid w:val="00384D13"/>
    <w:rsid w:val="00390568"/>
    <w:rsid w:val="003929A6"/>
    <w:rsid w:val="003A142F"/>
    <w:rsid w:val="003A2526"/>
    <w:rsid w:val="003A414E"/>
    <w:rsid w:val="003A4446"/>
    <w:rsid w:val="003A594A"/>
    <w:rsid w:val="003A61BD"/>
    <w:rsid w:val="003A6798"/>
    <w:rsid w:val="003A67D6"/>
    <w:rsid w:val="003B3057"/>
    <w:rsid w:val="003B4FB3"/>
    <w:rsid w:val="003B69EE"/>
    <w:rsid w:val="003C2189"/>
    <w:rsid w:val="003C3D88"/>
    <w:rsid w:val="003C44EB"/>
    <w:rsid w:val="003C4F6D"/>
    <w:rsid w:val="003C4FFD"/>
    <w:rsid w:val="003C64B3"/>
    <w:rsid w:val="003D197E"/>
    <w:rsid w:val="003D2033"/>
    <w:rsid w:val="003D23A7"/>
    <w:rsid w:val="003E09CD"/>
    <w:rsid w:val="003E2030"/>
    <w:rsid w:val="003E3AD5"/>
    <w:rsid w:val="003E6A4E"/>
    <w:rsid w:val="003F6C79"/>
    <w:rsid w:val="003F7D7D"/>
    <w:rsid w:val="004019D4"/>
    <w:rsid w:val="00403FB0"/>
    <w:rsid w:val="004053CF"/>
    <w:rsid w:val="00406755"/>
    <w:rsid w:val="0040678D"/>
    <w:rsid w:val="00411704"/>
    <w:rsid w:val="00411C36"/>
    <w:rsid w:val="00412342"/>
    <w:rsid w:val="0041394A"/>
    <w:rsid w:val="00414554"/>
    <w:rsid w:val="004176E3"/>
    <w:rsid w:val="004178E5"/>
    <w:rsid w:val="004228CA"/>
    <w:rsid w:val="0042312A"/>
    <w:rsid w:val="0042312C"/>
    <w:rsid w:val="00424496"/>
    <w:rsid w:val="00430003"/>
    <w:rsid w:val="0043307A"/>
    <w:rsid w:val="00433FE9"/>
    <w:rsid w:val="00437E37"/>
    <w:rsid w:val="00441DC7"/>
    <w:rsid w:val="00446089"/>
    <w:rsid w:val="00447B10"/>
    <w:rsid w:val="0045111C"/>
    <w:rsid w:val="0045538E"/>
    <w:rsid w:val="0045733A"/>
    <w:rsid w:val="00462308"/>
    <w:rsid w:val="004671E9"/>
    <w:rsid w:val="00467BE4"/>
    <w:rsid w:val="00467E37"/>
    <w:rsid w:val="004708F4"/>
    <w:rsid w:val="00471871"/>
    <w:rsid w:val="004733B1"/>
    <w:rsid w:val="0047420E"/>
    <w:rsid w:val="004817E7"/>
    <w:rsid w:val="00485699"/>
    <w:rsid w:val="00485D94"/>
    <w:rsid w:val="004860EC"/>
    <w:rsid w:val="0048711C"/>
    <w:rsid w:val="004917BF"/>
    <w:rsid w:val="004971FF"/>
    <w:rsid w:val="004A2C88"/>
    <w:rsid w:val="004A2F6E"/>
    <w:rsid w:val="004A5861"/>
    <w:rsid w:val="004A7F35"/>
    <w:rsid w:val="004B1E01"/>
    <w:rsid w:val="004B297F"/>
    <w:rsid w:val="004B39A7"/>
    <w:rsid w:val="004B4957"/>
    <w:rsid w:val="004B7297"/>
    <w:rsid w:val="004C1F05"/>
    <w:rsid w:val="004C3CEC"/>
    <w:rsid w:val="004C4A23"/>
    <w:rsid w:val="004C5E00"/>
    <w:rsid w:val="004C67AF"/>
    <w:rsid w:val="004C6C73"/>
    <w:rsid w:val="004E1A0C"/>
    <w:rsid w:val="004E1CF2"/>
    <w:rsid w:val="004E35A4"/>
    <w:rsid w:val="004E6640"/>
    <w:rsid w:val="004E7F4C"/>
    <w:rsid w:val="004F0BC6"/>
    <w:rsid w:val="004F19FC"/>
    <w:rsid w:val="004F3CA7"/>
    <w:rsid w:val="004F430B"/>
    <w:rsid w:val="004F6360"/>
    <w:rsid w:val="004F638A"/>
    <w:rsid w:val="004F6501"/>
    <w:rsid w:val="004F7222"/>
    <w:rsid w:val="004F79C5"/>
    <w:rsid w:val="00503C9D"/>
    <w:rsid w:val="00511E55"/>
    <w:rsid w:val="00513AE5"/>
    <w:rsid w:val="00514575"/>
    <w:rsid w:val="005168D4"/>
    <w:rsid w:val="00517706"/>
    <w:rsid w:val="005252C0"/>
    <w:rsid w:val="00525411"/>
    <w:rsid w:val="005270C9"/>
    <w:rsid w:val="00527519"/>
    <w:rsid w:val="00531714"/>
    <w:rsid w:val="005370A9"/>
    <w:rsid w:val="00537560"/>
    <w:rsid w:val="005438AB"/>
    <w:rsid w:val="00545AF6"/>
    <w:rsid w:val="00550C21"/>
    <w:rsid w:val="00553FF6"/>
    <w:rsid w:val="00554C3C"/>
    <w:rsid w:val="00554DD8"/>
    <w:rsid w:val="00555119"/>
    <w:rsid w:val="005601CA"/>
    <w:rsid w:val="00561BFE"/>
    <w:rsid w:val="00563BF6"/>
    <w:rsid w:val="00567173"/>
    <w:rsid w:val="0057386F"/>
    <w:rsid w:val="00573B35"/>
    <w:rsid w:val="00574E8C"/>
    <w:rsid w:val="0057507E"/>
    <w:rsid w:val="005761BE"/>
    <w:rsid w:val="00576834"/>
    <w:rsid w:val="0058091B"/>
    <w:rsid w:val="00580BFC"/>
    <w:rsid w:val="00582167"/>
    <w:rsid w:val="00584D47"/>
    <w:rsid w:val="00584D4A"/>
    <w:rsid w:val="00586D35"/>
    <w:rsid w:val="0059023C"/>
    <w:rsid w:val="0059024F"/>
    <w:rsid w:val="00590E33"/>
    <w:rsid w:val="005956F5"/>
    <w:rsid w:val="005A0AC6"/>
    <w:rsid w:val="005A0B2D"/>
    <w:rsid w:val="005A1841"/>
    <w:rsid w:val="005A2A47"/>
    <w:rsid w:val="005A7EA6"/>
    <w:rsid w:val="005B1A71"/>
    <w:rsid w:val="005B33F6"/>
    <w:rsid w:val="005B38C2"/>
    <w:rsid w:val="005B50B1"/>
    <w:rsid w:val="005B57B7"/>
    <w:rsid w:val="005B7D2D"/>
    <w:rsid w:val="005C0DB9"/>
    <w:rsid w:val="005C3348"/>
    <w:rsid w:val="005C4340"/>
    <w:rsid w:val="005C52F5"/>
    <w:rsid w:val="005C5D47"/>
    <w:rsid w:val="005C6E50"/>
    <w:rsid w:val="005D0D9B"/>
    <w:rsid w:val="005D0DD4"/>
    <w:rsid w:val="005D1752"/>
    <w:rsid w:val="005D24B3"/>
    <w:rsid w:val="005D2F20"/>
    <w:rsid w:val="005D383B"/>
    <w:rsid w:val="005D59CE"/>
    <w:rsid w:val="005E4174"/>
    <w:rsid w:val="005E5D7E"/>
    <w:rsid w:val="005E62CA"/>
    <w:rsid w:val="005E73C2"/>
    <w:rsid w:val="005F056B"/>
    <w:rsid w:val="005F0C49"/>
    <w:rsid w:val="005F4654"/>
    <w:rsid w:val="005F4EF9"/>
    <w:rsid w:val="005F6022"/>
    <w:rsid w:val="005F7864"/>
    <w:rsid w:val="00601B90"/>
    <w:rsid w:val="006037DF"/>
    <w:rsid w:val="006045EE"/>
    <w:rsid w:val="006059EE"/>
    <w:rsid w:val="006061F6"/>
    <w:rsid w:val="00606412"/>
    <w:rsid w:val="00610E18"/>
    <w:rsid w:val="006118B9"/>
    <w:rsid w:val="00615635"/>
    <w:rsid w:val="0061567C"/>
    <w:rsid w:val="00616B12"/>
    <w:rsid w:val="006170E9"/>
    <w:rsid w:val="006214E8"/>
    <w:rsid w:val="00621554"/>
    <w:rsid w:val="00623813"/>
    <w:rsid w:val="006303F9"/>
    <w:rsid w:val="00630840"/>
    <w:rsid w:val="006315E9"/>
    <w:rsid w:val="0063351E"/>
    <w:rsid w:val="00634FC0"/>
    <w:rsid w:val="006355AA"/>
    <w:rsid w:val="00646994"/>
    <w:rsid w:val="0065088F"/>
    <w:rsid w:val="0065151A"/>
    <w:rsid w:val="006535FD"/>
    <w:rsid w:val="006542B5"/>
    <w:rsid w:val="00656DEC"/>
    <w:rsid w:val="006606F1"/>
    <w:rsid w:val="006657BC"/>
    <w:rsid w:val="006674CA"/>
    <w:rsid w:val="00670AB4"/>
    <w:rsid w:val="00671B26"/>
    <w:rsid w:val="0067387B"/>
    <w:rsid w:val="00675544"/>
    <w:rsid w:val="006767FF"/>
    <w:rsid w:val="00676B0F"/>
    <w:rsid w:val="0067700F"/>
    <w:rsid w:val="00680D82"/>
    <w:rsid w:val="006821FA"/>
    <w:rsid w:val="00682BE3"/>
    <w:rsid w:val="006905C6"/>
    <w:rsid w:val="00691A33"/>
    <w:rsid w:val="006924EB"/>
    <w:rsid w:val="0069479A"/>
    <w:rsid w:val="00694C82"/>
    <w:rsid w:val="00695367"/>
    <w:rsid w:val="00695A8C"/>
    <w:rsid w:val="006967FF"/>
    <w:rsid w:val="00697475"/>
    <w:rsid w:val="006A2B60"/>
    <w:rsid w:val="006A4560"/>
    <w:rsid w:val="006A46E1"/>
    <w:rsid w:val="006A5C4D"/>
    <w:rsid w:val="006A740B"/>
    <w:rsid w:val="006A74B2"/>
    <w:rsid w:val="006A7A8B"/>
    <w:rsid w:val="006A7FDE"/>
    <w:rsid w:val="006B4B86"/>
    <w:rsid w:val="006B6C1C"/>
    <w:rsid w:val="006B7C61"/>
    <w:rsid w:val="006C1020"/>
    <w:rsid w:val="006C45ED"/>
    <w:rsid w:val="006C5B89"/>
    <w:rsid w:val="006C6FC2"/>
    <w:rsid w:val="006D0378"/>
    <w:rsid w:val="006D058A"/>
    <w:rsid w:val="006D44BE"/>
    <w:rsid w:val="006D4DE3"/>
    <w:rsid w:val="006E0AED"/>
    <w:rsid w:val="006E10CC"/>
    <w:rsid w:val="006E1C54"/>
    <w:rsid w:val="006E5C78"/>
    <w:rsid w:val="006E6165"/>
    <w:rsid w:val="006E784D"/>
    <w:rsid w:val="006E79C5"/>
    <w:rsid w:val="006F1641"/>
    <w:rsid w:val="006F26D8"/>
    <w:rsid w:val="006F63E6"/>
    <w:rsid w:val="006F6C25"/>
    <w:rsid w:val="006F72F4"/>
    <w:rsid w:val="006F7908"/>
    <w:rsid w:val="007031F6"/>
    <w:rsid w:val="00703FEC"/>
    <w:rsid w:val="00704977"/>
    <w:rsid w:val="00705D76"/>
    <w:rsid w:val="00706776"/>
    <w:rsid w:val="00707141"/>
    <w:rsid w:val="00711E8F"/>
    <w:rsid w:val="00712D84"/>
    <w:rsid w:val="00715130"/>
    <w:rsid w:val="00715E86"/>
    <w:rsid w:val="00716282"/>
    <w:rsid w:val="00720049"/>
    <w:rsid w:val="00720579"/>
    <w:rsid w:val="007216B3"/>
    <w:rsid w:val="00723516"/>
    <w:rsid w:val="007238A0"/>
    <w:rsid w:val="0072402C"/>
    <w:rsid w:val="00726A15"/>
    <w:rsid w:val="00734009"/>
    <w:rsid w:val="0073480A"/>
    <w:rsid w:val="00741D63"/>
    <w:rsid w:val="00742DE8"/>
    <w:rsid w:val="00743EFD"/>
    <w:rsid w:val="0074503A"/>
    <w:rsid w:val="0075097A"/>
    <w:rsid w:val="00754295"/>
    <w:rsid w:val="00755B79"/>
    <w:rsid w:val="00755CB7"/>
    <w:rsid w:val="00762C6C"/>
    <w:rsid w:val="00762E6D"/>
    <w:rsid w:val="00766ADE"/>
    <w:rsid w:val="0077020B"/>
    <w:rsid w:val="0077269B"/>
    <w:rsid w:val="00773D45"/>
    <w:rsid w:val="00777B31"/>
    <w:rsid w:val="00781315"/>
    <w:rsid w:val="00781982"/>
    <w:rsid w:val="00784CB4"/>
    <w:rsid w:val="007858CE"/>
    <w:rsid w:val="00785A63"/>
    <w:rsid w:val="00786D75"/>
    <w:rsid w:val="007928E4"/>
    <w:rsid w:val="00794A79"/>
    <w:rsid w:val="007950FA"/>
    <w:rsid w:val="007963B3"/>
    <w:rsid w:val="007A1765"/>
    <w:rsid w:val="007A224B"/>
    <w:rsid w:val="007A30DD"/>
    <w:rsid w:val="007A3DB1"/>
    <w:rsid w:val="007A481A"/>
    <w:rsid w:val="007A5E94"/>
    <w:rsid w:val="007A5FCD"/>
    <w:rsid w:val="007A622F"/>
    <w:rsid w:val="007A70C3"/>
    <w:rsid w:val="007A7581"/>
    <w:rsid w:val="007B4F67"/>
    <w:rsid w:val="007B5B31"/>
    <w:rsid w:val="007B73A2"/>
    <w:rsid w:val="007C0B43"/>
    <w:rsid w:val="007C6D60"/>
    <w:rsid w:val="007D0158"/>
    <w:rsid w:val="007D1B5C"/>
    <w:rsid w:val="007D3CFA"/>
    <w:rsid w:val="007D475A"/>
    <w:rsid w:val="007D5ABC"/>
    <w:rsid w:val="007D641B"/>
    <w:rsid w:val="007E2ABE"/>
    <w:rsid w:val="007E3836"/>
    <w:rsid w:val="007E5AD4"/>
    <w:rsid w:val="007E6996"/>
    <w:rsid w:val="007F128F"/>
    <w:rsid w:val="007F17E2"/>
    <w:rsid w:val="007F3A02"/>
    <w:rsid w:val="007F6341"/>
    <w:rsid w:val="008006FB"/>
    <w:rsid w:val="00801DCE"/>
    <w:rsid w:val="008048A1"/>
    <w:rsid w:val="00805AD4"/>
    <w:rsid w:val="00806C04"/>
    <w:rsid w:val="00815E16"/>
    <w:rsid w:val="008162D7"/>
    <w:rsid w:val="0082105E"/>
    <w:rsid w:val="008235CB"/>
    <w:rsid w:val="00823D52"/>
    <w:rsid w:val="0082442C"/>
    <w:rsid w:val="00824817"/>
    <w:rsid w:val="00826652"/>
    <w:rsid w:val="008273A0"/>
    <w:rsid w:val="00832747"/>
    <w:rsid w:val="00836147"/>
    <w:rsid w:val="0084059D"/>
    <w:rsid w:val="008415B5"/>
    <w:rsid w:val="0084273B"/>
    <w:rsid w:val="008437C7"/>
    <w:rsid w:val="00850C9F"/>
    <w:rsid w:val="008514D1"/>
    <w:rsid w:val="008530AC"/>
    <w:rsid w:val="00854DA5"/>
    <w:rsid w:val="0085562C"/>
    <w:rsid w:val="008605FF"/>
    <w:rsid w:val="008628E9"/>
    <w:rsid w:val="00864D8C"/>
    <w:rsid w:val="00865362"/>
    <w:rsid w:val="008653C3"/>
    <w:rsid w:val="00865906"/>
    <w:rsid w:val="00866A5C"/>
    <w:rsid w:val="0087001C"/>
    <w:rsid w:val="008706BE"/>
    <w:rsid w:val="00873997"/>
    <w:rsid w:val="0087606F"/>
    <w:rsid w:val="008770C8"/>
    <w:rsid w:val="00877AE6"/>
    <w:rsid w:val="008812D9"/>
    <w:rsid w:val="00881D1E"/>
    <w:rsid w:val="00882032"/>
    <w:rsid w:val="008840F3"/>
    <w:rsid w:val="00884F4F"/>
    <w:rsid w:val="00885E71"/>
    <w:rsid w:val="00895B29"/>
    <w:rsid w:val="008A1793"/>
    <w:rsid w:val="008A49E6"/>
    <w:rsid w:val="008A4FAA"/>
    <w:rsid w:val="008A695A"/>
    <w:rsid w:val="008A6C05"/>
    <w:rsid w:val="008A6E2F"/>
    <w:rsid w:val="008A7EFB"/>
    <w:rsid w:val="008B1528"/>
    <w:rsid w:val="008B2580"/>
    <w:rsid w:val="008B3406"/>
    <w:rsid w:val="008B3D17"/>
    <w:rsid w:val="008B57CD"/>
    <w:rsid w:val="008B63DA"/>
    <w:rsid w:val="008B64B9"/>
    <w:rsid w:val="008C3058"/>
    <w:rsid w:val="008D43A9"/>
    <w:rsid w:val="008D5FBE"/>
    <w:rsid w:val="008E6071"/>
    <w:rsid w:val="008E73AC"/>
    <w:rsid w:val="008F0472"/>
    <w:rsid w:val="008F2AF7"/>
    <w:rsid w:val="008F39F8"/>
    <w:rsid w:val="008F6662"/>
    <w:rsid w:val="00904060"/>
    <w:rsid w:val="00905EFC"/>
    <w:rsid w:val="0091073E"/>
    <w:rsid w:val="00910961"/>
    <w:rsid w:val="00911746"/>
    <w:rsid w:val="00913395"/>
    <w:rsid w:val="0091389B"/>
    <w:rsid w:val="0092253A"/>
    <w:rsid w:val="00923784"/>
    <w:rsid w:val="00923871"/>
    <w:rsid w:val="00926FA8"/>
    <w:rsid w:val="009272E9"/>
    <w:rsid w:val="0092757A"/>
    <w:rsid w:val="00930F09"/>
    <w:rsid w:val="00932C28"/>
    <w:rsid w:val="00933730"/>
    <w:rsid w:val="00935E2A"/>
    <w:rsid w:val="00937360"/>
    <w:rsid w:val="0094150F"/>
    <w:rsid w:val="00941610"/>
    <w:rsid w:val="00944AD4"/>
    <w:rsid w:val="009479BB"/>
    <w:rsid w:val="00952D78"/>
    <w:rsid w:val="00960AB1"/>
    <w:rsid w:val="00965F91"/>
    <w:rsid w:val="00966730"/>
    <w:rsid w:val="00970C6A"/>
    <w:rsid w:val="0097341B"/>
    <w:rsid w:val="009772CB"/>
    <w:rsid w:val="009828E4"/>
    <w:rsid w:val="00982D4B"/>
    <w:rsid w:val="00984F27"/>
    <w:rsid w:val="0099155E"/>
    <w:rsid w:val="00991DA7"/>
    <w:rsid w:val="00992172"/>
    <w:rsid w:val="00995E8F"/>
    <w:rsid w:val="00997CC6"/>
    <w:rsid w:val="009A3499"/>
    <w:rsid w:val="009A44DA"/>
    <w:rsid w:val="009A641A"/>
    <w:rsid w:val="009A7441"/>
    <w:rsid w:val="009B1985"/>
    <w:rsid w:val="009B3CE2"/>
    <w:rsid w:val="009B5AF1"/>
    <w:rsid w:val="009C05FB"/>
    <w:rsid w:val="009C7DBC"/>
    <w:rsid w:val="009D1177"/>
    <w:rsid w:val="009D3631"/>
    <w:rsid w:val="009D6D09"/>
    <w:rsid w:val="009E01BF"/>
    <w:rsid w:val="009E38C1"/>
    <w:rsid w:val="009F0074"/>
    <w:rsid w:val="009F298D"/>
    <w:rsid w:val="009F62E9"/>
    <w:rsid w:val="009F6994"/>
    <w:rsid w:val="009F74D2"/>
    <w:rsid w:val="00A0024B"/>
    <w:rsid w:val="00A00B29"/>
    <w:rsid w:val="00A0250E"/>
    <w:rsid w:val="00A036FD"/>
    <w:rsid w:val="00A061EA"/>
    <w:rsid w:val="00A06693"/>
    <w:rsid w:val="00A117DE"/>
    <w:rsid w:val="00A15369"/>
    <w:rsid w:val="00A15609"/>
    <w:rsid w:val="00A15645"/>
    <w:rsid w:val="00A2131C"/>
    <w:rsid w:val="00A23D08"/>
    <w:rsid w:val="00A253EC"/>
    <w:rsid w:val="00A27D0A"/>
    <w:rsid w:val="00A306EA"/>
    <w:rsid w:val="00A30E8F"/>
    <w:rsid w:val="00A31276"/>
    <w:rsid w:val="00A31823"/>
    <w:rsid w:val="00A3242F"/>
    <w:rsid w:val="00A34A0D"/>
    <w:rsid w:val="00A34B3B"/>
    <w:rsid w:val="00A366DD"/>
    <w:rsid w:val="00A37904"/>
    <w:rsid w:val="00A4417E"/>
    <w:rsid w:val="00A531DD"/>
    <w:rsid w:val="00A53CEF"/>
    <w:rsid w:val="00A56430"/>
    <w:rsid w:val="00A573BE"/>
    <w:rsid w:val="00A60448"/>
    <w:rsid w:val="00A61504"/>
    <w:rsid w:val="00A61D15"/>
    <w:rsid w:val="00A623EE"/>
    <w:rsid w:val="00A63BE6"/>
    <w:rsid w:val="00A65397"/>
    <w:rsid w:val="00A66D8A"/>
    <w:rsid w:val="00A706F9"/>
    <w:rsid w:val="00A7189F"/>
    <w:rsid w:val="00A723D5"/>
    <w:rsid w:val="00A74872"/>
    <w:rsid w:val="00A75ED9"/>
    <w:rsid w:val="00A80E9B"/>
    <w:rsid w:val="00A80F81"/>
    <w:rsid w:val="00A81434"/>
    <w:rsid w:val="00A81E26"/>
    <w:rsid w:val="00A8430C"/>
    <w:rsid w:val="00A85A8D"/>
    <w:rsid w:val="00A87BD3"/>
    <w:rsid w:val="00A918FC"/>
    <w:rsid w:val="00A91B88"/>
    <w:rsid w:val="00A9504C"/>
    <w:rsid w:val="00A97292"/>
    <w:rsid w:val="00AA0240"/>
    <w:rsid w:val="00AA21B7"/>
    <w:rsid w:val="00AA3E02"/>
    <w:rsid w:val="00AA5D45"/>
    <w:rsid w:val="00AA5EC7"/>
    <w:rsid w:val="00AA7FBC"/>
    <w:rsid w:val="00AB15A0"/>
    <w:rsid w:val="00AB1CE1"/>
    <w:rsid w:val="00AB3C05"/>
    <w:rsid w:val="00AB4177"/>
    <w:rsid w:val="00AB5313"/>
    <w:rsid w:val="00AB641A"/>
    <w:rsid w:val="00AB758A"/>
    <w:rsid w:val="00AC53E4"/>
    <w:rsid w:val="00AC571A"/>
    <w:rsid w:val="00AC57DE"/>
    <w:rsid w:val="00AC720B"/>
    <w:rsid w:val="00AC77FE"/>
    <w:rsid w:val="00AC7FA2"/>
    <w:rsid w:val="00AD16ED"/>
    <w:rsid w:val="00AD727C"/>
    <w:rsid w:val="00AE379E"/>
    <w:rsid w:val="00AE66DF"/>
    <w:rsid w:val="00AF175D"/>
    <w:rsid w:val="00AF3F8B"/>
    <w:rsid w:val="00AF4713"/>
    <w:rsid w:val="00B00818"/>
    <w:rsid w:val="00B01A42"/>
    <w:rsid w:val="00B03410"/>
    <w:rsid w:val="00B04161"/>
    <w:rsid w:val="00B11B5B"/>
    <w:rsid w:val="00B1393D"/>
    <w:rsid w:val="00B13AFC"/>
    <w:rsid w:val="00B21D30"/>
    <w:rsid w:val="00B22E84"/>
    <w:rsid w:val="00B25562"/>
    <w:rsid w:val="00B27826"/>
    <w:rsid w:val="00B31EAF"/>
    <w:rsid w:val="00B3518F"/>
    <w:rsid w:val="00B35D93"/>
    <w:rsid w:val="00B363C8"/>
    <w:rsid w:val="00B40E60"/>
    <w:rsid w:val="00B41FED"/>
    <w:rsid w:val="00B44DC5"/>
    <w:rsid w:val="00B465C6"/>
    <w:rsid w:val="00B47AAB"/>
    <w:rsid w:val="00B50E96"/>
    <w:rsid w:val="00B5679F"/>
    <w:rsid w:val="00B57883"/>
    <w:rsid w:val="00B6163A"/>
    <w:rsid w:val="00B63FF6"/>
    <w:rsid w:val="00B65B6E"/>
    <w:rsid w:val="00B66AD5"/>
    <w:rsid w:val="00B670BD"/>
    <w:rsid w:val="00B67B22"/>
    <w:rsid w:val="00B72DEA"/>
    <w:rsid w:val="00B7482B"/>
    <w:rsid w:val="00B76EB5"/>
    <w:rsid w:val="00B82A14"/>
    <w:rsid w:val="00B85193"/>
    <w:rsid w:val="00B878BD"/>
    <w:rsid w:val="00B9146A"/>
    <w:rsid w:val="00B916C9"/>
    <w:rsid w:val="00B94159"/>
    <w:rsid w:val="00B948B3"/>
    <w:rsid w:val="00B9697B"/>
    <w:rsid w:val="00B96CC0"/>
    <w:rsid w:val="00B97991"/>
    <w:rsid w:val="00BA12DD"/>
    <w:rsid w:val="00BA303C"/>
    <w:rsid w:val="00BA3131"/>
    <w:rsid w:val="00BA6F0D"/>
    <w:rsid w:val="00BA728F"/>
    <w:rsid w:val="00BB0E41"/>
    <w:rsid w:val="00BB0FAB"/>
    <w:rsid w:val="00BB2F82"/>
    <w:rsid w:val="00BB4817"/>
    <w:rsid w:val="00BC0382"/>
    <w:rsid w:val="00BC21A3"/>
    <w:rsid w:val="00BC32DB"/>
    <w:rsid w:val="00BC65DE"/>
    <w:rsid w:val="00BD237D"/>
    <w:rsid w:val="00BD2EEE"/>
    <w:rsid w:val="00BD436F"/>
    <w:rsid w:val="00BD4DD4"/>
    <w:rsid w:val="00BE04B1"/>
    <w:rsid w:val="00BE08AB"/>
    <w:rsid w:val="00BE27DE"/>
    <w:rsid w:val="00BE3B85"/>
    <w:rsid w:val="00BE78CB"/>
    <w:rsid w:val="00BE7900"/>
    <w:rsid w:val="00BF29BB"/>
    <w:rsid w:val="00BF47F7"/>
    <w:rsid w:val="00BF4B27"/>
    <w:rsid w:val="00BF5C3C"/>
    <w:rsid w:val="00BF7D09"/>
    <w:rsid w:val="00C030D3"/>
    <w:rsid w:val="00C03422"/>
    <w:rsid w:val="00C0405F"/>
    <w:rsid w:val="00C051CD"/>
    <w:rsid w:val="00C053A3"/>
    <w:rsid w:val="00C112A0"/>
    <w:rsid w:val="00C12888"/>
    <w:rsid w:val="00C1479B"/>
    <w:rsid w:val="00C21C3B"/>
    <w:rsid w:val="00C2316E"/>
    <w:rsid w:val="00C24036"/>
    <w:rsid w:val="00C24573"/>
    <w:rsid w:val="00C2711A"/>
    <w:rsid w:val="00C27E7D"/>
    <w:rsid w:val="00C30B13"/>
    <w:rsid w:val="00C31B34"/>
    <w:rsid w:val="00C3682F"/>
    <w:rsid w:val="00C400D6"/>
    <w:rsid w:val="00C40E8E"/>
    <w:rsid w:val="00C41A7B"/>
    <w:rsid w:val="00C420EE"/>
    <w:rsid w:val="00C42C05"/>
    <w:rsid w:val="00C4416A"/>
    <w:rsid w:val="00C4435E"/>
    <w:rsid w:val="00C46869"/>
    <w:rsid w:val="00C469CB"/>
    <w:rsid w:val="00C46B3E"/>
    <w:rsid w:val="00C47AB6"/>
    <w:rsid w:val="00C60070"/>
    <w:rsid w:val="00C60283"/>
    <w:rsid w:val="00C62A18"/>
    <w:rsid w:val="00C653FB"/>
    <w:rsid w:val="00C7297F"/>
    <w:rsid w:val="00C737EB"/>
    <w:rsid w:val="00C758D6"/>
    <w:rsid w:val="00C76A3F"/>
    <w:rsid w:val="00C810E7"/>
    <w:rsid w:val="00C81AF7"/>
    <w:rsid w:val="00C81EE4"/>
    <w:rsid w:val="00C85743"/>
    <w:rsid w:val="00C85833"/>
    <w:rsid w:val="00C90CA9"/>
    <w:rsid w:val="00C90EC2"/>
    <w:rsid w:val="00C92B59"/>
    <w:rsid w:val="00C93FEB"/>
    <w:rsid w:val="00C958B6"/>
    <w:rsid w:val="00CA1525"/>
    <w:rsid w:val="00CA2404"/>
    <w:rsid w:val="00CA2F00"/>
    <w:rsid w:val="00CA50B2"/>
    <w:rsid w:val="00CA6D98"/>
    <w:rsid w:val="00CB0901"/>
    <w:rsid w:val="00CB1AED"/>
    <w:rsid w:val="00CB4197"/>
    <w:rsid w:val="00CB6EE7"/>
    <w:rsid w:val="00CB7E42"/>
    <w:rsid w:val="00CC1934"/>
    <w:rsid w:val="00CC2888"/>
    <w:rsid w:val="00CD0723"/>
    <w:rsid w:val="00CD2841"/>
    <w:rsid w:val="00CD5166"/>
    <w:rsid w:val="00CD628F"/>
    <w:rsid w:val="00CD7F14"/>
    <w:rsid w:val="00CE001F"/>
    <w:rsid w:val="00CE0B88"/>
    <w:rsid w:val="00CE30B4"/>
    <w:rsid w:val="00CE3FA2"/>
    <w:rsid w:val="00CE6F19"/>
    <w:rsid w:val="00CF14D8"/>
    <w:rsid w:val="00CF3B64"/>
    <w:rsid w:val="00CF7838"/>
    <w:rsid w:val="00D012E3"/>
    <w:rsid w:val="00D02A06"/>
    <w:rsid w:val="00D03B7F"/>
    <w:rsid w:val="00D04883"/>
    <w:rsid w:val="00D07FC9"/>
    <w:rsid w:val="00D107DF"/>
    <w:rsid w:val="00D1096F"/>
    <w:rsid w:val="00D1101E"/>
    <w:rsid w:val="00D128FE"/>
    <w:rsid w:val="00D13410"/>
    <w:rsid w:val="00D139D3"/>
    <w:rsid w:val="00D15DED"/>
    <w:rsid w:val="00D15E77"/>
    <w:rsid w:val="00D16308"/>
    <w:rsid w:val="00D220EA"/>
    <w:rsid w:val="00D23738"/>
    <w:rsid w:val="00D30413"/>
    <w:rsid w:val="00D3095C"/>
    <w:rsid w:val="00D33E7A"/>
    <w:rsid w:val="00D416B4"/>
    <w:rsid w:val="00D42C25"/>
    <w:rsid w:val="00D44D4F"/>
    <w:rsid w:val="00D4510A"/>
    <w:rsid w:val="00D4654A"/>
    <w:rsid w:val="00D47463"/>
    <w:rsid w:val="00D47733"/>
    <w:rsid w:val="00D5105B"/>
    <w:rsid w:val="00D5153C"/>
    <w:rsid w:val="00D516DD"/>
    <w:rsid w:val="00D522F6"/>
    <w:rsid w:val="00D532E5"/>
    <w:rsid w:val="00D537FE"/>
    <w:rsid w:val="00D53CBE"/>
    <w:rsid w:val="00D5521A"/>
    <w:rsid w:val="00D572EC"/>
    <w:rsid w:val="00D6334A"/>
    <w:rsid w:val="00D6485F"/>
    <w:rsid w:val="00D65D87"/>
    <w:rsid w:val="00D7095F"/>
    <w:rsid w:val="00D74E59"/>
    <w:rsid w:val="00D75CAF"/>
    <w:rsid w:val="00D76EF4"/>
    <w:rsid w:val="00D80DE8"/>
    <w:rsid w:val="00D84515"/>
    <w:rsid w:val="00D847D9"/>
    <w:rsid w:val="00D85CC0"/>
    <w:rsid w:val="00D913C6"/>
    <w:rsid w:val="00D913D2"/>
    <w:rsid w:val="00D92F1E"/>
    <w:rsid w:val="00D937B9"/>
    <w:rsid w:val="00D96E6E"/>
    <w:rsid w:val="00D97E14"/>
    <w:rsid w:val="00DA1320"/>
    <w:rsid w:val="00DA2AF6"/>
    <w:rsid w:val="00DA3E2B"/>
    <w:rsid w:val="00DA3E5D"/>
    <w:rsid w:val="00DA4F13"/>
    <w:rsid w:val="00DA6F10"/>
    <w:rsid w:val="00DA78DC"/>
    <w:rsid w:val="00DB0136"/>
    <w:rsid w:val="00DB1F17"/>
    <w:rsid w:val="00DB5F63"/>
    <w:rsid w:val="00DB63DE"/>
    <w:rsid w:val="00DC2730"/>
    <w:rsid w:val="00DC37DA"/>
    <w:rsid w:val="00DC4117"/>
    <w:rsid w:val="00DC6073"/>
    <w:rsid w:val="00DD5347"/>
    <w:rsid w:val="00DE1588"/>
    <w:rsid w:val="00DE455F"/>
    <w:rsid w:val="00DE48F2"/>
    <w:rsid w:val="00DE4CBD"/>
    <w:rsid w:val="00DE4D35"/>
    <w:rsid w:val="00DE7758"/>
    <w:rsid w:val="00DF400D"/>
    <w:rsid w:val="00DF4D63"/>
    <w:rsid w:val="00DF547F"/>
    <w:rsid w:val="00DF628F"/>
    <w:rsid w:val="00DF7B21"/>
    <w:rsid w:val="00E04E9D"/>
    <w:rsid w:val="00E06A88"/>
    <w:rsid w:val="00E101D2"/>
    <w:rsid w:val="00E10B90"/>
    <w:rsid w:val="00E10FD5"/>
    <w:rsid w:val="00E12027"/>
    <w:rsid w:val="00E12AB7"/>
    <w:rsid w:val="00E13C2A"/>
    <w:rsid w:val="00E14354"/>
    <w:rsid w:val="00E26BBE"/>
    <w:rsid w:val="00E274CE"/>
    <w:rsid w:val="00E34B1A"/>
    <w:rsid w:val="00E34DAB"/>
    <w:rsid w:val="00E35E91"/>
    <w:rsid w:val="00E370D1"/>
    <w:rsid w:val="00E40508"/>
    <w:rsid w:val="00E43C96"/>
    <w:rsid w:val="00E4590A"/>
    <w:rsid w:val="00E463A3"/>
    <w:rsid w:val="00E51554"/>
    <w:rsid w:val="00E5253E"/>
    <w:rsid w:val="00E5450E"/>
    <w:rsid w:val="00E55C81"/>
    <w:rsid w:val="00E560B7"/>
    <w:rsid w:val="00E57FAB"/>
    <w:rsid w:val="00E61227"/>
    <w:rsid w:val="00E612F4"/>
    <w:rsid w:val="00E622A7"/>
    <w:rsid w:val="00E64359"/>
    <w:rsid w:val="00E65406"/>
    <w:rsid w:val="00E6602B"/>
    <w:rsid w:val="00E6798A"/>
    <w:rsid w:val="00E70B63"/>
    <w:rsid w:val="00E7180C"/>
    <w:rsid w:val="00E721F2"/>
    <w:rsid w:val="00E72C3F"/>
    <w:rsid w:val="00E74287"/>
    <w:rsid w:val="00E808D6"/>
    <w:rsid w:val="00E810C0"/>
    <w:rsid w:val="00E81FED"/>
    <w:rsid w:val="00E82F93"/>
    <w:rsid w:val="00E94565"/>
    <w:rsid w:val="00E95EE0"/>
    <w:rsid w:val="00E95FEA"/>
    <w:rsid w:val="00E96D6B"/>
    <w:rsid w:val="00E97DBB"/>
    <w:rsid w:val="00EA2EE9"/>
    <w:rsid w:val="00EA5959"/>
    <w:rsid w:val="00EA5EA7"/>
    <w:rsid w:val="00EA6B64"/>
    <w:rsid w:val="00EB25EC"/>
    <w:rsid w:val="00EB3AB4"/>
    <w:rsid w:val="00EB6017"/>
    <w:rsid w:val="00EB621D"/>
    <w:rsid w:val="00EB75E2"/>
    <w:rsid w:val="00EC0212"/>
    <w:rsid w:val="00EC511D"/>
    <w:rsid w:val="00EC6E71"/>
    <w:rsid w:val="00ED49CF"/>
    <w:rsid w:val="00ED6772"/>
    <w:rsid w:val="00ED6D3F"/>
    <w:rsid w:val="00EE0039"/>
    <w:rsid w:val="00EE02F8"/>
    <w:rsid w:val="00EE1C67"/>
    <w:rsid w:val="00EE2430"/>
    <w:rsid w:val="00EE2AC4"/>
    <w:rsid w:val="00EE30FA"/>
    <w:rsid w:val="00EE34EA"/>
    <w:rsid w:val="00EE590F"/>
    <w:rsid w:val="00EE60F0"/>
    <w:rsid w:val="00EE76AA"/>
    <w:rsid w:val="00EE7FB2"/>
    <w:rsid w:val="00EF0CD8"/>
    <w:rsid w:val="00EF40F3"/>
    <w:rsid w:val="00EF734C"/>
    <w:rsid w:val="00EF7CF0"/>
    <w:rsid w:val="00F002D7"/>
    <w:rsid w:val="00F010D0"/>
    <w:rsid w:val="00F01376"/>
    <w:rsid w:val="00F03265"/>
    <w:rsid w:val="00F03821"/>
    <w:rsid w:val="00F043EE"/>
    <w:rsid w:val="00F04F5C"/>
    <w:rsid w:val="00F05DEC"/>
    <w:rsid w:val="00F06357"/>
    <w:rsid w:val="00F06955"/>
    <w:rsid w:val="00F0754B"/>
    <w:rsid w:val="00F0771D"/>
    <w:rsid w:val="00F137E0"/>
    <w:rsid w:val="00F2096D"/>
    <w:rsid w:val="00F25DB8"/>
    <w:rsid w:val="00F25E21"/>
    <w:rsid w:val="00F36C6D"/>
    <w:rsid w:val="00F3783F"/>
    <w:rsid w:val="00F3784A"/>
    <w:rsid w:val="00F41DDB"/>
    <w:rsid w:val="00F41EC3"/>
    <w:rsid w:val="00F42045"/>
    <w:rsid w:val="00F436D7"/>
    <w:rsid w:val="00F4506C"/>
    <w:rsid w:val="00F56ACF"/>
    <w:rsid w:val="00F56FE5"/>
    <w:rsid w:val="00F618DD"/>
    <w:rsid w:val="00F61AC1"/>
    <w:rsid w:val="00F64975"/>
    <w:rsid w:val="00F65508"/>
    <w:rsid w:val="00F712A8"/>
    <w:rsid w:val="00F732C0"/>
    <w:rsid w:val="00F829BB"/>
    <w:rsid w:val="00F841C0"/>
    <w:rsid w:val="00F85381"/>
    <w:rsid w:val="00F905D7"/>
    <w:rsid w:val="00F9307F"/>
    <w:rsid w:val="00F93219"/>
    <w:rsid w:val="00F956E7"/>
    <w:rsid w:val="00F96211"/>
    <w:rsid w:val="00FA03BE"/>
    <w:rsid w:val="00FA16F6"/>
    <w:rsid w:val="00FA234C"/>
    <w:rsid w:val="00FA2724"/>
    <w:rsid w:val="00FA3930"/>
    <w:rsid w:val="00FA55A8"/>
    <w:rsid w:val="00FA7B45"/>
    <w:rsid w:val="00FB026D"/>
    <w:rsid w:val="00FB29FC"/>
    <w:rsid w:val="00FB3229"/>
    <w:rsid w:val="00FB3FBD"/>
    <w:rsid w:val="00FB5038"/>
    <w:rsid w:val="00FC0D6E"/>
    <w:rsid w:val="00FC1928"/>
    <w:rsid w:val="00FC345D"/>
    <w:rsid w:val="00FC370E"/>
    <w:rsid w:val="00FC498F"/>
    <w:rsid w:val="00FD1916"/>
    <w:rsid w:val="00FD1AEC"/>
    <w:rsid w:val="00FD3074"/>
    <w:rsid w:val="00FD57B5"/>
    <w:rsid w:val="00FD6756"/>
    <w:rsid w:val="00FE28BF"/>
    <w:rsid w:val="00FE2A2F"/>
    <w:rsid w:val="00FE3C51"/>
    <w:rsid w:val="00FE455E"/>
    <w:rsid w:val="00FF0BE9"/>
    <w:rsid w:val="00FF1A1D"/>
    <w:rsid w:val="00FF25CC"/>
    <w:rsid w:val="00FF5F90"/>
    <w:rsid w:val="00FF6C43"/>
    <w:rsid w:val="00FF74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9364E"/>
  <w15:docId w15:val="{998E349C-70A3-4FC1-9E09-9B9C4D82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C2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C90EC2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A46E1"/>
    <w:pPr>
      <w:keepNext/>
      <w:tabs>
        <w:tab w:val="left" w:pos="0"/>
      </w:tabs>
      <w:suppressAutoHyphens/>
      <w:spacing w:before="240" w:after="60" w:line="240" w:lineRule="auto"/>
      <w:ind w:left="2160" w:hanging="180"/>
      <w:outlineLvl w:val="2"/>
    </w:pPr>
    <w:rPr>
      <w:rFonts w:ascii="Arial" w:hAnsi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A46E1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No Spacing"/>
    <w:qFormat/>
    <w:rsid w:val="006A46E1"/>
    <w:pPr>
      <w:spacing w:line="276" w:lineRule="auto"/>
      <w:ind w:firstLine="567"/>
      <w:jc w:val="both"/>
    </w:pPr>
    <w:rPr>
      <w:rFonts w:ascii="Times New Roman" w:hAnsi="Times New Roman"/>
      <w:sz w:val="28"/>
      <w:szCs w:val="22"/>
      <w:lang w:eastAsia="en-US"/>
    </w:rPr>
  </w:style>
  <w:style w:type="character" w:styleId="a4">
    <w:name w:val="Strong"/>
    <w:qFormat/>
    <w:rsid w:val="006A46E1"/>
    <w:rPr>
      <w:b/>
      <w:bCs/>
    </w:rPr>
  </w:style>
  <w:style w:type="paragraph" w:customStyle="1" w:styleId="1">
    <w:name w:val="Знак1 Знак Знак Знак"/>
    <w:basedOn w:val="a"/>
    <w:rsid w:val="006A46E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A46E1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link w:val="a5"/>
    <w:rsid w:val="006A46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A46E1"/>
    <w:pPr>
      <w:ind w:left="720"/>
      <w:contextualSpacing/>
    </w:pPr>
  </w:style>
  <w:style w:type="paragraph" w:customStyle="1" w:styleId="ConsPlusNormal">
    <w:name w:val="ConsPlusNormal"/>
    <w:link w:val="ConsPlusNormal0"/>
    <w:rsid w:val="006A46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Hyperlink"/>
    <w:rsid w:val="006A46E1"/>
    <w:rPr>
      <w:color w:val="0000FF"/>
      <w:u w:val="single"/>
    </w:rPr>
  </w:style>
  <w:style w:type="character" w:styleId="a9">
    <w:name w:val="FollowedHyperlink"/>
    <w:uiPriority w:val="99"/>
    <w:semiHidden/>
    <w:unhideWhenUsed/>
    <w:rsid w:val="006A46E1"/>
    <w:rPr>
      <w:color w:val="800080"/>
      <w:u w:val="single"/>
    </w:rPr>
  </w:style>
  <w:style w:type="paragraph" w:styleId="aa">
    <w:name w:val="Normal (Web)"/>
    <w:basedOn w:val="a"/>
    <w:rsid w:val="00FE28BF"/>
    <w:pPr>
      <w:spacing w:before="100" w:beforeAutospacing="1" w:after="100" w:afterAutospacing="1" w:line="240" w:lineRule="auto"/>
    </w:pPr>
    <w:rPr>
      <w:rFonts w:ascii="Verdana" w:hAnsi="Verdana" w:cs="Verdana"/>
      <w:color w:val="333333"/>
    </w:rPr>
  </w:style>
  <w:style w:type="paragraph" w:styleId="ab">
    <w:name w:val="footnote text"/>
    <w:basedOn w:val="a"/>
    <w:link w:val="ac"/>
    <w:uiPriority w:val="99"/>
    <w:semiHidden/>
    <w:unhideWhenUsed/>
    <w:rsid w:val="0059024F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59024F"/>
    <w:rPr>
      <w:rFonts w:ascii="Times New Roman" w:hAnsi="Times New Roman"/>
    </w:rPr>
  </w:style>
  <w:style w:type="character" w:styleId="ad">
    <w:name w:val="footnote reference"/>
    <w:uiPriority w:val="99"/>
    <w:semiHidden/>
    <w:unhideWhenUsed/>
    <w:rsid w:val="0059024F"/>
    <w:rPr>
      <w:vertAlign w:val="superscript"/>
    </w:rPr>
  </w:style>
  <w:style w:type="character" w:styleId="ae">
    <w:name w:val="endnote reference"/>
    <w:uiPriority w:val="99"/>
    <w:semiHidden/>
    <w:unhideWhenUsed/>
    <w:rsid w:val="00BF5C3C"/>
    <w:rPr>
      <w:vertAlign w:val="superscript"/>
    </w:rPr>
  </w:style>
  <w:style w:type="paragraph" w:styleId="af">
    <w:name w:val="Balloon Text"/>
    <w:basedOn w:val="a"/>
    <w:link w:val="af0"/>
    <w:uiPriority w:val="99"/>
    <w:semiHidden/>
    <w:unhideWhenUsed/>
    <w:rsid w:val="003721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372135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B5313"/>
    <w:rPr>
      <w:rFonts w:ascii="Arial" w:hAnsi="Arial" w:cs="Arial"/>
    </w:rPr>
  </w:style>
  <w:style w:type="character" w:styleId="af1">
    <w:name w:val="annotation reference"/>
    <w:basedOn w:val="a0"/>
    <w:uiPriority w:val="99"/>
    <w:semiHidden/>
    <w:unhideWhenUsed/>
    <w:rsid w:val="00554C3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54C3C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54C3C"/>
    <w:rPr>
      <w:rFonts w:asciiTheme="minorHAnsi" w:eastAsiaTheme="minorEastAsia" w:hAnsiTheme="minorHAnsi" w:cstheme="minorBidi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5253E"/>
    <w:rPr>
      <w:rFonts w:ascii="Calibri" w:eastAsia="Times New Roman" w:hAnsi="Calibri" w:cs="Times New Roman"/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5253E"/>
    <w:rPr>
      <w:rFonts w:asciiTheme="minorHAnsi" w:eastAsiaTheme="minorEastAsia" w:hAnsiTheme="minorHAnsi" w:cstheme="minorBidi"/>
      <w:b/>
      <w:bCs/>
    </w:rPr>
  </w:style>
  <w:style w:type="paragraph" w:customStyle="1" w:styleId="10">
    <w:name w:val="Абзац списка1"/>
    <w:basedOn w:val="a"/>
    <w:rsid w:val="006170E9"/>
    <w:pPr>
      <w:ind w:left="720"/>
    </w:pPr>
    <w:rPr>
      <w:lang w:eastAsia="en-US"/>
    </w:rPr>
  </w:style>
  <w:style w:type="paragraph" w:customStyle="1" w:styleId="ConsPlusNonformat">
    <w:name w:val="ConsPlusNonformat"/>
    <w:uiPriority w:val="99"/>
    <w:rsid w:val="002C647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extList">
    <w:name w:val="ConsPlusTextList"/>
    <w:rsid w:val="002C6472"/>
    <w:pPr>
      <w:widowControl w:val="0"/>
      <w:autoSpaceDE w:val="0"/>
      <w:autoSpaceDN w:val="0"/>
    </w:pPr>
    <w:rPr>
      <w:rFonts w:ascii="Arial" w:hAnsi="Arial" w:cs="Arial"/>
    </w:rPr>
  </w:style>
  <w:style w:type="paragraph" w:styleId="af6">
    <w:name w:val="footer"/>
    <w:basedOn w:val="a"/>
    <w:link w:val="af7"/>
    <w:rsid w:val="00F002D7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7">
    <w:name w:val="Нижний колонтитул Знак"/>
    <w:basedOn w:val="a0"/>
    <w:link w:val="af6"/>
    <w:rsid w:val="00F002D7"/>
    <w:rPr>
      <w:sz w:val="22"/>
      <w:szCs w:val="22"/>
      <w:lang w:eastAsia="en-US"/>
    </w:rPr>
  </w:style>
  <w:style w:type="table" w:styleId="af8">
    <w:name w:val="Table Grid"/>
    <w:basedOn w:val="a1"/>
    <w:uiPriority w:val="59"/>
    <w:rsid w:val="0083614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rsid w:val="00C90EC2"/>
    <w:rPr>
      <w:rFonts w:ascii="Cambria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69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85581">
                  <w:marLeft w:val="9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2545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3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1CD6-A5CE-4FC5-B835-11D621A70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Links>
    <vt:vector size="12" baseType="variant">
      <vt:variant>
        <vt:i4>3735640</vt:i4>
      </vt:variant>
      <vt:variant>
        <vt:i4>3</vt:i4>
      </vt:variant>
      <vt:variant>
        <vt:i4>0</vt:i4>
      </vt:variant>
      <vt:variant>
        <vt:i4>5</vt:i4>
      </vt:variant>
      <vt:variant>
        <vt:lpwstr>http://44gosuslugi.ru/</vt:lpwstr>
      </vt:variant>
      <vt:variant>
        <vt:lpwstr>/</vt:lpwstr>
      </vt:variant>
      <vt:variant>
        <vt:i4>4980817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http://www.gosuslugi.region.kostroma.ru/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ttestova</dc:creator>
  <cp:lastModifiedBy>Arch001</cp:lastModifiedBy>
  <cp:revision>15</cp:revision>
  <cp:lastPrinted>2019-04-10T12:33:00Z</cp:lastPrinted>
  <dcterms:created xsi:type="dcterms:W3CDTF">2019-11-13T14:21:00Z</dcterms:created>
  <dcterms:modified xsi:type="dcterms:W3CDTF">2019-12-12T08:35:00Z</dcterms:modified>
</cp:coreProperties>
</file>