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Председателю комитета</w:t>
      </w: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архитектуры и градостроительства</w:t>
      </w: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 xml:space="preserve">Костромской области, </w:t>
      </w: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главному архитектору Костромской области</w:t>
      </w: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Заявитель __________________________</w:t>
      </w: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(Юридическое лицо:</w:t>
      </w:r>
      <w:r w:rsidR="008D5FBE">
        <w:rPr>
          <w:rFonts w:ascii="Times New Roman" w:hAnsi="Times New Roman"/>
          <w:sz w:val="20"/>
          <w:szCs w:val="20"/>
        </w:rPr>
        <w:t xml:space="preserve"> </w:t>
      </w:r>
      <w:r w:rsidRPr="0092757A">
        <w:rPr>
          <w:rFonts w:ascii="Times New Roman" w:hAnsi="Times New Roman"/>
          <w:sz w:val="20"/>
          <w:szCs w:val="20"/>
        </w:rPr>
        <w:t>наименование организации,</w:t>
      </w: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</w:t>
      </w: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ИНН, юридический и почтовый адрес, телефон,</w:t>
      </w: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</w:t>
      </w: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банковские реквизиты</w:t>
      </w: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</w:t>
      </w:r>
    </w:p>
    <w:p w:rsidR="00FD1916" w:rsidRPr="0092757A" w:rsidRDefault="004733B1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Физическое лицо: Ф.И.О.</w:t>
      </w:r>
      <w:r w:rsidR="00FD1916" w:rsidRPr="0092757A">
        <w:rPr>
          <w:rFonts w:ascii="Times New Roman" w:hAnsi="Times New Roman"/>
          <w:sz w:val="20"/>
          <w:szCs w:val="20"/>
        </w:rPr>
        <w:t xml:space="preserve"> почтовый адрес, телефон)</w:t>
      </w:r>
    </w:p>
    <w:p w:rsidR="00FD1916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FE455E" w:rsidRDefault="00FE455E" w:rsidP="00FD19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FE455E" w:rsidRDefault="00FE455E" w:rsidP="00FD19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FE455E" w:rsidRPr="0092757A" w:rsidRDefault="00FE455E" w:rsidP="00FD19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FD1916" w:rsidRPr="0092757A" w:rsidRDefault="00FD1916" w:rsidP="005551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757A">
        <w:rPr>
          <w:rFonts w:ascii="Times New Roman" w:hAnsi="Times New Roman"/>
          <w:b/>
          <w:sz w:val="28"/>
          <w:szCs w:val="28"/>
        </w:rPr>
        <w:t>Заявление</w:t>
      </w:r>
    </w:p>
    <w:p w:rsidR="00FD1916" w:rsidRPr="0092757A" w:rsidRDefault="00FD1916" w:rsidP="005551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757A">
        <w:rPr>
          <w:rFonts w:ascii="Times New Roman" w:hAnsi="Times New Roman"/>
          <w:b/>
          <w:sz w:val="28"/>
          <w:szCs w:val="28"/>
        </w:rPr>
        <w:t>о выдаче разрешения на проведение работ</w:t>
      </w:r>
    </w:p>
    <w:p w:rsidR="00FD1916" w:rsidRPr="0092757A" w:rsidRDefault="00FD1916" w:rsidP="005551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757A">
        <w:rPr>
          <w:rFonts w:ascii="Times New Roman" w:hAnsi="Times New Roman"/>
          <w:b/>
          <w:sz w:val="28"/>
          <w:szCs w:val="28"/>
        </w:rPr>
        <w:t>по созданию искусственного земельного участка</w:t>
      </w: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от  «___» _________ 20__ г.</w:t>
      </w:r>
    </w:p>
    <w:p w:rsidR="00FD1916" w:rsidRPr="0092757A" w:rsidRDefault="00FD1916" w:rsidP="00FD191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FD1916" w:rsidRPr="0092757A" w:rsidRDefault="00FD1916" w:rsidP="005551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Прошу выдать 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_____________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 xml:space="preserve">(разрешение </w:t>
      </w:r>
      <w:r w:rsidR="00555119">
        <w:rPr>
          <w:rFonts w:ascii="Times New Roman" w:hAnsi="Times New Roman"/>
          <w:sz w:val="20"/>
          <w:szCs w:val="20"/>
        </w:rPr>
        <w:t xml:space="preserve">на </w:t>
      </w:r>
      <w:r w:rsidRPr="0092757A">
        <w:rPr>
          <w:rFonts w:ascii="Times New Roman" w:hAnsi="Times New Roman"/>
          <w:sz w:val="20"/>
          <w:szCs w:val="20"/>
        </w:rPr>
        <w:t>проведение работ по созданию искусственного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земельного участка, на выполнение всех строительных работ, этап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строительства, реконструкцию, отдельных видов работ подготовительных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работ - нужное указать)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</w:t>
      </w:r>
    </w:p>
    <w:p w:rsidR="00FD1916" w:rsidRPr="0092757A" w:rsidRDefault="00FD1916" w:rsidP="005551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Наименование объекта 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________</w:t>
      </w:r>
    </w:p>
    <w:p w:rsidR="00FD1916" w:rsidRPr="0092757A" w:rsidRDefault="00FD1916" w:rsidP="005551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На участке по адресу 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(адрес, кадастровый номер участка)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</w:t>
      </w:r>
    </w:p>
    <w:p w:rsidR="00FD1916" w:rsidRPr="0092757A" w:rsidRDefault="00FD1916" w:rsidP="005551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Сроком на 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__________</w:t>
      </w:r>
      <w:r w:rsidRPr="0092757A">
        <w:rPr>
          <w:rFonts w:ascii="Times New Roman" w:hAnsi="Times New Roman"/>
          <w:sz w:val="28"/>
          <w:szCs w:val="28"/>
        </w:rPr>
        <w:t xml:space="preserve">____ 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(в соответствии с про</w:t>
      </w:r>
      <w:r w:rsidR="00555119">
        <w:rPr>
          <w:rFonts w:ascii="Times New Roman" w:hAnsi="Times New Roman"/>
          <w:sz w:val="20"/>
          <w:szCs w:val="20"/>
        </w:rPr>
        <w:t>ектом организации строительства)</w:t>
      </w:r>
    </w:p>
    <w:p w:rsidR="00FD1916" w:rsidRPr="0092757A" w:rsidRDefault="00FD1916" w:rsidP="005551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При этом сообщаю: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строительство будет осуществляться на основании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(распорядительный документ)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lastRenderedPageBreak/>
        <w:t>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________,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0"/>
          <w:szCs w:val="20"/>
        </w:rPr>
        <w:t>право на пользование участком закреплено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</w:t>
      </w:r>
      <w:r w:rsidRPr="0092757A">
        <w:rPr>
          <w:rFonts w:ascii="Times New Roman" w:hAnsi="Times New Roman"/>
          <w:sz w:val="28"/>
          <w:szCs w:val="28"/>
        </w:rPr>
        <w:t>__________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(номер, дата договора аренды</w:t>
      </w:r>
      <w:r w:rsidR="008D5FBE">
        <w:rPr>
          <w:rFonts w:ascii="Times New Roman" w:hAnsi="Times New Roman"/>
          <w:sz w:val="20"/>
          <w:szCs w:val="20"/>
        </w:rPr>
        <w:t xml:space="preserve"> </w:t>
      </w:r>
      <w:r w:rsidRPr="0092757A">
        <w:rPr>
          <w:rFonts w:ascii="Times New Roman" w:hAnsi="Times New Roman"/>
          <w:sz w:val="20"/>
          <w:szCs w:val="20"/>
        </w:rPr>
        <w:t>участка и т.д.)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_,проектная документация разработана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(наименование проектной организации и ее реквизиты)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____,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положительное заключение государственной экспертизы получено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_____,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(номер, дата заключения - указать)</w:t>
      </w:r>
    </w:p>
    <w:p w:rsidR="00555119" w:rsidRDefault="00555119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5119" w:rsidRDefault="00555119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проект утвержден 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(наименование организации, номер, дата распорядительного документа)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________,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работы будут производиться подрядным (хозяйственным) способом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____________</w:t>
      </w:r>
      <w:r w:rsidRPr="0092757A">
        <w:rPr>
          <w:rFonts w:ascii="Times New Roman" w:hAnsi="Times New Roman"/>
          <w:sz w:val="28"/>
          <w:szCs w:val="28"/>
        </w:rPr>
        <w:t>_,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(наименование организации с указанием ее формы собственности)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строительный контроль будет осуществляться 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(наименование организации,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дата и номер договора)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</w:t>
      </w:r>
    </w:p>
    <w:p w:rsidR="00FD1916" w:rsidRPr="0092757A" w:rsidRDefault="00555119" w:rsidP="005551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Обязуюсь обо всех изменениях, связанных с приведенными в </w:t>
      </w:r>
      <w:r w:rsidR="00FD1916" w:rsidRPr="0092757A">
        <w:rPr>
          <w:rFonts w:ascii="Times New Roman" w:hAnsi="Times New Roman"/>
          <w:sz w:val="28"/>
          <w:szCs w:val="28"/>
        </w:rPr>
        <w:t>настоящем заявлении сведениями, сообщать в комитет архитектуры и градостроительства Костромской области.</w:t>
      </w:r>
    </w:p>
    <w:p w:rsidR="00FD1916" w:rsidRPr="0092757A" w:rsidRDefault="00FD1916" w:rsidP="0055511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Приложение: 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(документы, которые представил заявитель)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Застройщ</w:t>
      </w:r>
      <w:r w:rsidR="00555119">
        <w:rPr>
          <w:rFonts w:ascii="Times New Roman" w:hAnsi="Times New Roman"/>
          <w:sz w:val="28"/>
          <w:szCs w:val="28"/>
        </w:rPr>
        <w:t>ики: _________________________________</w:t>
      </w:r>
      <w:r w:rsidRPr="0092757A">
        <w:rPr>
          <w:rFonts w:ascii="Times New Roman" w:hAnsi="Times New Roman"/>
          <w:sz w:val="28"/>
          <w:szCs w:val="28"/>
        </w:rPr>
        <w:t>___________________________ ___________________________________________</w:t>
      </w:r>
      <w:r w:rsidR="00555119">
        <w:rPr>
          <w:rFonts w:ascii="Times New Roman" w:hAnsi="Times New Roman"/>
          <w:sz w:val="28"/>
          <w:szCs w:val="28"/>
        </w:rPr>
        <w:t>______</w:t>
      </w:r>
      <w:r w:rsidRPr="0092757A">
        <w:rPr>
          <w:rFonts w:ascii="Times New Roman" w:hAnsi="Times New Roman"/>
          <w:sz w:val="28"/>
          <w:szCs w:val="28"/>
        </w:rPr>
        <w:t>_______________________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(наименование должности        (личная подпись)      (Ф.И.О)  руководителя организации)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М.П.</w:t>
      </w: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1916" w:rsidRPr="0092757A" w:rsidRDefault="00FD1916" w:rsidP="00FD19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Физическое лицо: ____________________     ______________</w:t>
      </w:r>
    </w:p>
    <w:p w:rsidR="00FD1916" w:rsidRPr="0092757A" w:rsidRDefault="00FD1916" w:rsidP="00211C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5E00" w:rsidRDefault="004C5E00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4C5E00" w:rsidSect="006C5B8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663" w:rsidRDefault="00057663" w:rsidP="0059024F">
      <w:pPr>
        <w:spacing w:after="0" w:line="240" w:lineRule="auto"/>
      </w:pPr>
      <w:r>
        <w:separator/>
      </w:r>
    </w:p>
  </w:endnote>
  <w:endnote w:type="continuationSeparator" w:id="0">
    <w:p w:rsidR="00057663" w:rsidRDefault="00057663" w:rsidP="00590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663" w:rsidRDefault="00057663" w:rsidP="0059024F">
      <w:pPr>
        <w:spacing w:after="0" w:line="240" w:lineRule="auto"/>
      </w:pPr>
      <w:r>
        <w:separator/>
      </w:r>
    </w:p>
  </w:footnote>
  <w:footnote w:type="continuationSeparator" w:id="0">
    <w:p w:rsidR="00057663" w:rsidRDefault="00057663" w:rsidP="005902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142"/>
        </w:tabs>
        <w:ind w:left="142" w:firstLine="709"/>
      </w:pPr>
      <w:rPr>
        <w:b w:val="0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13C0205"/>
    <w:multiLevelType w:val="hybridMultilevel"/>
    <w:tmpl w:val="88A24AF6"/>
    <w:lvl w:ilvl="0" w:tplc="A64AF86A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D17530E"/>
    <w:multiLevelType w:val="hybridMultilevel"/>
    <w:tmpl w:val="71C64506"/>
    <w:lvl w:ilvl="0" w:tplc="7B30862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07984"/>
    <w:multiLevelType w:val="hybridMultilevel"/>
    <w:tmpl w:val="2E0A8444"/>
    <w:lvl w:ilvl="0" w:tplc="83DE64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6656256"/>
    <w:multiLevelType w:val="hybridMultilevel"/>
    <w:tmpl w:val="62721894"/>
    <w:lvl w:ilvl="0" w:tplc="33E2EEFC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714A2"/>
    <w:multiLevelType w:val="hybridMultilevel"/>
    <w:tmpl w:val="582278E0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A52145"/>
    <w:multiLevelType w:val="hybridMultilevel"/>
    <w:tmpl w:val="21CACAF8"/>
    <w:lvl w:ilvl="0" w:tplc="E6DAC084">
      <w:start w:val="1"/>
      <w:numFmt w:val="decimal"/>
      <w:lvlText w:val="%1."/>
      <w:lvlJc w:val="left"/>
      <w:pPr>
        <w:ind w:left="153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250D43"/>
    <w:multiLevelType w:val="hybridMultilevel"/>
    <w:tmpl w:val="FA4826A0"/>
    <w:lvl w:ilvl="0" w:tplc="37AE846E">
      <w:start w:val="6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B0C06"/>
    <w:multiLevelType w:val="hybridMultilevel"/>
    <w:tmpl w:val="BC4C267A"/>
    <w:lvl w:ilvl="0" w:tplc="752238C6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3A616B51"/>
    <w:multiLevelType w:val="hybridMultilevel"/>
    <w:tmpl w:val="9A74DCF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F93364C"/>
    <w:multiLevelType w:val="hybridMultilevel"/>
    <w:tmpl w:val="4C0611B2"/>
    <w:lvl w:ilvl="0" w:tplc="28A6C2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53D6522"/>
    <w:multiLevelType w:val="hybridMultilevel"/>
    <w:tmpl w:val="F4C0F500"/>
    <w:lvl w:ilvl="0" w:tplc="ACB090DC">
      <w:start w:val="1"/>
      <w:numFmt w:val="decimal"/>
      <w:lvlText w:val="%1."/>
      <w:lvlJc w:val="left"/>
      <w:pPr>
        <w:ind w:left="1095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B4B4E4C"/>
    <w:multiLevelType w:val="hybridMultilevel"/>
    <w:tmpl w:val="0302A0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D5C9B"/>
    <w:multiLevelType w:val="hybridMultilevel"/>
    <w:tmpl w:val="BC4C267A"/>
    <w:lvl w:ilvl="0" w:tplc="752238C6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512373A2"/>
    <w:multiLevelType w:val="hybridMultilevel"/>
    <w:tmpl w:val="77EAF066"/>
    <w:lvl w:ilvl="0" w:tplc="FC365C82">
      <w:start w:val="3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DF6A76"/>
    <w:multiLevelType w:val="hybridMultilevel"/>
    <w:tmpl w:val="D84EEBD4"/>
    <w:lvl w:ilvl="0" w:tplc="9B0A3F6E">
      <w:start w:val="1"/>
      <w:numFmt w:val="decimal"/>
      <w:lvlText w:val="%1)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F51463"/>
    <w:multiLevelType w:val="hybridMultilevel"/>
    <w:tmpl w:val="E760D9EC"/>
    <w:lvl w:ilvl="0" w:tplc="AA805D2E">
      <w:start w:val="1"/>
      <w:numFmt w:val="decimal"/>
      <w:lvlText w:val="%1."/>
      <w:lvlJc w:val="left"/>
      <w:pPr>
        <w:ind w:left="107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892839"/>
    <w:multiLevelType w:val="hybridMultilevel"/>
    <w:tmpl w:val="4C5CFB32"/>
    <w:lvl w:ilvl="0" w:tplc="FFFFFFFF">
      <w:start w:val="1"/>
      <w:numFmt w:val="decimal"/>
      <w:lvlText w:val="%1."/>
      <w:lvlJc w:val="left"/>
      <w:pPr>
        <w:tabs>
          <w:tab w:val="num" w:pos="1145"/>
        </w:tabs>
        <w:ind w:left="1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FFFFFFFF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FFFFFFF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FFFFFFF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3" w15:restartNumberingAfterBreak="0">
    <w:nsid w:val="587974A6"/>
    <w:multiLevelType w:val="hybridMultilevel"/>
    <w:tmpl w:val="75ACB734"/>
    <w:lvl w:ilvl="0" w:tplc="788AB880">
      <w:start w:val="93"/>
      <w:numFmt w:val="decimal"/>
      <w:lvlText w:val="%1."/>
      <w:lvlJc w:val="left"/>
      <w:pPr>
        <w:ind w:left="18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88477AE"/>
    <w:multiLevelType w:val="hybridMultilevel"/>
    <w:tmpl w:val="A74EE03E"/>
    <w:lvl w:ilvl="0" w:tplc="576AFC8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3" w:hanging="360"/>
      </w:pPr>
    </w:lvl>
    <w:lvl w:ilvl="2" w:tplc="0419001B" w:tentative="1">
      <w:start w:val="1"/>
      <w:numFmt w:val="lowerRoman"/>
      <w:lvlText w:val="%3."/>
      <w:lvlJc w:val="right"/>
      <w:pPr>
        <w:ind w:left="2393" w:hanging="180"/>
      </w:pPr>
    </w:lvl>
    <w:lvl w:ilvl="3" w:tplc="0419000F" w:tentative="1">
      <w:start w:val="1"/>
      <w:numFmt w:val="decimal"/>
      <w:lvlText w:val="%4."/>
      <w:lvlJc w:val="left"/>
      <w:pPr>
        <w:ind w:left="3113" w:hanging="360"/>
      </w:pPr>
    </w:lvl>
    <w:lvl w:ilvl="4" w:tplc="04190019" w:tentative="1">
      <w:start w:val="1"/>
      <w:numFmt w:val="lowerLetter"/>
      <w:lvlText w:val="%5."/>
      <w:lvlJc w:val="left"/>
      <w:pPr>
        <w:ind w:left="3833" w:hanging="360"/>
      </w:pPr>
    </w:lvl>
    <w:lvl w:ilvl="5" w:tplc="0419001B" w:tentative="1">
      <w:start w:val="1"/>
      <w:numFmt w:val="lowerRoman"/>
      <w:lvlText w:val="%6."/>
      <w:lvlJc w:val="right"/>
      <w:pPr>
        <w:ind w:left="4553" w:hanging="180"/>
      </w:pPr>
    </w:lvl>
    <w:lvl w:ilvl="6" w:tplc="0419000F" w:tentative="1">
      <w:start w:val="1"/>
      <w:numFmt w:val="decimal"/>
      <w:lvlText w:val="%7."/>
      <w:lvlJc w:val="left"/>
      <w:pPr>
        <w:ind w:left="5273" w:hanging="360"/>
      </w:pPr>
    </w:lvl>
    <w:lvl w:ilvl="7" w:tplc="04190019" w:tentative="1">
      <w:start w:val="1"/>
      <w:numFmt w:val="lowerLetter"/>
      <w:lvlText w:val="%8."/>
      <w:lvlJc w:val="left"/>
      <w:pPr>
        <w:ind w:left="5993" w:hanging="360"/>
      </w:pPr>
    </w:lvl>
    <w:lvl w:ilvl="8" w:tplc="0419001B" w:tentative="1">
      <w:start w:val="1"/>
      <w:numFmt w:val="lowerRoman"/>
      <w:lvlText w:val="%9."/>
      <w:lvlJc w:val="right"/>
      <w:pPr>
        <w:ind w:left="6713" w:hanging="180"/>
      </w:pPr>
    </w:lvl>
  </w:abstractNum>
  <w:abstractNum w:abstractNumId="25" w15:restartNumberingAfterBreak="0">
    <w:nsid w:val="58F20A06"/>
    <w:multiLevelType w:val="singleLevel"/>
    <w:tmpl w:val="0000000E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26" w15:restartNumberingAfterBreak="0">
    <w:nsid w:val="5AA36463"/>
    <w:multiLevelType w:val="hybridMultilevel"/>
    <w:tmpl w:val="615EEAB0"/>
    <w:lvl w:ilvl="0" w:tplc="301CEAC0">
      <w:start w:val="3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D2775A"/>
    <w:multiLevelType w:val="hybridMultilevel"/>
    <w:tmpl w:val="19C85CFC"/>
    <w:lvl w:ilvl="0" w:tplc="0419000F">
      <w:start w:val="1"/>
      <w:numFmt w:val="decimal"/>
      <w:lvlText w:val="%1.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8" w15:restartNumberingAfterBreak="0">
    <w:nsid w:val="64F55689"/>
    <w:multiLevelType w:val="hybridMultilevel"/>
    <w:tmpl w:val="610C940E"/>
    <w:lvl w:ilvl="0" w:tplc="34F6243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32F2EA0"/>
    <w:multiLevelType w:val="hybridMultilevel"/>
    <w:tmpl w:val="CB04EE90"/>
    <w:lvl w:ilvl="0" w:tplc="9B0A3F6E">
      <w:start w:val="1"/>
      <w:numFmt w:val="decimal"/>
      <w:lvlText w:val="%1)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43054C"/>
    <w:multiLevelType w:val="multilevel"/>
    <w:tmpl w:val="D5A83390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hint="default"/>
      </w:rPr>
    </w:lvl>
  </w:abstractNum>
  <w:abstractNum w:abstractNumId="31" w15:restartNumberingAfterBreak="0">
    <w:nsid w:val="76F8505D"/>
    <w:multiLevelType w:val="hybridMultilevel"/>
    <w:tmpl w:val="4D02A512"/>
    <w:lvl w:ilvl="0" w:tplc="72405BB0">
      <w:start w:val="48"/>
      <w:numFmt w:val="decimal"/>
      <w:lvlText w:val="%1."/>
      <w:lvlJc w:val="left"/>
      <w:pPr>
        <w:ind w:left="1084" w:hanging="375"/>
      </w:pPr>
      <w:rPr>
        <w:rFonts w:cs="Times New Roman"/>
      </w:rPr>
    </w:lvl>
    <w:lvl w:ilvl="1" w:tplc="F0E66D94">
      <w:start w:val="1"/>
      <w:numFmt w:val="decimal"/>
      <w:lvlText w:val="%2)"/>
      <w:lvlJc w:val="left"/>
      <w:pPr>
        <w:ind w:left="2539" w:hanging="111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89"/>
        </w:tabs>
        <w:ind w:left="2689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7C117E36"/>
    <w:multiLevelType w:val="hybridMultilevel"/>
    <w:tmpl w:val="1B0C07BA"/>
    <w:lvl w:ilvl="0" w:tplc="54C6BF6C">
      <w:start w:val="7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902D77A">
      <w:start w:val="7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E6D7642"/>
    <w:multiLevelType w:val="hybridMultilevel"/>
    <w:tmpl w:val="D3AC2E76"/>
    <w:lvl w:ilvl="0" w:tplc="4AE4738A">
      <w:start w:val="1"/>
      <w:numFmt w:val="decimal"/>
      <w:lvlText w:val="%1)"/>
      <w:lvlJc w:val="left"/>
      <w:pPr>
        <w:ind w:left="1099" w:hanging="390"/>
      </w:pPr>
      <w:rPr>
        <w:rFonts w:ascii="Times New Roman" w:hAnsi="Times New Roman" w:hint="default"/>
        <w:i w:val="0"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27"/>
  </w:num>
  <w:num w:numId="3">
    <w:abstractNumId w:val="16"/>
  </w:num>
  <w:num w:numId="4">
    <w:abstractNumId w:val="9"/>
  </w:num>
  <w:num w:numId="5">
    <w:abstractNumId w:val="24"/>
  </w:num>
  <w:num w:numId="6">
    <w:abstractNumId w:val="7"/>
  </w:num>
  <w:num w:numId="7">
    <w:abstractNumId w:val="17"/>
  </w:num>
  <w:num w:numId="8">
    <w:abstractNumId w:val="14"/>
  </w:num>
  <w:num w:numId="9">
    <w:abstractNumId w:val="22"/>
  </w:num>
  <w:num w:numId="10">
    <w:abstractNumId w:val="32"/>
  </w:num>
  <w:num w:numId="11">
    <w:abstractNumId w:val="20"/>
  </w:num>
  <w:num w:numId="12">
    <w:abstractNumId w:val="29"/>
  </w:num>
  <w:num w:numId="13">
    <w:abstractNumId w:val="0"/>
  </w:num>
  <w:num w:numId="14">
    <w:abstractNumId w:val="1"/>
  </w:num>
  <w:num w:numId="15">
    <w:abstractNumId w:val="12"/>
  </w:num>
  <w:num w:numId="16">
    <w:abstractNumId w:val="23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33"/>
  </w:num>
  <w:num w:numId="22">
    <w:abstractNumId w:val="28"/>
  </w:num>
  <w:num w:numId="23">
    <w:abstractNumId w:val="8"/>
  </w:num>
  <w:num w:numId="24">
    <w:abstractNumId w:val="11"/>
  </w:num>
  <w:num w:numId="25">
    <w:abstractNumId w:val="25"/>
  </w:num>
  <w:num w:numId="26">
    <w:abstractNumId w:val="15"/>
  </w:num>
  <w:num w:numId="27">
    <w:abstractNumId w:val="18"/>
  </w:num>
  <w:num w:numId="28">
    <w:abstractNumId w:val="13"/>
  </w:num>
  <w:num w:numId="29">
    <w:abstractNumId w:val="10"/>
  </w:num>
  <w:num w:numId="30">
    <w:abstractNumId w:val="26"/>
  </w:num>
  <w:num w:numId="31">
    <w:abstractNumId w:val="31"/>
    <w:lvlOverride w:ilvl="0">
      <w:startOverride w:val="4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6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6E1"/>
    <w:rsid w:val="000041CE"/>
    <w:rsid w:val="00005325"/>
    <w:rsid w:val="00006E37"/>
    <w:rsid w:val="00010E01"/>
    <w:rsid w:val="00015C67"/>
    <w:rsid w:val="0001646F"/>
    <w:rsid w:val="00016BEE"/>
    <w:rsid w:val="00020FA7"/>
    <w:rsid w:val="00023991"/>
    <w:rsid w:val="00026987"/>
    <w:rsid w:val="00027171"/>
    <w:rsid w:val="00027352"/>
    <w:rsid w:val="000273BF"/>
    <w:rsid w:val="000342B3"/>
    <w:rsid w:val="00035102"/>
    <w:rsid w:val="00041CFB"/>
    <w:rsid w:val="00042179"/>
    <w:rsid w:val="00046CD5"/>
    <w:rsid w:val="00052E58"/>
    <w:rsid w:val="00053855"/>
    <w:rsid w:val="00056C68"/>
    <w:rsid w:val="00057554"/>
    <w:rsid w:val="00057663"/>
    <w:rsid w:val="0006099F"/>
    <w:rsid w:val="00060A88"/>
    <w:rsid w:val="000618D6"/>
    <w:rsid w:val="000625CC"/>
    <w:rsid w:val="00064675"/>
    <w:rsid w:val="00064CEC"/>
    <w:rsid w:val="00065589"/>
    <w:rsid w:val="00067F1A"/>
    <w:rsid w:val="00071643"/>
    <w:rsid w:val="00073728"/>
    <w:rsid w:val="00075679"/>
    <w:rsid w:val="00075AB8"/>
    <w:rsid w:val="00076BD8"/>
    <w:rsid w:val="00076C6B"/>
    <w:rsid w:val="00083ED5"/>
    <w:rsid w:val="000933AE"/>
    <w:rsid w:val="000A50B7"/>
    <w:rsid w:val="000A6503"/>
    <w:rsid w:val="000A75CB"/>
    <w:rsid w:val="000B026E"/>
    <w:rsid w:val="000B123E"/>
    <w:rsid w:val="000B17AD"/>
    <w:rsid w:val="000B4EAD"/>
    <w:rsid w:val="000B790A"/>
    <w:rsid w:val="000C424A"/>
    <w:rsid w:val="000C709E"/>
    <w:rsid w:val="000D0299"/>
    <w:rsid w:val="000D1A55"/>
    <w:rsid w:val="000D78B1"/>
    <w:rsid w:val="000E206E"/>
    <w:rsid w:val="000F7F4E"/>
    <w:rsid w:val="001004A3"/>
    <w:rsid w:val="0010294D"/>
    <w:rsid w:val="001032D2"/>
    <w:rsid w:val="001056E0"/>
    <w:rsid w:val="001062AE"/>
    <w:rsid w:val="001109AB"/>
    <w:rsid w:val="0011178B"/>
    <w:rsid w:val="00114FB4"/>
    <w:rsid w:val="0011534E"/>
    <w:rsid w:val="0012189A"/>
    <w:rsid w:val="00121AA4"/>
    <w:rsid w:val="00122369"/>
    <w:rsid w:val="00122C05"/>
    <w:rsid w:val="0012675C"/>
    <w:rsid w:val="001274DC"/>
    <w:rsid w:val="001336B7"/>
    <w:rsid w:val="001337C9"/>
    <w:rsid w:val="0013493C"/>
    <w:rsid w:val="0013741D"/>
    <w:rsid w:val="0014045E"/>
    <w:rsid w:val="00140880"/>
    <w:rsid w:val="00141051"/>
    <w:rsid w:val="001414D8"/>
    <w:rsid w:val="001420EF"/>
    <w:rsid w:val="00143FA2"/>
    <w:rsid w:val="00145345"/>
    <w:rsid w:val="001459EC"/>
    <w:rsid w:val="001466D6"/>
    <w:rsid w:val="001475FF"/>
    <w:rsid w:val="00147973"/>
    <w:rsid w:val="00153EE7"/>
    <w:rsid w:val="001549FC"/>
    <w:rsid w:val="00162B72"/>
    <w:rsid w:val="00163111"/>
    <w:rsid w:val="00163D76"/>
    <w:rsid w:val="00167C8D"/>
    <w:rsid w:val="00167EA9"/>
    <w:rsid w:val="00170026"/>
    <w:rsid w:val="00172E7D"/>
    <w:rsid w:val="00173450"/>
    <w:rsid w:val="001737F8"/>
    <w:rsid w:val="00180238"/>
    <w:rsid w:val="00182256"/>
    <w:rsid w:val="001831EA"/>
    <w:rsid w:val="00183C6B"/>
    <w:rsid w:val="00184A80"/>
    <w:rsid w:val="0018513B"/>
    <w:rsid w:val="00186E2C"/>
    <w:rsid w:val="001903F2"/>
    <w:rsid w:val="00191365"/>
    <w:rsid w:val="001918E5"/>
    <w:rsid w:val="00191EC2"/>
    <w:rsid w:val="001929F2"/>
    <w:rsid w:val="00194D0B"/>
    <w:rsid w:val="00195B9F"/>
    <w:rsid w:val="00196489"/>
    <w:rsid w:val="00197CFB"/>
    <w:rsid w:val="001A0605"/>
    <w:rsid w:val="001A2555"/>
    <w:rsid w:val="001A3FDA"/>
    <w:rsid w:val="001A7B51"/>
    <w:rsid w:val="001B0556"/>
    <w:rsid w:val="001B67DD"/>
    <w:rsid w:val="001C11C1"/>
    <w:rsid w:val="001C2449"/>
    <w:rsid w:val="001C2851"/>
    <w:rsid w:val="001C38B3"/>
    <w:rsid w:val="001C50C3"/>
    <w:rsid w:val="001C50F4"/>
    <w:rsid w:val="001C5291"/>
    <w:rsid w:val="001C6149"/>
    <w:rsid w:val="001C6892"/>
    <w:rsid w:val="001C7D0C"/>
    <w:rsid w:val="001C7E5B"/>
    <w:rsid w:val="001D164A"/>
    <w:rsid w:val="001D210A"/>
    <w:rsid w:val="001D3724"/>
    <w:rsid w:val="001D3F6C"/>
    <w:rsid w:val="001D447F"/>
    <w:rsid w:val="001D5FCC"/>
    <w:rsid w:val="001E391C"/>
    <w:rsid w:val="001E4BFD"/>
    <w:rsid w:val="001F22CA"/>
    <w:rsid w:val="001F4001"/>
    <w:rsid w:val="001F4474"/>
    <w:rsid w:val="001F46B3"/>
    <w:rsid w:val="001F5BF5"/>
    <w:rsid w:val="001F7D6C"/>
    <w:rsid w:val="00203F2E"/>
    <w:rsid w:val="00205124"/>
    <w:rsid w:val="0020776B"/>
    <w:rsid w:val="002112FC"/>
    <w:rsid w:val="00211C29"/>
    <w:rsid w:val="00212FF6"/>
    <w:rsid w:val="00212FFC"/>
    <w:rsid w:val="0021689D"/>
    <w:rsid w:val="00222300"/>
    <w:rsid w:val="00225F0A"/>
    <w:rsid w:val="00227FCE"/>
    <w:rsid w:val="002307DF"/>
    <w:rsid w:val="002341F9"/>
    <w:rsid w:val="00236B7C"/>
    <w:rsid w:val="00236E7F"/>
    <w:rsid w:val="0023789A"/>
    <w:rsid w:val="00242275"/>
    <w:rsid w:val="0024281D"/>
    <w:rsid w:val="0024605B"/>
    <w:rsid w:val="00247084"/>
    <w:rsid w:val="00251DA5"/>
    <w:rsid w:val="00251DC8"/>
    <w:rsid w:val="0025581D"/>
    <w:rsid w:val="002559CA"/>
    <w:rsid w:val="00255EEA"/>
    <w:rsid w:val="0026153B"/>
    <w:rsid w:val="00261D50"/>
    <w:rsid w:val="00265795"/>
    <w:rsid w:val="00265CD0"/>
    <w:rsid w:val="002668BE"/>
    <w:rsid w:val="00276641"/>
    <w:rsid w:val="00276C27"/>
    <w:rsid w:val="00280D3F"/>
    <w:rsid w:val="00282473"/>
    <w:rsid w:val="00283A9D"/>
    <w:rsid w:val="00286252"/>
    <w:rsid w:val="002866AC"/>
    <w:rsid w:val="00292571"/>
    <w:rsid w:val="0029459A"/>
    <w:rsid w:val="002948DD"/>
    <w:rsid w:val="00296D7B"/>
    <w:rsid w:val="002972EC"/>
    <w:rsid w:val="0029753E"/>
    <w:rsid w:val="002A0785"/>
    <w:rsid w:val="002A43FA"/>
    <w:rsid w:val="002A49FF"/>
    <w:rsid w:val="002A5EE0"/>
    <w:rsid w:val="002A66C4"/>
    <w:rsid w:val="002A7202"/>
    <w:rsid w:val="002A744F"/>
    <w:rsid w:val="002B0AED"/>
    <w:rsid w:val="002B2CF4"/>
    <w:rsid w:val="002B381B"/>
    <w:rsid w:val="002B433E"/>
    <w:rsid w:val="002B582F"/>
    <w:rsid w:val="002B6A92"/>
    <w:rsid w:val="002B7B5A"/>
    <w:rsid w:val="002B7E80"/>
    <w:rsid w:val="002C04C4"/>
    <w:rsid w:val="002C12A1"/>
    <w:rsid w:val="002C2477"/>
    <w:rsid w:val="002C3F8C"/>
    <w:rsid w:val="002C4C22"/>
    <w:rsid w:val="002C4C50"/>
    <w:rsid w:val="002C6472"/>
    <w:rsid w:val="002D0798"/>
    <w:rsid w:val="002D0910"/>
    <w:rsid w:val="002D115D"/>
    <w:rsid w:val="002D17A5"/>
    <w:rsid w:val="002D41D6"/>
    <w:rsid w:val="002D4ADA"/>
    <w:rsid w:val="002D5651"/>
    <w:rsid w:val="002D75BD"/>
    <w:rsid w:val="002D77D7"/>
    <w:rsid w:val="002E1102"/>
    <w:rsid w:val="002E43B5"/>
    <w:rsid w:val="002E45CE"/>
    <w:rsid w:val="002E5195"/>
    <w:rsid w:val="002E6247"/>
    <w:rsid w:val="002F004E"/>
    <w:rsid w:val="002F07E8"/>
    <w:rsid w:val="002F3282"/>
    <w:rsid w:val="002F4466"/>
    <w:rsid w:val="002F7B07"/>
    <w:rsid w:val="00301576"/>
    <w:rsid w:val="003016EA"/>
    <w:rsid w:val="0030396F"/>
    <w:rsid w:val="003051B6"/>
    <w:rsid w:val="003067E0"/>
    <w:rsid w:val="00307EA1"/>
    <w:rsid w:val="00311028"/>
    <w:rsid w:val="00316F2E"/>
    <w:rsid w:val="00317E67"/>
    <w:rsid w:val="00324AB9"/>
    <w:rsid w:val="003257CE"/>
    <w:rsid w:val="00325C96"/>
    <w:rsid w:val="00332B54"/>
    <w:rsid w:val="00333857"/>
    <w:rsid w:val="00335459"/>
    <w:rsid w:val="00337D6E"/>
    <w:rsid w:val="00341491"/>
    <w:rsid w:val="0035545E"/>
    <w:rsid w:val="00356ECC"/>
    <w:rsid w:val="003572C8"/>
    <w:rsid w:val="00360B88"/>
    <w:rsid w:val="00361655"/>
    <w:rsid w:val="003627E4"/>
    <w:rsid w:val="00365BD0"/>
    <w:rsid w:val="0036669B"/>
    <w:rsid w:val="00370057"/>
    <w:rsid w:val="00372135"/>
    <w:rsid w:val="0037433E"/>
    <w:rsid w:val="00384D13"/>
    <w:rsid w:val="00390568"/>
    <w:rsid w:val="003929A6"/>
    <w:rsid w:val="003A142F"/>
    <w:rsid w:val="003A2526"/>
    <w:rsid w:val="003A414E"/>
    <w:rsid w:val="003A4446"/>
    <w:rsid w:val="003A594A"/>
    <w:rsid w:val="003A61BD"/>
    <w:rsid w:val="003A6798"/>
    <w:rsid w:val="003A67D6"/>
    <w:rsid w:val="003B3057"/>
    <w:rsid w:val="003B4FB3"/>
    <w:rsid w:val="003B69EE"/>
    <w:rsid w:val="003C2189"/>
    <w:rsid w:val="003C3D88"/>
    <w:rsid w:val="003C44EB"/>
    <w:rsid w:val="003C4F6D"/>
    <w:rsid w:val="003C4FFD"/>
    <w:rsid w:val="003C64B3"/>
    <w:rsid w:val="003D197E"/>
    <w:rsid w:val="003D2033"/>
    <w:rsid w:val="003D23A7"/>
    <w:rsid w:val="003E09CD"/>
    <w:rsid w:val="003E2030"/>
    <w:rsid w:val="003E3AD5"/>
    <w:rsid w:val="003E6A4E"/>
    <w:rsid w:val="003F6C79"/>
    <w:rsid w:val="003F7D7D"/>
    <w:rsid w:val="004019D4"/>
    <w:rsid w:val="00403FB0"/>
    <w:rsid w:val="004053CF"/>
    <w:rsid w:val="00406755"/>
    <w:rsid w:val="0040678D"/>
    <w:rsid w:val="00411704"/>
    <w:rsid w:val="00411C36"/>
    <w:rsid w:val="00412342"/>
    <w:rsid w:val="0041394A"/>
    <w:rsid w:val="00414554"/>
    <w:rsid w:val="004176E3"/>
    <w:rsid w:val="004178E5"/>
    <w:rsid w:val="004228CA"/>
    <w:rsid w:val="0042312A"/>
    <w:rsid w:val="0042312C"/>
    <w:rsid w:val="00424496"/>
    <w:rsid w:val="00430003"/>
    <w:rsid w:val="0043307A"/>
    <w:rsid w:val="00433FE9"/>
    <w:rsid w:val="00437E37"/>
    <w:rsid w:val="00441DC7"/>
    <w:rsid w:val="00446089"/>
    <w:rsid w:val="00447B10"/>
    <w:rsid w:val="0045111C"/>
    <w:rsid w:val="0045538E"/>
    <w:rsid w:val="0045733A"/>
    <w:rsid w:val="00462308"/>
    <w:rsid w:val="004671E9"/>
    <w:rsid w:val="00467BE4"/>
    <w:rsid w:val="00467E37"/>
    <w:rsid w:val="004708F4"/>
    <w:rsid w:val="00471871"/>
    <w:rsid w:val="004733B1"/>
    <w:rsid w:val="0047420E"/>
    <w:rsid w:val="004817E7"/>
    <w:rsid w:val="00485699"/>
    <w:rsid w:val="00485D94"/>
    <w:rsid w:val="004860EC"/>
    <w:rsid w:val="0048711C"/>
    <w:rsid w:val="004917BF"/>
    <w:rsid w:val="004971FF"/>
    <w:rsid w:val="004A2C88"/>
    <w:rsid w:val="004A2F6E"/>
    <w:rsid w:val="004A5861"/>
    <w:rsid w:val="004A7F35"/>
    <w:rsid w:val="004B1E01"/>
    <w:rsid w:val="004B297F"/>
    <w:rsid w:val="004B39A7"/>
    <w:rsid w:val="004B4957"/>
    <w:rsid w:val="004B7297"/>
    <w:rsid w:val="004C1F05"/>
    <w:rsid w:val="004C3CEC"/>
    <w:rsid w:val="004C4A23"/>
    <w:rsid w:val="004C5E00"/>
    <w:rsid w:val="004C67AF"/>
    <w:rsid w:val="004C6C73"/>
    <w:rsid w:val="004E1A0C"/>
    <w:rsid w:val="004E1CF2"/>
    <w:rsid w:val="004E35A4"/>
    <w:rsid w:val="004E6640"/>
    <w:rsid w:val="004E7F4C"/>
    <w:rsid w:val="004F0BC6"/>
    <w:rsid w:val="004F19FC"/>
    <w:rsid w:val="004F3CA7"/>
    <w:rsid w:val="004F430B"/>
    <w:rsid w:val="004F6360"/>
    <w:rsid w:val="004F638A"/>
    <w:rsid w:val="004F6501"/>
    <w:rsid w:val="004F7222"/>
    <w:rsid w:val="004F79C5"/>
    <w:rsid w:val="00503C9D"/>
    <w:rsid w:val="00511E55"/>
    <w:rsid w:val="00513AE5"/>
    <w:rsid w:val="00514575"/>
    <w:rsid w:val="005168D4"/>
    <w:rsid w:val="00517706"/>
    <w:rsid w:val="005252C0"/>
    <w:rsid w:val="00525411"/>
    <w:rsid w:val="005270C9"/>
    <w:rsid w:val="00527519"/>
    <w:rsid w:val="00531714"/>
    <w:rsid w:val="005370A9"/>
    <w:rsid w:val="00537560"/>
    <w:rsid w:val="005438AB"/>
    <w:rsid w:val="00545AF6"/>
    <w:rsid w:val="00550C21"/>
    <w:rsid w:val="00553FF6"/>
    <w:rsid w:val="00554C3C"/>
    <w:rsid w:val="00554DD8"/>
    <w:rsid w:val="00555119"/>
    <w:rsid w:val="005601CA"/>
    <w:rsid w:val="00561BFE"/>
    <w:rsid w:val="00563BF6"/>
    <w:rsid w:val="00567173"/>
    <w:rsid w:val="0057386F"/>
    <w:rsid w:val="00573B35"/>
    <w:rsid w:val="00574E8C"/>
    <w:rsid w:val="0057507E"/>
    <w:rsid w:val="005761BE"/>
    <w:rsid w:val="00576834"/>
    <w:rsid w:val="0058091B"/>
    <w:rsid w:val="00580BFC"/>
    <w:rsid w:val="00582167"/>
    <w:rsid w:val="00584D47"/>
    <w:rsid w:val="00584D4A"/>
    <w:rsid w:val="00586D35"/>
    <w:rsid w:val="0059023C"/>
    <w:rsid w:val="0059024F"/>
    <w:rsid w:val="00590E33"/>
    <w:rsid w:val="005956F5"/>
    <w:rsid w:val="005A0AC6"/>
    <w:rsid w:val="005A0B2D"/>
    <w:rsid w:val="005A1841"/>
    <w:rsid w:val="005A2A47"/>
    <w:rsid w:val="005A7EA6"/>
    <w:rsid w:val="005B1A71"/>
    <w:rsid w:val="005B33F6"/>
    <w:rsid w:val="005B38C2"/>
    <w:rsid w:val="005B50B1"/>
    <w:rsid w:val="005B57B7"/>
    <w:rsid w:val="005B7D2D"/>
    <w:rsid w:val="005C0DB9"/>
    <w:rsid w:val="005C3348"/>
    <w:rsid w:val="005C4340"/>
    <w:rsid w:val="005C52F5"/>
    <w:rsid w:val="005C5D47"/>
    <w:rsid w:val="005C6E50"/>
    <w:rsid w:val="005D0D9B"/>
    <w:rsid w:val="005D0DD4"/>
    <w:rsid w:val="005D1752"/>
    <w:rsid w:val="005D24B3"/>
    <w:rsid w:val="005D2F20"/>
    <w:rsid w:val="005D383B"/>
    <w:rsid w:val="005D59CE"/>
    <w:rsid w:val="005E4174"/>
    <w:rsid w:val="005E5D7E"/>
    <w:rsid w:val="005E62CA"/>
    <w:rsid w:val="005E73C2"/>
    <w:rsid w:val="005F056B"/>
    <w:rsid w:val="005F0C49"/>
    <w:rsid w:val="005F4654"/>
    <w:rsid w:val="005F4EF9"/>
    <w:rsid w:val="005F6022"/>
    <w:rsid w:val="005F7864"/>
    <w:rsid w:val="00601B90"/>
    <w:rsid w:val="006037DF"/>
    <w:rsid w:val="006045EE"/>
    <w:rsid w:val="006059EE"/>
    <w:rsid w:val="006061F6"/>
    <w:rsid w:val="00606412"/>
    <w:rsid w:val="00610E18"/>
    <w:rsid w:val="006118B9"/>
    <w:rsid w:val="00615635"/>
    <w:rsid w:val="0061567C"/>
    <w:rsid w:val="00616B12"/>
    <w:rsid w:val="006170E9"/>
    <w:rsid w:val="006214E8"/>
    <w:rsid w:val="00621554"/>
    <w:rsid w:val="00623813"/>
    <w:rsid w:val="006303F9"/>
    <w:rsid w:val="00630840"/>
    <w:rsid w:val="006315E9"/>
    <w:rsid w:val="0063351E"/>
    <w:rsid w:val="00634FC0"/>
    <w:rsid w:val="006355AA"/>
    <w:rsid w:val="00646994"/>
    <w:rsid w:val="0065088F"/>
    <w:rsid w:val="0065151A"/>
    <w:rsid w:val="006535FD"/>
    <w:rsid w:val="006542B5"/>
    <w:rsid w:val="00656DEC"/>
    <w:rsid w:val="006606F1"/>
    <w:rsid w:val="006657BC"/>
    <w:rsid w:val="006674CA"/>
    <w:rsid w:val="00670AB4"/>
    <w:rsid w:val="00671B26"/>
    <w:rsid w:val="0067387B"/>
    <w:rsid w:val="00675544"/>
    <w:rsid w:val="006767FF"/>
    <w:rsid w:val="00676B0F"/>
    <w:rsid w:val="0067700F"/>
    <w:rsid w:val="00680D82"/>
    <w:rsid w:val="006821FA"/>
    <w:rsid w:val="00682BE3"/>
    <w:rsid w:val="006905C6"/>
    <w:rsid w:val="00691A33"/>
    <w:rsid w:val="006924EB"/>
    <w:rsid w:val="0069479A"/>
    <w:rsid w:val="00694C82"/>
    <w:rsid w:val="00695367"/>
    <w:rsid w:val="00695A8C"/>
    <w:rsid w:val="006967FF"/>
    <w:rsid w:val="00697475"/>
    <w:rsid w:val="006A2B60"/>
    <w:rsid w:val="006A4560"/>
    <w:rsid w:val="006A46E1"/>
    <w:rsid w:val="006A5C4D"/>
    <w:rsid w:val="006A740B"/>
    <w:rsid w:val="006A74B2"/>
    <w:rsid w:val="006A7A8B"/>
    <w:rsid w:val="006A7FDE"/>
    <w:rsid w:val="006B4B86"/>
    <w:rsid w:val="006B6C1C"/>
    <w:rsid w:val="006B7C61"/>
    <w:rsid w:val="006C1020"/>
    <w:rsid w:val="006C45ED"/>
    <w:rsid w:val="006C5B89"/>
    <w:rsid w:val="006C6FC2"/>
    <w:rsid w:val="006D0378"/>
    <w:rsid w:val="006D058A"/>
    <w:rsid w:val="006D44BE"/>
    <w:rsid w:val="006D4DE3"/>
    <w:rsid w:val="006E0AED"/>
    <w:rsid w:val="006E10CC"/>
    <w:rsid w:val="006E1C54"/>
    <w:rsid w:val="006E5C78"/>
    <w:rsid w:val="006E6165"/>
    <w:rsid w:val="006E784D"/>
    <w:rsid w:val="006E79C5"/>
    <w:rsid w:val="006F1641"/>
    <w:rsid w:val="006F26D8"/>
    <w:rsid w:val="006F63E6"/>
    <w:rsid w:val="006F6C25"/>
    <w:rsid w:val="006F72F4"/>
    <w:rsid w:val="006F7908"/>
    <w:rsid w:val="007031F6"/>
    <w:rsid w:val="00703FEC"/>
    <w:rsid w:val="00704977"/>
    <w:rsid w:val="00705D76"/>
    <w:rsid w:val="00706776"/>
    <w:rsid w:val="00707141"/>
    <w:rsid w:val="00711E8F"/>
    <w:rsid w:val="00712D84"/>
    <w:rsid w:val="00715130"/>
    <w:rsid w:val="00715E86"/>
    <w:rsid w:val="00716282"/>
    <w:rsid w:val="00720049"/>
    <w:rsid w:val="00720579"/>
    <w:rsid w:val="007216B3"/>
    <w:rsid w:val="00723516"/>
    <w:rsid w:val="007238A0"/>
    <w:rsid w:val="0072402C"/>
    <w:rsid w:val="00726A15"/>
    <w:rsid w:val="00734009"/>
    <w:rsid w:val="0073480A"/>
    <w:rsid w:val="00741D63"/>
    <w:rsid w:val="00742DE8"/>
    <w:rsid w:val="00743EFD"/>
    <w:rsid w:val="0074503A"/>
    <w:rsid w:val="0075097A"/>
    <w:rsid w:val="00754295"/>
    <w:rsid w:val="00755B79"/>
    <w:rsid w:val="00755CB7"/>
    <w:rsid w:val="00762C6C"/>
    <w:rsid w:val="00762E6D"/>
    <w:rsid w:val="00766ADE"/>
    <w:rsid w:val="0077020B"/>
    <w:rsid w:val="0077269B"/>
    <w:rsid w:val="00773D45"/>
    <w:rsid w:val="00777B31"/>
    <w:rsid w:val="00781315"/>
    <w:rsid w:val="00781982"/>
    <w:rsid w:val="00784CB4"/>
    <w:rsid w:val="007858CE"/>
    <w:rsid w:val="00785A63"/>
    <w:rsid w:val="00786D75"/>
    <w:rsid w:val="007928E4"/>
    <w:rsid w:val="00794A79"/>
    <w:rsid w:val="007950FA"/>
    <w:rsid w:val="007963B3"/>
    <w:rsid w:val="007A1765"/>
    <w:rsid w:val="007A224B"/>
    <w:rsid w:val="007A30DD"/>
    <w:rsid w:val="007A3DB1"/>
    <w:rsid w:val="007A481A"/>
    <w:rsid w:val="007A5E94"/>
    <w:rsid w:val="007A5FCD"/>
    <w:rsid w:val="007A622F"/>
    <w:rsid w:val="007A70C3"/>
    <w:rsid w:val="007A7581"/>
    <w:rsid w:val="007B4F67"/>
    <w:rsid w:val="007B5B31"/>
    <w:rsid w:val="007B73A2"/>
    <w:rsid w:val="007C0B43"/>
    <w:rsid w:val="007C6D60"/>
    <w:rsid w:val="007D0158"/>
    <w:rsid w:val="007D1B5C"/>
    <w:rsid w:val="007D3CFA"/>
    <w:rsid w:val="007D475A"/>
    <w:rsid w:val="007D5ABC"/>
    <w:rsid w:val="007D641B"/>
    <w:rsid w:val="007E2ABE"/>
    <w:rsid w:val="007E3836"/>
    <w:rsid w:val="007E5AD4"/>
    <w:rsid w:val="007E6996"/>
    <w:rsid w:val="007F128F"/>
    <w:rsid w:val="007F17E2"/>
    <w:rsid w:val="007F3A02"/>
    <w:rsid w:val="007F6341"/>
    <w:rsid w:val="008006FB"/>
    <w:rsid w:val="00801DCE"/>
    <w:rsid w:val="008048A1"/>
    <w:rsid w:val="00805AD4"/>
    <w:rsid w:val="00806C04"/>
    <w:rsid w:val="00815E16"/>
    <w:rsid w:val="008162D7"/>
    <w:rsid w:val="0082105E"/>
    <w:rsid w:val="008235CB"/>
    <w:rsid w:val="00823D52"/>
    <w:rsid w:val="0082442C"/>
    <w:rsid w:val="00824817"/>
    <w:rsid w:val="00826652"/>
    <w:rsid w:val="008273A0"/>
    <w:rsid w:val="00832747"/>
    <w:rsid w:val="00836147"/>
    <w:rsid w:val="0084059D"/>
    <w:rsid w:val="008415B5"/>
    <w:rsid w:val="0084273B"/>
    <w:rsid w:val="008437C7"/>
    <w:rsid w:val="00850C9F"/>
    <w:rsid w:val="008514D1"/>
    <w:rsid w:val="008530AC"/>
    <w:rsid w:val="00854DA5"/>
    <w:rsid w:val="0085562C"/>
    <w:rsid w:val="008605FF"/>
    <w:rsid w:val="008628E9"/>
    <w:rsid w:val="00864D8C"/>
    <w:rsid w:val="00865362"/>
    <w:rsid w:val="008653C3"/>
    <w:rsid w:val="00865906"/>
    <w:rsid w:val="00866A5C"/>
    <w:rsid w:val="0087001C"/>
    <w:rsid w:val="008706BE"/>
    <w:rsid w:val="00873997"/>
    <w:rsid w:val="0087606F"/>
    <w:rsid w:val="008770C8"/>
    <w:rsid w:val="00877AE6"/>
    <w:rsid w:val="008812D9"/>
    <w:rsid w:val="00881D1E"/>
    <w:rsid w:val="00882032"/>
    <w:rsid w:val="008840F3"/>
    <w:rsid w:val="00884F4F"/>
    <w:rsid w:val="00885E71"/>
    <w:rsid w:val="00895B29"/>
    <w:rsid w:val="008A1793"/>
    <w:rsid w:val="008A49E6"/>
    <w:rsid w:val="008A4FAA"/>
    <w:rsid w:val="008A695A"/>
    <w:rsid w:val="008A6C05"/>
    <w:rsid w:val="008A6E2F"/>
    <w:rsid w:val="008A7EFB"/>
    <w:rsid w:val="008B1528"/>
    <w:rsid w:val="008B2580"/>
    <w:rsid w:val="008B3406"/>
    <w:rsid w:val="008B3D17"/>
    <w:rsid w:val="008B57CD"/>
    <w:rsid w:val="008B63DA"/>
    <w:rsid w:val="008B64B9"/>
    <w:rsid w:val="008C3058"/>
    <w:rsid w:val="008D43A9"/>
    <w:rsid w:val="008D5FBE"/>
    <w:rsid w:val="008E6071"/>
    <w:rsid w:val="008E73AC"/>
    <w:rsid w:val="008F0472"/>
    <w:rsid w:val="008F2AF7"/>
    <w:rsid w:val="008F39F8"/>
    <w:rsid w:val="008F6662"/>
    <w:rsid w:val="00904060"/>
    <w:rsid w:val="00905EFC"/>
    <w:rsid w:val="0091073E"/>
    <w:rsid w:val="00910961"/>
    <w:rsid w:val="00911746"/>
    <w:rsid w:val="00913395"/>
    <w:rsid w:val="0091389B"/>
    <w:rsid w:val="0092253A"/>
    <w:rsid w:val="00923784"/>
    <w:rsid w:val="00923871"/>
    <w:rsid w:val="00926FA8"/>
    <w:rsid w:val="009272E9"/>
    <w:rsid w:val="0092757A"/>
    <w:rsid w:val="00930F09"/>
    <w:rsid w:val="00932C28"/>
    <w:rsid w:val="00933730"/>
    <w:rsid w:val="00935E2A"/>
    <w:rsid w:val="00937360"/>
    <w:rsid w:val="0094150F"/>
    <w:rsid w:val="00941610"/>
    <w:rsid w:val="00944AD4"/>
    <w:rsid w:val="009479BB"/>
    <w:rsid w:val="00952D78"/>
    <w:rsid w:val="00960AB1"/>
    <w:rsid w:val="00965F91"/>
    <w:rsid w:val="00966730"/>
    <w:rsid w:val="00970C6A"/>
    <w:rsid w:val="0097341B"/>
    <w:rsid w:val="009772CB"/>
    <w:rsid w:val="009828E4"/>
    <w:rsid w:val="00982D4B"/>
    <w:rsid w:val="00984F27"/>
    <w:rsid w:val="0099155E"/>
    <w:rsid w:val="00991DA7"/>
    <w:rsid w:val="00992172"/>
    <w:rsid w:val="00995E8F"/>
    <w:rsid w:val="00997CC6"/>
    <w:rsid w:val="009A3499"/>
    <w:rsid w:val="009A44DA"/>
    <w:rsid w:val="009A641A"/>
    <w:rsid w:val="009A7441"/>
    <w:rsid w:val="009B1985"/>
    <w:rsid w:val="009B3CE2"/>
    <w:rsid w:val="009B5AF1"/>
    <w:rsid w:val="009C05FB"/>
    <w:rsid w:val="009C7DBC"/>
    <w:rsid w:val="009D1177"/>
    <w:rsid w:val="009D3631"/>
    <w:rsid w:val="009D6D09"/>
    <w:rsid w:val="009E01BF"/>
    <w:rsid w:val="009E38C1"/>
    <w:rsid w:val="009F0074"/>
    <w:rsid w:val="009F298D"/>
    <w:rsid w:val="009F62E9"/>
    <w:rsid w:val="009F6994"/>
    <w:rsid w:val="009F74D2"/>
    <w:rsid w:val="00A0024B"/>
    <w:rsid w:val="00A00B29"/>
    <w:rsid w:val="00A0250E"/>
    <w:rsid w:val="00A036FD"/>
    <w:rsid w:val="00A061EA"/>
    <w:rsid w:val="00A06693"/>
    <w:rsid w:val="00A117DE"/>
    <w:rsid w:val="00A15369"/>
    <w:rsid w:val="00A15609"/>
    <w:rsid w:val="00A15645"/>
    <w:rsid w:val="00A2131C"/>
    <w:rsid w:val="00A23D08"/>
    <w:rsid w:val="00A253EC"/>
    <w:rsid w:val="00A27D0A"/>
    <w:rsid w:val="00A306EA"/>
    <w:rsid w:val="00A30E8F"/>
    <w:rsid w:val="00A31276"/>
    <w:rsid w:val="00A31823"/>
    <w:rsid w:val="00A3242F"/>
    <w:rsid w:val="00A34A0D"/>
    <w:rsid w:val="00A34B3B"/>
    <w:rsid w:val="00A366DD"/>
    <w:rsid w:val="00A37904"/>
    <w:rsid w:val="00A4417E"/>
    <w:rsid w:val="00A531DD"/>
    <w:rsid w:val="00A53CEF"/>
    <w:rsid w:val="00A56430"/>
    <w:rsid w:val="00A573BE"/>
    <w:rsid w:val="00A60448"/>
    <w:rsid w:val="00A61504"/>
    <w:rsid w:val="00A61D15"/>
    <w:rsid w:val="00A623EE"/>
    <w:rsid w:val="00A63BE6"/>
    <w:rsid w:val="00A65397"/>
    <w:rsid w:val="00A66D8A"/>
    <w:rsid w:val="00A706F9"/>
    <w:rsid w:val="00A7189F"/>
    <w:rsid w:val="00A723D5"/>
    <w:rsid w:val="00A74872"/>
    <w:rsid w:val="00A75ED9"/>
    <w:rsid w:val="00A80E9B"/>
    <w:rsid w:val="00A80F81"/>
    <w:rsid w:val="00A81434"/>
    <w:rsid w:val="00A81E26"/>
    <w:rsid w:val="00A8430C"/>
    <w:rsid w:val="00A85A8D"/>
    <w:rsid w:val="00A87BD3"/>
    <w:rsid w:val="00A918FC"/>
    <w:rsid w:val="00A91B88"/>
    <w:rsid w:val="00A9504C"/>
    <w:rsid w:val="00A97292"/>
    <w:rsid w:val="00AA0240"/>
    <w:rsid w:val="00AA21B7"/>
    <w:rsid w:val="00AA3E02"/>
    <w:rsid w:val="00AA5D45"/>
    <w:rsid w:val="00AA5EC7"/>
    <w:rsid w:val="00AA7FBC"/>
    <w:rsid w:val="00AB15A0"/>
    <w:rsid w:val="00AB1CE1"/>
    <w:rsid w:val="00AB3C05"/>
    <w:rsid w:val="00AB4177"/>
    <w:rsid w:val="00AB5313"/>
    <w:rsid w:val="00AB641A"/>
    <w:rsid w:val="00AB758A"/>
    <w:rsid w:val="00AC53E4"/>
    <w:rsid w:val="00AC571A"/>
    <w:rsid w:val="00AC57DE"/>
    <w:rsid w:val="00AC720B"/>
    <w:rsid w:val="00AC77FE"/>
    <w:rsid w:val="00AC7FA2"/>
    <w:rsid w:val="00AD16ED"/>
    <w:rsid w:val="00AD727C"/>
    <w:rsid w:val="00AE379E"/>
    <w:rsid w:val="00AE66DF"/>
    <w:rsid w:val="00AF175D"/>
    <w:rsid w:val="00AF3F8B"/>
    <w:rsid w:val="00AF4713"/>
    <w:rsid w:val="00B00818"/>
    <w:rsid w:val="00B01A42"/>
    <w:rsid w:val="00B03410"/>
    <w:rsid w:val="00B04161"/>
    <w:rsid w:val="00B11B5B"/>
    <w:rsid w:val="00B1393D"/>
    <w:rsid w:val="00B13AFC"/>
    <w:rsid w:val="00B21D30"/>
    <w:rsid w:val="00B22E84"/>
    <w:rsid w:val="00B25562"/>
    <w:rsid w:val="00B27826"/>
    <w:rsid w:val="00B31EAF"/>
    <w:rsid w:val="00B3518F"/>
    <w:rsid w:val="00B35D93"/>
    <w:rsid w:val="00B363C8"/>
    <w:rsid w:val="00B40E60"/>
    <w:rsid w:val="00B41FED"/>
    <w:rsid w:val="00B44DC5"/>
    <w:rsid w:val="00B465C6"/>
    <w:rsid w:val="00B47AAB"/>
    <w:rsid w:val="00B50E96"/>
    <w:rsid w:val="00B5679F"/>
    <w:rsid w:val="00B57883"/>
    <w:rsid w:val="00B6163A"/>
    <w:rsid w:val="00B63FF6"/>
    <w:rsid w:val="00B65B6E"/>
    <w:rsid w:val="00B66AD5"/>
    <w:rsid w:val="00B670BD"/>
    <w:rsid w:val="00B67B22"/>
    <w:rsid w:val="00B72DEA"/>
    <w:rsid w:val="00B7482B"/>
    <w:rsid w:val="00B76EB5"/>
    <w:rsid w:val="00B82A14"/>
    <w:rsid w:val="00B85193"/>
    <w:rsid w:val="00B878BD"/>
    <w:rsid w:val="00B9146A"/>
    <w:rsid w:val="00B916C9"/>
    <w:rsid w:val="00B94159"/>
    <w:rsid w:val="00B948B3"/>
    <w:rsid w:val="00B9697B"/>
    <w:rsid w:val="00B96CC0"/>
    <w:rsid w:val="00B97991"/>
    <w:rsid w:val="00BA12DD"/>
    <w:rsid w:val="00BA303C"/>
    <w:rsid w:val="00BA3131"/>
    <w:rsid w:val="00BA6F0D"/>
    <w:rsid w:val="00BA728F"/>
    <w:rsid w:val="00BB0E41"/>
    <w:rsid w:val="00BB0FAB"/>
    <w:rsid w:val="00BB2F82"/>
    <w:rsid w:val="00BB4817"/>
    <w:rsid w:val="00BC0382"/>
    <w:rsid w:val="00BC21A3"/>
    <w:rsid w:val="00BC32DB"/>
    <w:rsid w:val="00BC65DE"/>
    <w:rsid w:val="00BD237D"/>
    <w:rsid w:val="00BD2EEE"/>
    <w:rsid w:val="00BD436F"/>
    <w:rsid w:val="00BD4DD4"/>
    <w:rsid w:val="00BE04B1"/>
    <w:rsid w:val="00BE08AB"/>
    <w:rsid w:val="00BE27DE"/>
    <w:rsid w:val="00BE3B85"/>
    <w:rsid w:val="00BE78CB"/>
    <w:rsid w:val="00BE7900"/>
    <w:rsid w:val="00BF29BB"/>
    <w:rsid w:val="00BF47F7"/>
    <w:rsid w:val="00BF4B27"/>
    <w:rsid w:val="00BF5C3C"/>
    <w:rsid w:val="00BF7D09"/>
    <w:rsid w:val="00C030D3"/>
    <w:rsid w:val="00C03422"/>
    <w:rsid w:val="00C0405F"/>
    <w:rsid w:val="00C051CD"/>
    <w:rsid w:val="00C053A3"/>
    <w:rsid w:val="00C112A0"/>
    <w:rsid w:val="00C12888"/>
    <w:rsid w:val="00C1479B"/>
    <w:rsid w:val="00C21C3B"/>
    <w:rsid w:val="00C2316E"/>
    <w:rsid w:val="00C24036"/>
    <w:rsid w:val="00C24573"/>
    <w:rsid w:val="00C2711A"/>
    <w:rsid w:val="00C27E7D"/>
    <w:rsid w:val="00C30B13"/>
    <w:rsid w:val="00C31B34"/>
    <w:rsid w:val="00C3682F"/>
    <w:rsid w:val="00C400D6"/>
    <w:rsid w:val="00C40E8E"/>
    <w:rsid w:val="00C41A7B"/>
    <w:rsid w:val="00C420EE"/>
    <w:rsid w:val="00C42C05"/>
    <w:rsid w:val="00C4416A"/>
    <w:rsid w:val="00C4435E"/>
    <w:rsid w:val="00C46869"/>
    <w:rsid w:val="00C469CB"/>
    <w:rsid w:val="00C46B3E"/>
    <w:rsid w:val="00C47AB6"/>
    <w:rsid w:val="00C60070"/>
    <w:rsid w:val="00C60283"/>
    <w:rsid w:val="00C62A18"/>
    <w:rsid w:val="00C653FB"/>
    <w:rsid w:val="00C7297F"/>
    <w:rsid w:val="00C737EB"/>
    <w:rsid w:val="00C758D6"/>
    <w:rsid w:val="00C76A3F"/>
    <w:rsid w:val="00C810E7"/>
    <w:rsid w:val="00C81AF7"/>
    <w:rsid w:val="00C81EE4"/>
    <w:rsid w:val="00C85743"/>
    <w:rsid w:val="00C85833"/>
    <w:rsid w:val="00C90CA9"/>
    <w:rsid w:val="00C90EC2"/>
    <w:rsid w:val="00C92B59"/>
    <w:rsid w:val="00C93FEB"/>
    <w:rsid w:val="00C958B6"/>
    <w:rsid w:val="00CA1525"/>
    <w:rsid w:val="00CA2404"/>
    <w:rsid w:val="00CA2F00"/>
    <w:rsid w:val="00CA50B2"/>
    <w:rsid w:val="00CA6D98"/>
    <w:rsid w:val="00CB0901"/>
    <w:rsid w:val="00CB1AED"/>
    <w:rsid w:val="00CB4197"/>
    <w:rsid w:val="00CB6EE7"/>
    <w:rsid w:val="00CB7E42"/>
    <w:rsid w:val="00CC1934"/>
    <w:rsid w:val="00CC2888"/>
    <w:rsid w:val="00CD0723"/>
    <w:rsid w:val="00CD2841"/>
    <w:rsid w:val="00CD5166"/>
    <w:rsid w:val="00CD628F"/>
    <w:rsid w:val="00CD7F14"/>
    <w:rsid w:val="00CE001F"/>
    <w:rsid w:val="00CE0B88"/>
    <w:rsid w:val="00CE30B4"/>
    <w:rsid w:val="00CE3FA2"/>
    <w:rsid w:val="00CE6F19"/>
    <w:rsid w:val="00CF14D8"/>
    <w:rsid w:val="00CF3B64"/>
    <w:rsid w:val="00CF7838"/>
    <w:rsid w:val="00D012E3"/>
    <w:rsid w:val="00D02A06"/>
    <w:rsid w:val="00D03B7F"/>
    <w:rsid w:val="00D04883"/>
    <w:rsid w:val="00D07FC9"/>
    <w:rsid w:val="00D107DF"/>
    <w:rsid w:val="00D1096F"/>
    <w:rsid w:val="00D1101E"/>
    <w:rsid w:val="00D128FE"/>
    <w:rsid w:val="00D13410"/>
    <w:rsid w:val="00D139D3"/>
    <w:rsid w:val="00D15DED"/>
    <w:rsid w:val="00D15E77"/>
    <w:rsid w:val="00D16308"/>
    <w:rsid w:val="00D220EA"/>
    <w:rsid w:val="00D23738"/>
    <w:rsid w:val="00D30413"/>
    <w:rsid w:val="00D3095C"/>
    <w:rsid w:val="00D33E7A"/>
    <w:rsid w:val="00D416B4"/>
    <w:rsid w:val="00D42C25"/>
    <w:rsid w:val="00D44D4F"/>
    <w:rsid w:val="00D4510A"/>
    <w:rsid w:val="00D4654A"/>
    <w:rsid w:val="00D47463"/>
    <w:rsid w:val="00D5105B"/>
    <w:rsid w:val="00D5153C"/>
    <w:rsid w:val="00D516DD"/>
    <w:rsid w:val="00D522F6"/>
    <w:rsid w:val="00D532E5"/>
    <w:rsid w:val="00D537FE"/>
    <w:rsid w:val="00D53CBE"/>
    <w:rsid w:val="00D5521A"/>
    <w:rsid w:val="00D572EC"/>
    <w:rsid w:val="00D6334A"/>
    <w:rsid w:val="00D6485F"/>
    <w:rsid w:val="00D65D87"/>
    <w:rsid w:val="00D7095F"/>
    <w:rsid w:val="00D74E59"/>
    <w:rsid w:val="00D75CAF"/>
    <w:rsid w:val="00D76EF4"/>
    <w:rsid w:val="00D80DE8"/>
    <w:rsid w:val="00D84515"/>
    <w:rsid w:val="00D847D9"/>
    <w:rsid w:val="00D85CC0"/>
    <w:rsid w:val="00D913C6"/>
    <w:rsid w:val="00D913D2"/>
    <w:rsid w:val="00D92F1E"/>
    <w:rsid w:val="00D937B9"/>
    <w:rsid w:val="00D96E6E"/>
    <w:rsid w:val="00D97E14"/>
    <w:rsid w:val="00DA1320"/>
    <w:rsid w:val="00DA2AF6"/>
    <w:rsid w:val="00DA3E2B"/>
    <w:rsid w:val="00DA3E5D"/>
    <w:rsid w:val="00DA4F13"/>
    <w:rsid w:val="00DA78DC"/>
    <w:rsid w:val="00DB0136"/>
    <w:rsid w:val="00DB1F17"/>
    <w:rsid w:val="00DB5F63"/>
    <w:rsid w:val="00DB63DE"/>
    <w:rsid w:val="00DC2730"/>
    <w:rsid w:val="00DC37DA"/>
    <w:rsid w:val="00DC4117"/>
    <w:rsid w:val="00DC6073"/>
    <w:rsid w:val="00DD5347"/>
    <w:rsid w:val="00DE1588"/>
    <w:rsid w:val="00DE455F"/>
    <w:rsid w:val="00DE48F2"/>
    <w:rsid w:val="00DE4CBD"/>
    <w:rsid w:val="00DE4D35"/>
    <w:rsid w:val="00DE7758"/>
    <w:rsid w:val="00DF400D"/>
    <w:rsid w:val="00DF4D63"/>
    <w:rsid w:val="00DF547F"/>
    <w:rsid w:val="00DF628F"/>
    <w:rsid w:val="00DF7B21"/>
    <w:rsid w:val="00E04E9D"/>
    <w:rsid w:val="00E06A88"/>
    <w:rsid w:val="00E101D2"/>
    <w:rsid w:val="00E10B90"/>
    <w:rsid w:val="00E10FD5"/>
    <w:rsid w:val="00E12027"/>
    <w:rsid w:val="00E12AB7"/>
    <w:rsid w:val="00E13C2A"/>
    <w:rsid w:val="00E14354"/>
    <w:rsid w:val="00E26BBE"/>
    <w:rsid w:val="00E274CE"/>
    <w:rsid w:val="00E34B1A"/>
    <w:rsid w:val="00E34DAB"/>
    <w:rsid w:val="00E35E91"/>
    <w:rsid w:val="00E370D1"/>
    <w:rsid w:val="00E40508"/>
    <w:rsid w:val="00E43C96"/>
    <w:rsid w:val="00E4590A"/>
    <w:rsid w:val="00E463A3"/>
    <w:rsid w:val="00E51554"/>
    <w:rsid w:val="00E5253E"/>
    <w:rsid w:val="00E5450E"/>
    <w:rsid w:val="00E55C81"/>
    <w:rsid w:val="00E560B7"/>
    <w:rsid w:val="00E57FAB"/>
    <w:rsid w:val="00E61227"/>
    <w:rsid w:val="00E612F4"/>
    <w:rsid w:val="00E622A7"/>
    <w:rsid w:val="00E64359"/>
    <w:rsid w:val="00E65406"/>
    <w:rsid w:val="00E6602B"/>
    <w:rsid w:val="00E6798A"/>
    <w:rsid w:val="00E70B63"/>
    <w:rsid w:val="00E7180C"/>
    <w:rsid w:val="00E721F2"/>
    <w:rsid w:val="00E72C3F"/>
    <w:rsid w:val="00E74287"/>
    <w:rsid w:val="00E808D6"/>
    <w:rsid w:val="00E810C0"/>
    <w:rsid w:val="00E81FED"/>
    <w:rsid w:val="00E82F93"/>
    <w:rsid w:val="00E94565"/>
    <w:rsid w:val="00E95EE0"/>
    <w:rsid w:val="00E95FEA"/>
    <w:rsid w:val="00E96D6B"/>
    <w:rsid w:val="00E97DBB"/>
    <w:rsid w:val="00EA2EE9"/>
    <w:rsid w:val="00EA5959"/>
    <w:rsid w:val="00EA5EA7"/>
    <w:rsid w:val="00EA6B64"/>
    <w:rsid w:val="00EB25EC"/>
    <w:rsid w:val="00EB3AB4"/>
    <w:rsid w:val="00EB6017"/>
    <w:rsid w:val="00EB621D"/>
    <w:rsid w:val="00EB75E2"/>
    <w:rsid w:val="00EC0212"/>
    <w:rsid w:val="00EC511D"/>
    <w:rsid w:val="00EC6E71"/>
    <w:rsid w:val="00ED49CF"/>
    <w:rsid w:val="00ED6772"/>
    <w:rsid w:val="00ED6D3F"/>
    <w:rsid w:val="00EE0039"/>
    <w:rsid w:val="00EE02F8"/>
    <w:rsid w:val="00EE1C67"/>
    <w:rsid w:val="00EE2430"/>
    <w:rsid w:val="00EE2AC4"/>
    <w:rsid w:val="00EE30FA"/>
    <w:rsid w:val="00EE34EA"/>
    <w:rsid w:val="00EE590F"/>
    <w:rsid w:val="00EE60F0"/>
    <w:rsid w:val="00EE76AA"/>
    <w:rsid w:val="00EE7FB2"/>
    <w:rsid w:val="00EF0CD8"/>
    <w:rsid w:val="00EF40F3"/>
    <w:rsid w:val="00EF734C"/>
    <w:rsid w:val="00EF7CF0"/>
    <w:rsid w:val="00F002D7"/>
    <w:rsid w:val="00F010D0"/>
    <w:rsid w:val="00F01376"/>
    <w:rsid w:val="00F03265"/>
    <w:rsid w:val="00F03821"/>
    <w:rsid w:val="00F043EE"/>
    <w:rsid w:val="00F04F5C"/>
    <w:rsid w:val="00F05DEC"/>
    <w:rsid w:val="00F06357"/>
    <w:rsid w:val="00F06955"/>
    <w:rsid w:val="00F0754B"/>
    <w:rsid w:val="00F0771D"/>
    <w:rsid w:val="00F137E0"/>
    <w:rsid w:val="00F2096D"/>
    <w:rsid w:val="00F25DB8"/>
    <w:rsid w:val="00F25E21"/>
    <w:rsid w:val="00F36C6D"/>
    <w:rsid w:val="00F3783F"/>
    <w:rsid w:val="00F3784A"/>
    <w:rsid w:val="00F41DDB"/>
    <w:rsid w:val="00F41EC3"/>
    <w:rsid w:val="00F42045"/>
    <w:rsid w:val="00F436D7"/>
    <w:rsid w:val="00F4506C"/>
    <w:rsid w:val="00F56ACF"/>
    <w:rsid w:val="00F56FE5"/>
    <w:rsid w:val="00F618DD"/>
    <w:rsid w:val="00F61AC1"/>
    <w:rsid w:val="00F64975"/>
    <w:rsid w:val="00F65508"/>
    <w:rsid w:val="00F712A8"/>
    <w:rsid w:val="00F732C0"/>
    <w:rsid w:val="00F829BB"/>
    <w:rsid w:val="00F841C0"/>
    <w:rsid w:val="00F85381"/>
    <w:rsid w:val="00F905D7"/>
    <w:rsid w:val="00F9307F"/>
    <w:rsid w:val="00F93219"/>
    <w:rsid w:val="00F956E7"/>
    <w:rsid w:val="00F96211"/>
    <w:rsid w:val="00FA03BE"/>
    <w:rsid w:val="00FA16F6"/>
    <w:rsid w:val="00FA234C"/>
    <w:rsid w:val="00FA2724"/>
    <w:rsid w:val="00FA3930"/>
    <w:rsid w:val="00FA55A8"/>
    <w:rsid w:val="00FA7B45"/>
    <w:rsid w:val="00FB026D"/>
    <w:rsid w:val="00FB29FC"/>
    <w:rsid w:val="00FB3229"/>
    <w:rsid w:val="00FB3FBD"/>
    <w:rsid w:val="00FB5038"/>
    <w:rsid w:val="00FC0D6E"/>
    <w:rsid w:val="00FC1928"/>
    <w:rsid w:val="00FC345D"/>
    <w:rsid w:val="00FC370E"/>
    <w:rsid w:val="00FC498F"/>
    <w:rsid w:val="00FD1916"/>
    <w:rsid w:val="00FD1AEC"/>
    <w:rsid w:val="00FD3074"/>
    <w:rsid w:val="00FD57B5"/>
    <w:rsid w:val="00FD6756"/>
    <w:rsid w:val="00FE28BF"/>
    <w:rsid w:val="00FE2A2F"/>
    <w:rsid w:val="00FE3C51"/>
    <w:rsid w:val="00FE455E"/>
    <w:rsid w:val="00FF0BE9"/>
    <w:rsid w:val="00FF1A1D"/>
    <w:rsid w:val="00FF25CC"/>
    <w:rsid w:val="00FF5F90"/>
    <w:rsid w:val="00FF6C43"/>
    <w:rsid w:val="00FF7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FEF91"/>
  <w15:docId w15:val="{998E349C-70A3-4FC1-9E09-9B9C4D826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C2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C90EC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A46E1"/>
    <w:pPr>
      <w:keepNext/>
      <w:tabs>
        <w:tab w:val="left" w:pos="0"/>
      </w:tabs>
      <w:suppressAutoHyphens/>
      <w:spacing w:before="240" w:after="60" w:line="240" w:lineRule="auto"/>
      <w:ind w:left="2160" w:hanging="180"/>
      <w:outlineLvl w:val="2"/>
    </w:pPr>
    <w:rPr>
      <w:rFonts w:ascii="Arial" w:hAnsi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6A46E1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No Spacing"/>
    <w:qFormat/>
    <w:rsid w:val="006A46E1"/>
    <w:pPr>
      <w:spacing w:line="276" w:lineRule="auto"/>
      <w:ind w:firstLine="567"/>
      <w:jc w:val="both"/>
    </w:pPr>
    <w:rPr>
      <w:rFonts w:ascii="Times New Roman" w:hAnsi="Times New Roman"/>
      <w:sz w:val="28"/>
      <w:szCs w:val="22"/>
      <w:lang w:eastAsia="en-US"/>
    </w:rPr>
  </w:style>
  <w:style w:type="character" w:styleId="a4">
    <w:name w:val="Strong"/>
    <w:qFormat/>
    <w:rsid w:val="006A46E1"/>
    <w:rPr>
      <w:b/>
      <w:bCs/>
    </w:rPr>
  </w:style>
  <w:style w:type="paragraph" w:customStyle="1" w:styleId="1">
    <w:name w:val="Знак1 Знак Знак Знак"/>
    <w:basedOn w:val="a"/>
    <w:rsid w:val="006A46E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5">
    <w:name w:val="Body Text Indent"/>
    <w:basedOn w:val="a"/>
    <w:link w:val="a6"/>
    <w:rsid w:val="006A46E1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link w:val="a5"/>
    <w:rsid w:val="006A46E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A46E1"/>
    <w:pPr>
      <w:ind w:left="720"/>
      <w:contextualSpacing/>
    </w:pPr>
  </w:style>
  <w:style w:type="paragraph" w:customStyle="1" w:styleId="ConsPlusNormal">
    <w:name w:val="ConsPlusNormal"/>
    <w:link w:val="ConsPlusNormal0"/>
    <w:rsid w:val="006A46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8">
    <w:name w:val="Hyperlink"/>
    <w:rsid w:val="006A46E1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6A46E1"/>
    <w:rPr>
      <w:color w:val="800080"/>
      <w:u w:val="single"/>
    </w:rPr>
  </w:style>
  <w:style w:type="paragraph" w:styleId="aa">
    <w:name w:val="Normal (Web)"/>
    <w:basedOn w:val="a"/>
    <w:rsid w:val="00FE28BF"/>
    <w:pPr>
      <w:spacing w:before="100" w:beforeAutospacing="1" w:after="100" w:afterAutospacing="1" w:line="240" w:lineRule="auto"/>
    </w:pPr>
    <w:rPr>
      <w:rFonts w:ascii="Verdana" w:hAnsi="Verdana" w:cs="Verdana"/>
      <w:color w:val="333333"/>
    </w:rPr>
  </w:style>
  <w:style w:type="paragraph" w:styleId="ab">
    <w:name w:val="footnote text"/>
    <w:basedOn w:val="a"/>
    <w:link w:val="ac"/>
    <w:uiPriority w:val="99"/>
    <w:semiHidden/>
    <w:unhideWhenUsed/>
    <w:rsid w:val="0059024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59024F"/>
    <w:rPr>
      <w:rFonts w:ascii="Times New Roman" w:hAnsi="Times New Roman"/>
    </w:rPr>
  </w:style>
  <w:style w:type="character" w:styleId="ad">
    <w:name w:val="footnote reference"/>
    <w:uiPriority w:val="99"/>
    <w:semiHidden/>
    <w:unhideWhenUsed/>
    <w:rsid w:val="0059024F"/>
    <w:rPr>
      <w:vertAlign w:val="superscript"/>
    </w:rPr>
  </w:style>
  <w:style w:type="character" w:styleId="ae">
    <w:name w:val="endnote reference"/>
    <w:uiPriority w:val="99"/>
    <w:semiHidden/>
    <w:unhideWhenUsed/>
    <w:rsid w:val="00BF5C3C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37213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372135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AB5313"/>
    <w:rPr>
      <w:rFonts w:ascii="Arial" w:hAnsi="Arial" w:cs="Arial"/>
    </w:rPr>
  </w:style>
  <w:style w:type="character" w:styleId="af1">
    <w:name w:val="annotation reference"/>
    <w:basedOn w:val="a0"/>
    <w:uiPriority w:val="99"/>
    <w:semiHidden/>
    <w:unhideWhenUsed/>
    <w:rsid w:val="00554C3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54C3C"/>
    <w:pPr>
      <w:spacing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54C3C"/>
    <w:rPr>
      <w:rFonts w:asciiTheme="minorHAnsi" w:eastAsiaTheme="minorEastAsia" w:hAnsiTheme="minorHAnsi" w:cstheme="minorBidi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5253E"/>
    <w:rPr>
      <w:rFonts w:ascii="Calibri" w:eastAsia="Times New Roman" w:hAnsi="Calibri" w:cs="Times New Roman"/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5253E"/>
    <w:rPr>
      <w:rFonts w:asciiTheme="minorHAnsi" w:eastAsiaTheme="minorEastAsia" w:hAnsiTheme="minorHAnsi" w:cstheme="minorBidi"/>
      <w:b/>
      <w:bCs/>
    </w:rPr>
  </w:style>
  <w:style w:type="paragraph" w:customStyle="1" w:styleId="10">
    <w:name w:val="Абзац списка1"/>
    <w:basedOn w:val="a"/>
    <w:rsid w:val="006170E9"/>
    <w:pPr>
      <w:ind w:left="720"/>
    </w:pPr>
    <w:rPr>
      <w:lang w:eastAsia="en-US"/>
    </w:rPr>
  </w:style>
  <w:style w:type="paragraph" w:customStyle="1" w:styleId="ConsPlusNonformat">
    <w:name w:val="ConsPlusNonformat"/>
    <w:uiPriority w:val="99"/>
    <w:rsid w:val="002C647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extList">
    <w:name w:val="ConsPlusTextList"/>
    <w:rsid w:val="002C6472"/>
    <w:pPr>
      <w:widowControl w:val="0"/>
      <w:autoSpaceDE w:val="0"/>
      <w:autoSpaceDN w:val="0"/>
    </w:pPr>
    <w:rPr>
      <w:rFonts w:ascii="Arial" w:hAnsi="Arial" w:cs="Arial"/>
    </w:rPr>
  </w:style>
  <w:style w:type="paragraph" w:styleId="af6">
    <w:name w:val="footer"/>
    <w:basedOn w:val="a"/>
    <w:link w:val="af7"/>
    <w:rsid w:val="00F002D7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7">
    <w:name w:val="Нижний колонтитул Знак"/>
    <w:basedOn w:val="a0"/>
    <w:link w:val="af6"/>
    <w:rsid w:val="00F002D7"/>
    <w:rPr>
      <w:sz w:val="22"/>
      <w:szCs w:val="22"/>
      <w:lang w:eastAsia="en-US"/>
    </w:rPr>
  </w:style>
  <w:style w:type="table" w:styleId="af8">
    <w:name w:val="Table Grid"/>
    <w:basedOn w:val="a1"/>
    <w:uiPriority w:val="59"/>
    <w:rsid w:val="0083614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rsid w:val="00C90EC2"/>
    <w:rPr>
      <w:rFonts w:ascii="Cambria" w:hAnsi="Cambria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69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85581">
                  <w:marLeft w:val="9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2545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3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465D7-B2BE-400D-AD6B-0D5BFD0B5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3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Links>
    <vt:vector size="12" baseType="variant">
      <vt:variant>
        <vt:i4>3735640</vt:i4>
      </vt:variant>
      <vt:variant>
        <vt:i4>3</vt:i4>
      </vt:variant>
      <vt:variant>
        <vt:i4>0</vt:i4>
      </vt:variant>
      <vt:variant>
        <vt:i4>5</vt:i4>
      </vt:variant>
      <vt:variant>
        <vt:lpwstr>http://44gosuslugi.ru/</vt:lpwstr>
      </vt:variant>
      <vt:variant>
        <vt:lpwstr>/</vt:lpwstr>
      </vt:variant>
      <vt:variant>
        <vt:i4>4980817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http://www.gosuslugi.region.kostroma.ru/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ttestova</dc:creator>
  <cp:lastModifiedBy>Arch001</cp:lastModifiedBy>
  <cp:revision>15</cp:revision>
  <cp:lastPrinted>2019-04-10T12:33:00Z</cp:lastPrinted>
  <dcterms:created xsi:type="dcterms:W3CDTF">2019-11-13T14:21:00Z</dcterms:created>
  <dcterms:modified xsi:type="dcterms:W3CDTF">2019-12-12T08:35:00Z</dcterms:modified>
</cp:coreProperties>
</file>