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FD1916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Костромской области</w:t>
      </w:r>
      <w:r w:rsidR="006037DF">
        <w:rPr>
          <w:rFonts w:ascii="Times New Roman" w:hAnsi="Times New Roman"/>
          <w:sz w:val="28"/>
          <w:szCs w:val="28"/>
        </w:rPr>
        <w:t>,</w:t>
      </w:r>
    </w:p>
    <w:p w:rsidR="00FC345D" w:rsidRPr="0092757A" w:rsidRDefault="00FD1916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______________________________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 наименование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организации, ИНН,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юридический и почтовый адрес, телефон,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 xml:space="preserve">Физическое лицо: </w:t>
      </w:r>
      <w:r w:rsidRPr="0092757A">
        <w:rPr>
          <w:rFonts w:ascii="Times New Roman" w:hAnsi="Times New Roman"/>
          <w:sz w:val="20"/>
          <w:szCs w:val="20"/>
        </w:rPr>
        <w:t>Ф.И.О., почтовый адрес,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телефон)</w:t>
      </w:r>
    </w:p>
    <w:p w:rsidR="00FC345D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866AC" w:rsidRDefault="002866AC" w:rsidP="00FC345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866AC" w:rsidRDefault="002866AC" w:rsidP="00FC345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866AC" w:rsidRPr="0092757A" w:rsidRDefault="002866AC" w:rsidP="00FC345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FC345D" w:rsidRPr="0092757A" w:rsidRDefault="00FC345D" w:rsidP="00286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Заявление</w:t>
      </w:r>
    </w:p>
    <w:p w:rsidR="00FC345D" w:rsidRPr="0092757A" w:rsidRDefault="00FC345D" w:rsidP="00286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о выдаче разрешения на строительство</w:t>
      </w:r>
    </w:p>
    <w:p w:rsidR="00FC345D" w:rsidRPr="0092757A" w:rsidRDefault="00FC345D" w:rsidP="00286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(реконструкцию) объекта</w:t>
      </w:r>
    </w:p>
    <w:p w:rsidR="00FC345D" w:rsidRPr="0092757A" w:rsidRDefault="00FC345D" w:rsidP="00FC34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FC345D" w:rsidRPr="0092757A" w:rsidRDefault="00FC345D" w:rsidP="002866AC">
      <w:pPr>
        <w:autoSpaceDE w:val="0"/>
        <w:autoSpaceDN w:val="0"/>
        <w:adjustRightInd w:val="0"/>
        <w:spacing w:after="0" w:line="240" w:lineRule="auto"/>
        <w:ind w:right="-1" w:firstLine="709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от «___» _______ 20__ г.</w:t>
      </w:r>
    </w:p>
    <w:p w:rsidR="00FC345D" w:rsidRPr="0092757A" w:rsidRDefault="00FC345D" w:rsidP="002866AC">
      <w:pPr>
        <w:autoSpaceDE w:val="0"/>
        <w:autoSpaceDN w:val="0"/>
        <w:adjustRightInd w:val="0"/>
        <w:spacing w:after="0" w:line="240" w:lineRule="auto"/>
        <w:ind w:right="-1" w:firstLine="709"/>
        <w:jc w:val="right"/>
        <w:rPr>
          <w:rFonts w:ascii="Times New Roman" w:hAnsi="Times New Roman"/>
          <w:sz w:val="28"/>
          <w:szCs w:val="28"/>
        </w:rPr>
      </w:pP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Прошу выдать _____________________________________________________________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</w:t>
      </w:r>
      <w:r w:rsidR="002866AC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(разрешение на выполнение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</w:t>
      </w:r>
      <w:r w:rsidR="002866AC">
        <w:rPr>
          <w:rFonts w:ascii="Times New Roman" w:hAnsi="Times New Roman"/>
          <w:sz w:val="28"/>
          <w:szCs w:val="28"/>
        </w:rPr>
        <w:t>_</w:t>
      </w:r>
      <w:r w:rsidR="00FD1916" w:rsidRPr="0092757A">
        <w:rPr>
          <w:rFonts w:ascii="Times New Roman" w:hAnsi="Times New Roman"/>
          <w:sz w:val="28"/>
          <w:szCs w:val="28"/>
        </w:rPr>
        <w:t>_</w:t>
      </w:r>
      <w:r w:rsidR="002866AC">
        <w:rPr>
          <w:rFonts w:ascii="Times New Roman" w:hAnsi="Times New Roman"/>
          <w:sz w:val="28"/>
          <w:szCs w:val="28"/>
        </w:rPr>
        <w:t>_____</w:t>
      </w:r>
      <w:r w:rsidR="00FD1916" w:rsidRPr="0092757A">
        <w:rPr>
          <w:rFonts w:ascii="Times New Roman" w:hAnsi="Times New Roman"/>
          <w:sz w:val="28"/>
          <w:szCs w:val="28"/>
        </w:rPr>
        <w:t>____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всех строительных работ, этап строительства, реконструкцию,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_______________________</w:t>
      </w:r>
      <w:r w:rsidR="002866AC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отдельных видов работ подготовительных работ - нужное указать)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</w:t>
      </w:r>
      <w:r w:rsidR="002866AC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_______________________</w:t>
      </w:r>
      <w:r w:rsidR="002866AC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2866AC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Наименование объекта _____________________________________________________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На земельном участке по адресу ___________________________________________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 xml:space="preserve">                                (город, улица, проспект, переулок и т.д.;</w:t>
      </w:r>
      <w:r w:rsidR="008D5FBE">
        <w:rPr>
          <w:rFonts w:ascii="Times New Roman" w:hAnsi="Times New Roman"/>
          <w:sz w:val="20"/>
          <w:szCs w:val="20"/>
        </w:rPr>
        <w:t xml:space="preserve"> </w:t>
      </w:r>
      <w:r w:rsidRPr="0092757A">
        <w:rPr>
          <w:rFonts w:ascii="Times New Roman" w:hAnsi="Times New Roman"/>
          <w:sz w:val="20"/>
          <w:szCs w:val="20"/>
        </w:rPr>
        <w:t>кадастровый номер участка)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</w:t>
      </w:r>
      <w:r w:rsidR="00FD1916" w:rsidRPr="0092757A">
        <w:rPr>
          <w:rFonts w:ascii="Times New Roman" w:hAnsi="Times New Roman"/>
          <w:sz w:val="28"/>
          <w:szCs w:val="28"/>
        </w:rPr>
        <w:t>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Сроком на _____________________________________________________________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(в соответствии с проектом организации строительства)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При этом сообщаю: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>строительство будет осуществляться на основании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 xml:space="preserve">                     (распорядительный документ)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________</w:t>
      </w:r>
      <w:r w:rsidRPr="0092757A">
        <w:rPr>
          <w:rFonts w:ascii="Times New Roman" w:hAnsi="Times New Roman"/>
          <w:sz w:val="28"/>
          <w:szCs w:val="28"/>
        </w:rPr>
        <w:t>,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право на пользование землей закреплено 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________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(номер, дата договора аренды</w:t>
      </w:r>
      <w:r w:rsidR="008D5FBE">
        <w:rPr>
          <w:rFonts w:ascii="Times New Roman" w:hAnsi="Times New Roman"/>
          <w:sz w:val="20"/>
          <w:szCs w:val="20"/>
        </w:rPr>
        <w:t xml:space="preserve"> </w:t>
      </w:r>
      <w:r w:rsidR="00191365" w:rsidRPr="0092757A">
        <w:rPr>
          <w:rFonts w:ascii="Times New Roman" w:hAnsi="Times New Roman"/>
          <w:sz w:val="20"/>
          <w:szCs w:val="20"/>
        </w:rPr>
        <w:t>земельного участка, свидетельства о праве собственност</w:t>
      </w:r>
      <w:r w:rsidR="00191365">
        <w:rPr>
          <w:rFonts w:ascii="Times New Roman" w:hAnsi="Times New Roman"/>
          <w:sz w:val="20"/>
          <w:szCs w:val="20"/>
        </w:rPr>
        <w:t>и на объект недвижимости и т.д.)</w:t>
      </w:r>
    </w:p>
    <w:p w:rsidR="00191365" w:rsidRDefault="00FC345D" w:rsidP="0019136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_____</w:t>
      </w:r>
    </w:p>
    <w:p w:rsidR="00191365" w:rsidRPr="00191365" w:rsidRDefault="00191365" w:rsidP="0019136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_____</w:t>
      </w:r>
      <w:r w:rsidRPr="0092757A">
        <w:rPr>
          <w:rFonts w:ascii="Times New Roman" w:hAnsi="Times New Roman"/>
          <w:sz w:val="28"/>
          <w:szCs w:val="28"/>
        </w:rPr>
        <w:t>,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проектная документация на строительство (реконструкцию) объекта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разработана ____________________________________________________________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  <w:r w:rsidR="00FD1916" w:rsidRPr="0092757A">
        <w:rPr>
          <w:rFonts w:ascii="Times New Roman" w:hAnsi="Times New Roman"/>
          <w:sz w:val="28"/>
          <w:szCs w:val="28"/>
        </w:rPr>
        <w:t>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проектной организации и ее реквизиты)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</w:t>
      </w:r>
      <w:r w:rsidRPr="0092757A">
        <w:rPr>
          <w:rFonts w:ascii="Times New Roman" w:hAnsi="Times New Roman"/>
          <w:sz w:val="28"/>
          <w:szCs w:val="28"/>
        </w:rPr>
        <w:t>,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положительное заключение государственной экспертизы получено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__________</w:t>
      </w:r>
      <w:r w:rsidRPr="0092757A">
        <w:rPr>
          <w:rFonts w:ascii="Times New Roman" w:hAnsi="Times New Roman"/>
          <w:sz w:val="28"/>
          <w:szCs w:val="28"/>
        </w:rPr>
        <w:t>,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(номер, дата заключения - указать)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 xml:space="preserve">проект утвержден </w:t>
      </w:r>
      <w:r w:rsidRPr="0092757A">
        <w:rPr>
          <w:rFonts w:ascii="Times New Roman" w:hAnsi="Times New Roman"/>
          <w:sz w:val="20"/>
          <w:szCs w:val="20"/>
        </w:rPr>
        <w:t>_______________________________________________________________</w:t>
      </w:r>
      <w:r w:rsidR="00FE455E">
        <w:rPr>
          <w:rFonts w:ascii="Times New Roman" w:hAnsi="Times New Roman"/>
          <w:sz w:val="20"/>
          <w:szCs w:val="20"/>
        </w:rPr>
        <w:t>____________</w:t>
      </w:r>
      <w:r w:rsidRPr="0092757A">
        <w:rPr>
          <w:rFonts w:ascii="Times New Roman" w:hAnsi="Times New Roman"/>
          <w:sz w:val="20"/>
          <w:szCs w:val="20"/>
        </w:rPr>
        <w:t>____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организации,</w:t>
      </w:r>
      <w:r w:rsidR="00FE455E">
        <w:rPr>
          <w:rFonts w:ascii="Times New Roman" w:hAnsi="Times New Roman"/>
          <w:sz w:val="20"/>
          <w:szCs w:val="20"/>
        </w:rPr>
        <w:t xml:space="preserve"> номер, дата распорядительного </w:t>
      </w:r>
      <w:r w:rsidRPr="0092757A">
        <w:rPr>
          <w:rFonts w:ascii="Times New Roman" w:hAnsi="Times New Roman"/>
          <w:sz w:val="20"/>
          <w:szCs w:val="20"/>
        </w:rPr>
        <w:t>документа)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</w:t>
      </w:r>
      <w:r w:rsidRPr="0092757A">
        <w:rPr>
          <w:rFonts w:ascii="Times New Roman" w:hAnsi="Times New Roman"/>
          <w:sz w:val="28"/>
          <w:szCs w:val="28"/>
        </w:rPr>
        <w:t>,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работы будут производиться подрядным (хозяйственным) способом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_________________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_____</w:t>
      </w:r>
      <w:r w:rsidRPr="0092757A">
        <w:rPr>
          <w:rFonts w:ascii="Times New Roman" w:hAnsi="Times New Roman"/>
          <w:sz w:val="28"/>
          <w:szCs w:val="28"/>
        </w:rPr>
        <w:t>,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 с указанием ее формы собственности)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строительный контроль будет осуществляться 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организации,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  <w:r w:rsidR="00FD1916" w:rsidRPr="0092757A">
        <w:rPr>
          <w:rFonts w:ascii="Times New Roman" w:hAnsi="Times New Roman"/>
          <w:sz w:val="28"/>
          <w:szCs w:val="28"/>
        </w:rPr>
        <w:t>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="00FD1916" w:rsidRPr="0092757A">
        <w:rPr>
          <w:rFonts w:ascii="Times New Roman" w:hAnsi="Times New Roman"/>
          <w:sz w:val="28"/>
          <w:szCs w:val="28"/>
        </w:rPr>
        <w:t>____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дата и номер договора)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Обязуюсь обо всех изменениях, связанных с приведенными в настоящем заявлении сведениями, сообщать в комитет архитектуры и градостроительства Костромской области.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Приложение: __________________________________________________________</w:t>
      </w:r>
      <w:r w:rsidR="00FE455E">
        <w:rPr>
          <w:rFonts w:ascii="Times New Roman" w:hAnsi="Times New Roman"/>
          <w:sz w:val="28"/>
          <w:szCs w:val="28"/>
        </w:rPr>
        <w:t>_</w:t>
      </w:r>
      <w:r w:rsidRPr="0092757A">
        <w:rPr>
          <w:rFonts w:ascii="Times New Roman" w:hAnsi="Times New Roman"/>
          <w:sz w:val="28"/>
          <w:szCs w:val="28"/>
        </w:rPr>
        <w:t>____</w:t>
      </w:r>
      <w:r w:rsidR="00FE455E">
        <w:rPr>
          <w:rFonts w:ascii="Times New Roman" w:hAnsi="Times New Roman"/>
          <w:sz w:val="28"/>
          <w:szCs w:val="28"/>
        </w:rPr>
        <w:t>_</w:t>
      </w:r>
      <w:r w:rsidR="00FD1916" w:rsidRPr="0092757A">
        <w:rPr>
          <w:rFonts w:ascii="Times New Roman" w:hAnsi="Times New Roman"/>
          <w:sz w:val="28"/>
          <w:szCs w:val="28"/>
        </w:rPr>
        <w:t>____</w:t>
      </w:r>
    </w:p>
    <w:p w:rsidR="00FC345D" w:rsidRPr="0092757A" w:rsidRDefault="00FC345D" w:rsidP="002866A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(документы, которые представил заявитель)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FE455E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</w:t>
      </w:r>
      <w:r w:rsidR="00FD1916" w:rsidRPr="0092757A">
        <w:rPr>
          <w:rFonts w:ascii="Times New Roman" w:hAnsi="Times New Roman"/>
          <w:sz w:val="28"/>
          <w:szCs w:val="28"/>
        </w:rPr>
        <w:t>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Застройщики: ___________________________  ________________  ___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должности         (личная подпись)     (Ф.И.О.)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руководителя организации)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М.П.</w:t>
      </w:r>
    </w:p>
    <w:p w:rsidR="00FC345D" w:rsidRPr="0092757A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FC345D" w:rsidRDefault="00FC345D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>Физическое лицо: ____________________          ______________</w:t>
      </w:r>
    </w:p>
    <w:p w:rsidR="004C5E00" w:rsidRDefault="004C5E00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4C5E00" w:rsidRDefault="004C5E00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4C5E00" w:rsidRDefault="004C5E00" w:rsidP="00FE455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4C5E00" w:rsidRDefault="004C5E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E784D" w:rsidRDefault="006E784D" w:rsidP="006E784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en-US"/>
        </w:rPr>
      </w:pPr>
      <w:r w:rsidRPr="0092757A">
        <w:rPr>
          <w:rFonts w:ascii="Times New Roman" w:hAnsi="Times New Roman"/>
          <w:sz w:val="28"/>
          <w:szCs w:val="28"/>
          <w:lang w:eastAsia="en-US"/>
        </w:rPr>
        <w:lastRenderedPageBreak/>
        <w:t>Приложение № 1</w:t>
      </w:r>
      <w:r>
        <w:rPr>
          <w:rFonts w:ascii="Times New Roman" w:hAnsi="Times New Roman"/>
          <w:sz w:val="28"/>
          <w:szCs w:val="28"/>
          <w:lang w:eastAsia="en-US"/>
        </w:rPr>
        <w:t>.1</w:t>
      </w:r>
    </w:p>
    <w:p w:rsidR="006E784D" w:rsidRDefault="006E784D" w:rsidP="006E784D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к административному регламенту комитета архитектуры и градостроительства Костромской области предоставления </w:t>
      </w:r>
      <w:r w:rsidRPr="0092757A">
        <w:rPr>
          <w:rFonts w:ascii="Times New Roman" w:hAnsi="Times New Roman"/>
          <w:sz w:val="28"/>
          <w:szCs w:val="28"/>
        </w:rPr>
        <w:t>государственной услуги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757A">
        <w:rPr>
          <w:rFonts w:ascii="Times New Roman" w:hAnsi="Times New Roman"/>
          <w:sz w:val="28"/>
          <w:szCs w:val="28"/>
        </w:rPr>
        <w:t>подготовке и выдаче</w:t>
      </w:r>
      <w:r>
        <w:rPr>
          <w:rFonts w:ascii="Times New Roman" w:hAnsi="Times New Roman"/>
          <w:sz w:val="28"/>
          <w:szCs w:val="28"/>
        </w:rPr>
        <w:t xml:space="preserve"> разрешений на </w:t>
      </w:r>
      <w:r w:rsidRPr="0092757A">
        <w:rPr>
          <w:rFonts w:ascii="Times New Roman" w:hAnsi="Times New Roman"/>
          <w:sz w:val="28"/>
          <w:szCs w:val="28"/>
        </w:rPr>
        <w:t>строительст</w:t>
      </w:r>
      <w:r>
        <w:rPr>
          <w:rFonts w:ascii="Times New Roman" w:hAnsi="Times New Roman"/>
          <w:sz w:val="28"/>
          <w:szCs w:val="28"/>
        </w:rPr>
        <w:t xml:space="preserve">во в случае, если строительство </w:t>
      </w:r>
      <w:r w:rsidRPr="0092757A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 xml:space="preserve">екта капитального строительства </w:t>
      </w:r>
      <w:r w:rsidRPr="0092757A">
        <w:rPr>
          <w:rFonts w:ascii="Times New Roman" w:hAnsi="Times New Roman"/>
          <w:sz w:val="28"/>
          <w:szCs w:val="28"/>
        </w:rPr>
        <w:t>планируе</w:t>
      </w:r>
      <w:r>
        <w:rPr>
          <w:rFonts w:ascii="Times New Roman" w:hAnsi="Times New Roman"/>
          <w:sz w:val="28"/>
          <w:szCs w:val="28"/>
        </w:rPr>
        <w:t xml:space="preserve">тся осуществлять на 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</w:t>
      </w:r>
      <w:r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>и в случае рек</w:t>
      </w:r>
      <w:r>
        <w:rPr>
          <w:rFonts w:ascii="Times New Roman" w:hAnsi="Times New Roman"/>
          <w:sz w:val="28"/>
          <w:szCs w:val="28"/>
        </w:rPr>
        <w:t xml:space="preserve">онструкции объекта капитального </w:t>
      </w:r>
      <w:r w:rsidRPr="0092757A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, расположенного на 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</w:t>
      </w:r>
      <w:r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исключением автомобильных дорог </w:t>
      </w:r>
      <w:r w:rsidRPr="0092757A">
        <w:rPr>
          <w:rFonts w:ascii="Times New Roman" w:hAnsi="Times New Roman"/>
          <w:sz w:val="28"/>
          <w:szCs w:val="28"/>
        </w:rPr>
        <w:t xml:space="preserve">регионального </w:t>
      </w:r>
      <w:r>
        <w:rPr>
          <w:rFonts w:ascii="Times New Roman" w:hAnsi="Times New Roman"/>
          <w:sz w:val="28"/>
          <w:szCs w:val="28"/>
        </w:rPr>
        <w:t xml:space="preserve">или межмуниципального </w:t>
      </w:r>
      <w:r w:rsidRPr="0092757A">
        <w:rPr>
          <w:rFonts w:ascii="Times New Roman" w:hAnsi="Times New Roman"/>
          <w:sz w:val="28"/>
          <w:szCs w:val="28"/>
        </w:rPr>
        <w:t>значения, а так</w:t>
      </w:r>
      <w:r>
        <w:rPr>
          <w:rFonts w:ascii="Times New Roman" w:hAnsi="Times New Roman"/>
          <w:sz w:val="28"/>
          <w:szCs w:val="28"/>
        </w:rPr>
        <w:t xml:space="preserve">же частных автомобильных дорог, </w:t>
      </w:r>
      <w:r w:rsidRPr="0092757A">
        <w:rPr>
          <w:rFonts w:ascii="Times New Roman" w:hAnsi="Times New Roman"/>
          <w:sz w:val="28"/>
          <w:szCs w:val="28"/>
        </w:rPr>
        <w:t xml:space="preserve">строительство или реконструкцию </w:t>
      </w:r>
      <w:r>
        <w:rPr>
          <w:rFonts w:ascii="Times New Roman" w:hAnsi="Times New Roman"/>
          <w:sz w:val="28"/>
          <w:szCs w:val="28"/>
        </w:rPr>
        <w:t xml:space="preserve">которых </w:t>
      </w:r>
      <w:r w:rsidRPr="0092757A">
        <w:rPr>
          <w:rFonts w:ascii="Times New Roman" w:hAnsi="Times New Roman"/>
          <w:sz w:val="28"/>
          <w:szCs w:val="28"/>
        </w:rPr>
        <w:t>планируется о</w:t>
      </w:r>
      <w:r>
        <w:rPr>
          <w:rFonts w:ascii="Times New Roman" w:hAnsi="Times New Roman"/>
          <w:sz w:val="28"/>
          <w:szCs w:val="28"/>
        </w:rPr>
        <w:t xml:space="preserve">существлять на территориях двух </w:t>
      </w:r>
      <w:r w:rsidRPr="0092757A">
        <w:rPr>
          <w:rFonts w:ascii="Times New Roman" w:hAnsi="Times New Roman"/>
          <w:sz w:val="28"/>
          <w:szCs w:val="28"/>
        </w:rPr>
        <w:t>и более муниципаль</w:t>
      </w:r>
      <w:r>
        <w:rPr>
          <w:rFonts w:ascii="Times New Roman" w:hAnsi="Times New Roman"/>
          <w:sz w:val="28"/>
          <w:szCs w:val="28"/>
        </w:rPr>
        <w:t xml:space="preserve">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>а также по по</w:t>
      </w:r>
      <w:r>
        <w:rPr>
          <w:rFonts w:ascii="Times New Roman" w:hAnsi="Times New Roman"/>
          <w:sz w:val="28"/>
          <w:szCs w:val="28"/>
        </w:rPr>
        <w:t xml:space="preserve">дготовке и выдаче разрешений на </w:t>
      </w:r>
      <w:r w:rsidRPr="0092757A">
        <w:rPr>
          <w:rFonts w:ascii="Times New Roman" w:hAnsi="Times New Roman"/>
          <w:sz w:val="28"/>
          <w:szCs w:val="28"/>
        </w:rPr>
        <w:t>проведение р</w:t>
      </w:r>
      <w:r>
        <w:rPr>
          <w:rFonts w:ascii="Times New Roman" w:hAnsi="Times New Roman"/>
          <w:sz w:val="28"/>
          <w:szCs w:val="28"/>
        </w:rPr>
        <w:t xml:space="preserve">абот по созданию искусственного </w:t>
      </w:r>
      <w:r w:rsidRPr="0092757A">
        <w:rPr>
          <w:rFonts w:ascii="Times New Roman" w:hAnsi="Times New Roman"/>
          <w:sz w:val="28"/>
          <w:szCs w:val="28"/>
        </w:rPr>
        <w:t>земел</w:t>
      </w:r>
      <w:r>
        <w:rPr>
          <w:rFonts w:ascii="Times New Roman" w:hAnsi="Times New Roman"/>
          <w:sz w:val="28"/>
          <w:szCs w:val="28"/>
        </w:rPr>
        <w:t xml:space="preserve">ьного участка в случае создания </w:t>
      </w:r>
      <w:r w:rsidRPr="0092757A">
        <w:rPr>
          <w:rFonts w:ascii="Times New Roman" w:hAnsi="Times New Roman"/>
          <w:sz w:val="28"/>
          <w:szCs w:val="28"/>
        </w:rPr>
        <w:t xml:space="preserve">искусственного земельного участка на </w:t>
      </w:r>
      <w:r>
        <w:rPr>
          <w:rFonts w:ascii="Times New Roman" w:hAnsi="Times New Roman"/>
          <w:sz w:val="28"/>
          <w:szCs w:val="28"/>
        </w:rPr>
        <w:t xml:space="preserve">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более муниципальных </w:t>
      </w:r>
      <w:r>
        <w:rPr>
          <w:rFonts w:ascii="Times New Roman" w:hAnsi="Times New Roman"/>
          <w:sz w:val="28"/>
          <w:szCs w:val="28"/>
        </w:rPr>
        <w:t xml:space="preserve">образований </w:t>
      </w:r>
      <w:r w:rsidRPr="0092757A">
        <w:rPr>
          <w:rFonts w:ascii="Times New Roman" w:hAnsi="Times New Roman"/>
          <w:sz w:val="28"/>
          <w:szCs w:val="28"/>
        </w:rPr>
        <w:t xml:space="preserve">(городских </w:t>
      </w:r>
      <w:r>
        <w:rPr>
          <w:rFonts w:ascii="Times New Roman" w:hAnsi="Times New Roman"/>
          <w:sz w:val="28"/>
          <w:szCs w:val="28"/>
        </w:rPr>
        <w:t xml:space="preserve">округов, муниципальных районов) </w:t>
      </w:r>
      <w:r w:rsidRPr="0092757A">
        <w:rPr>
          <w:rFonts w:ascii="Times New Roman" w:hAnsi="Times New Roman"/>
          <w:sz w:val="28"/>
          <w:szCs w:val="28"/>
        </w:rPr>
        <w:t>и (или) разрешени</w:t>
      </w:r>
      <w:r>
        <w:rPr>
          <w:rFonts w:ascii="Times New Roman" w:hAnsi="Times New Roman"/>
          <w:sz w:val="28"/>
          <w:szCs w:val="28"/>
        </w:rPr>
        <w:t xml:space="preserve">я на строительство размещаемого </w:t>
      </w:r>
      <w:r w:rsidRPr="0092757A">
        <w:rPr>
          <w:rFonts w:ascii="Times New Roman" w:hAnsi="Times New Roman"/>
          <w:sz w:val="28"/>
          <w:szCs w:val="28"/>
        </w:rPr>
        <w:t xml:space="preserve">на таком </w:t>
      </w:r>
      <w:r>
        <w:rPr>
          <w:rFonts w:ascii="Times New Roman" w:hAnsi="Times New Roman"/>
          <w:sz w:val="28"/>
          <w:szCs w:val="28"/>
        </w:rPr>
        <w:t xml:space="preserve">искусственном земельном участке </w:t>
      </w:r>
      <w:r w:rsidRPr="0092757A">
        <w:rPr>
          <w:rFonts w:ascii="Times New Roman" w:hAnsi="Times New Roman"/>
          <w:sz w:val="28"/>
          <w:szCs w:val="28"/>
        </w:rPr>
        <w:t>объекта капи</w:t>
      </w:r>
      <w:r>
        <w:rPr>
          <w:rFonts w:ascii="Times New Roman" w:hAnsi="Times New Roman"/>
          <w:sz w:val="28"/>
          <w:szCs w:val="28"/>
        </w:rPr>
        <w:t xml:space="preserve">тального строительства, а также </w:t>
      </w:r>
      <w:r w:rsidRPr="0092757A">
        <w:rPr>
          <w:rFonts w:ascii="Times New Roman" w:hAnsi="Times New Roman"/>
          <w:sz w:val="28"/>
          <w:szCs w:val="28"/>
        </w:rPr>
        <w:t>продлению срок</w:t>
      </w:r>
      <w:r>
        <w:rPr>
          <w:rFonts w:ascii="Times New Roman" w:hAnsi="Times New Roman"/>
          <w:sz w:val="28"/>
          <w:szCs w:val="28"/>
        </w:rPr>
        <w:t xml:space="preserve">а действия указанных разрешений </w:t>
      </w:r>
      <w:r w:rsidRPr="0092757A">
        <w:rPr>
          <w:rFonts w:ascii="Times New Roman" w:hAnsi="Times New Roman"/>
          <w:sz w:val="28"/>
          <w:szCs w:val="28"/>
        </w:rPr>
        <w:t>на строительство и внесению в них изменений</w:t>
      </w:r>
    </w:p>
    <w:p w:rsidR="006E784D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E784D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E784D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Костромской области</w:t>
      </w:r>
      <w:r>
        <w:rPr>
          <w:rFonts w:ascii="Times New Roman" w:hAnsi="Times New Roman"/>
          <w:sz w:val="28"/>
          <w:szCs w:val="28"/>
        </w:rPr>
        <w:t>,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______________________________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 наименование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организации, ИНН,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юридический и почтовый адрес, телефон,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 xml:space="preserve">Физическое лицо: </w:t>
      </w:r>
      <w:r w:rsidRPr="0092757A">
        <w:rPr>
          <w:rFonts w:ascii="Times New Roman" w:hAnsi="Times New Roman"/>
          <w:sz w:val="20"/>
          <w:szCs w:val="20"/>
        </w:rPr>
        <w:t>Ф.И.О., почтовый адрес,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телефон)</w:t>
      </w:r>
    </w:p>
    <w:p w:rsidR="006E784D" w:rsidRDefault="006E7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784D" w:rsidRDefault="006E7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lastRenderedPageBreak/>
        <w:t>Заявление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внесении изменений в разрешение на строительство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right="-1" w:firstLine="709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от «___» _______ 20__ г.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right="-1" w:firstLine="709"/>
        <w:jc w:val="right"/>
        <w:rPr>
          <w:rFonts w:ascii="Times New Roman" w:hAnsi="Times New Roman"/>
          <w:sz w:val="28"/>
          <w:szCs w:val="28"/>
        </w:rPr>
      </w:pPr>
    </w:p>
    <w:p w:rsidR="002B7E80" w:rsidRPr="006B03E5" w:rsidRDefault="002B7E80" w:rsidP="002B7E8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разрешение на строительство, </w:t>
      </w:r>
      <w:r w:rsidRPr="005F0C49">
        <w:rPr>
          <w:rFonts w:ascii="Times New Roman" w:hAnsi="Times New Roman" w:cs="Times New Roman"/>
          <w:sz w:val="28"/>
          <w:szCs w:val="28"/>
        </w:rPr>
        <w:t>реконструкцию, капитальный ремонт,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E5">
        <w:rPr>
          <w:rFonts w:ascii="Times New Roman" w:hAnsi="Times New Roman" w:cs="Times New Roman"/>
          <w:sz w:val="28"/>
          <w:szCs w:val="28"/>
        </w:rPr>
        <w:t>выданное</w:t>
      </w:r>
    </w:p>
    <w:p w:rsidR="002B7E80" w:rsidRPr="00945EB8" w:rsidRDefault="002B7E80" w:rsidP="002B7E80">
      <w:pPr>
        <w:pStyle w:val="ConsPlusNonformat"/>
        <w:jc w:val="both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(ненужное зачеркнуть)</w:t>
      </w:r>
    </w:p>
    <w:p w:rsidR="002B7E80" w:rsidRDefault="002B7E80" w:rsidP="002B7E80">
      <w:pPr>
        <w:pStyle w:val="ConsPlusNonformat"/>
        <w:ind w:left="4111" w:hanging="4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2B7E80" w:rsidRPr="006B03E5" w:rsidRDefault="002B7E80" w:rsidP="002B7E80">
      <w:pPr>
        <w:pStyle w:val="ConsPlusNonformat"/>
        <w:ind w:left="4111" w:hanging="41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B03E5">
        <w:rPr>
          <w:rFonts w:ascii="Times New Roman" w:hAnsi="Times New Roman" w:cs="Times New Roman"/>
        </w:rPr>
        <w:t xml:space="preserve">(число)   </w:t>
      </w:r>
      <w:r>
        <w:rPr>
          <w:rFonts w:ascii="Times New Roman" w:hAnsi="Times New Roman" w:cs="Times New Roman"/>
        </w:rPr>
        <w:t xml:space="preserve">                  </w:t>
      </w:r>
      <w:r w:rsidRPr="006B03E5">
        <w:rPr>
          <w:rFonts w:ascii="Times New Roman" w:hAnsi="Times New Roman" w:cs="Times New Roman"/>
        </w:rPr>
        <w:t xml:space="preserve">   (месяц)</w:t>
      </w:r>
      <w:r>
        <w:rPr>
          <w:rFonts w:ascii="Times New Roman" w:hAnsi="Times New Roman" w:cs="Times New Roman"/>
        </w:rPr>
        <w:t xml:space="preserve">           </w:t>
      </w:r>
      <w:r w:rsidRPr="006B03E5">
        <w:rPr>
          <w:rFonts w:ascii="Times New Roman" w:hAnsi="Times New Roman" w:cs="Times New Roman"/>
        </w:rPr>
        <w:t xml:space="preserve">         (год)</w:t>
      </w:r>
    </w:p>
    <w:p w:rsidR="002B7E80" w:rsidRPr="0093342E" w:rsidRDefault="002B7E80" w:rsidP="002B7E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RU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B7E80" w:rsidRPr="00945EB8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(номер разрешения на строительство)</w:t>
      </w:r>
    </w:p>
    <w:p w:rsidR="002B7E80" w:rsidRPr="0093342E" w:rsidRDefault="002B7E80" w:rsidP="002B7E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со сроком действия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B7E80" w:rsidRPr="006B03E5" w:rsidRDefault="002B7E80" w:rsidP="002B7E80">
      <w:pPr>
        <w:pStyle w:val="ConsPlusNonformat"/>
        <w:jc w:val="both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6B03E5">
        <w:rPr>
          <w:rFonts w:ascii="Times New Roman" w:hAnsi="Times New Roman" w:cs="Times New Roman"/>
        </w:rPr>
        <w:t xml:space="preserve">(число)    </w:t>
      </w:r>
      <w:r>
        <w:rPr>
          <w:rFonts w:ascii="Times New Roman" w:hAnsi="Times New Roman" w:cs="Times New Roman"/>
        </w:rPr>
        <w:t xml:space="preserve">           </w:t>
      </w:r>
      <w:r w:rsidRPr="006B03E5">
        <w:rPr>
          <w:rFonts w:ascii="Times New Roman" w:hAnsi="Times New Roman" w:cs="Times New Roman"/>
        </w:rPr>
        <w:t xml:space="preserve">  (месяц)      </w:t>
      </w:r>
      <w:r>
        <w:rPr>
          <w:rFonts w:ascii="Times New Roman" w:hAnsi="Times New Roman" w:cs="Times New Roman"/>
        </w:rPr>
        <w:t xml:space="preserve">                   </w:t>
      </w:r>
      <w:r w:rsidRPr="006B03E5">
        <w:rPr>
          <w:rFonts w:ascii="Times New Roman" w:hAnsi="Times New Roman" w:cs="Times New Roman"/>
        </w:rPr>
        <w:t xml:space="preserve">    (год)</w:t>
      </w:r>
    </w:p>
    <w:p w:rsidR="002B7E80" w:rsidRPr="0093342E" w:rsidRDefault="002B7E80" w:rsidP="002B7E8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93342E">
        <w:rPr>
          <w:rFonts w:ascii="Times New Roman" w:hAnsi="Times New Roman" w:cs="Times New Roman"/>
          <w:sz w:val="28"/>
          <w:szCs w:val="28"/>
        </w:rPr>
        <w:t>объекта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2B7E80" w:rsidRPr="006B03E5" w:rsidRDefault="002B7E80" w:rsidP="002B7E80">
      <w:pPr>
        <w:pStyle w:val="ConsPlusNonformat"/>
        <w:jc w:val="both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                        (в соответствии с разрешением на строительство)</w:t>
      </w:r>
    </w:p>
    <w:p w:rsidR="002B7E80" w:rsidRPr="0093342E" w:rsidRDefault="002B7E80" w:rsidP="002B7E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B7E80" w:rsidRPr="0093342E" w:rsidRDefault="002B7E80" w:rsidP="002B7E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этап строительства _______________________________________________________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(указывается в случае выделения этапа строительства)</w:t>
      </w:r>
    </w:p>
    <w:p w:rsidR="002B7E80" w:rsidRPr="0093342E" w:rsidRDefault="002B7E80" w:rsidP="002B7E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на земельном участке по адресу: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(наименование муниципального района;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поселения или городского округа, улицы, проспекта, переулка и т.д.,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93342E">
        <w:rPr>
          <w:rFonts w:ascii="Times New Roman" w:hAnsi="Times New Roman" w:cs="Times New Roman"/>
          <w:sz w:val="28"/>
          <w:szCs w:val="28"/>
        </w:rPr>
        <w:t>,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кадастровый номер земельного участка)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принадлежащем на праве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3342E">
        <w:rPr>
          <w:rFonts w:ascii="Times New Roman" w:hAnsi="Times New Roman" w:cs="Times New Roman"/>
          <w:sz w:val="28"/>
          <w:szCs w:val="28"/>
        </w:rPr>
        <w:t>___</w:t>
      </w:r>
    </w:p>
    <w:p w:rsidR="002B7E80" w:rsidRPr="006B03E5" w:rsidRDefault="002B7E80" w:rsidP="002B7E80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(вид права, на основании которого земельный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участок принадлежит застройщику, а также данные о документе,</w:t>
      </w:r>
      <w:r>
        <w:rPr>
          <w:rFonts w:ascii="Times New Roman" w:hAnsi="Times New Roman" w:cs="Times New Roman"/>
        </w:rPr>
        <w:t xml:space="preserve"> </w:t>
      </w:r>
      <w:r w:rsidRPr="006B03E5">
        <w:rPr>
          <w:rFonts w:ascii="Times New Roman" w:hAnsi="Times New Roman" w:cs="Times New Roman"/>
        </w:rPr>
        <w:t>удостоверяющем право)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(указываются причины </w:t>
      </w:r>
      <w:r>
        <w:rPr>
          <w:rFonts w:ascii="Times New Roman" w:hAnsi="Times New Roman" w:cs="Times New Roman"/>
        </w:rPr>
        <w:t>внесения изменений в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разрешение на строительство</w:t>
      </w:r>
      <w:r w:rsidRPr="006B03E5">
        <w:rPr>
          <w:rFonts w:ascii="Times New Roman" w:hAnsi="Times New Roman" w:cs="Times New Roman"/>
        </w:rPr>
        <w:t>)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Интересы застройщика уполномочен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представлять: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(Ф.И.О., должность, контактный телефон)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По доверенности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3342E">
        <w:rPr>
          <w:rFonts w:ascii="Times New Roman" w:hAnsi="Times New Roman" w:cs="Times New Roman"/>
          <w:sz w:val="28"/>
          <w:szCs w:val="28"/>
        </w:rPr>
        <w:t xml:space="preserve"> ________________________ от ______________.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(реквизиты доверенности)</w:t>
      </w:r>
    </w:p>
    <w:p w:rsidR="002B7E80" w:rsidRDefault="002B7E80" w:rsidP="002B7E80">
      <w:pPr>
        <w:pStyle w:val="ConsPlusNonformat"/>
        <w:ind w:firstLine="567"/>
        <w:rPr>
          <w:rFonts w:ascii="Times New Roman" w:hAnsi="Times New Roman" w:cs="Times New Roman"/>
          <w:strike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="00B96CC0">
        <w:rPr>
          <w:rFonts w:ascii="Times New Roman" w:hAnsi="Times New Roman" w:cs="Times New Roman"/>
          <w:sz w:val="28"/>
          <w:szCs w:val="28"/>
        </w:rPr>
        <w:t>настоящему заявлению прилагаются:</w:t>
      </w:r>
      <w:r w:rsidRPr="0093342E">
        <w:rPr>
          <w:rFonts w:ascii="Times New Roman" w:hAnsi="Times New Roman" w:cs="Times New Roman"/>
          <w:sz w:val="28"/>
          <w:szCs w:val="28"/>
        </w:rPr>
        <w:t xml:space="preserve"> </w:t>
      </w:r>
      <w:r w:rsidRPr="00B96CC0">
        <w:rPr>
          <w:rFonts w:ascii="Times New Roman" w:hAnsi="Times New Roman" w:cs="Times New Roman"/>
          <w:strike/>
          <w:sz w:val="28"/>
          <w:szCs w:val="28"/>
          <w:highlight w:val="yellow"/>
        </w:rPr>
        <w:t>оригиналы разрешения  на строительство, правоустанавливающие документы на земельный участок.</w:t>
      </w:r>
    </w:p>
    <w:p w:rsidR="005D1752" w:rsidRPr="005D1752" w:rsidRDefault="005D1752" w:rsidP="005D1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 </w:t>
      </w:r>
    </w:p>
    <w:p w:rsidR="002B7E80" w:rsidRPr="006B03E5" w:rsidRDefault="002B7E80" w:rsidP="002B7E80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(должность законного или иного (расшифровка подписи)уполномоченного представителя</w:t>
      </w:r>
      <w:r>
        <w:rPr>
          <w:rFonts w:ascii="Times New Roman" w:hAnsi="Times New Roman" w:cs="Times New Roman"/>
        </w:rPr>
        <w:t xml:space="preserve"> </w:t>
      </w:r>
      <w:r w:rsidRPr="006B03E5">
        <w:rPr>
          <w:rFonts w:ascii="Times New Roman" w:hAnsi="Times New Roman" w:cs="Times New Roman"/>
        </w:rPr>
        <w:t>Застройщика)</w:t>
      </w:r>
    </w:p>
    <w:p w:rsidR="002B7E80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М.П.</w:t>
      </w:r>
    </w:p>
    <w:p w:rsidR="002B7E80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7E80" w:rsidRDefault="002B7E80" w:rsidP="002B7E80">
      <w:pPr>
        <w:autoSpaceDE w:val="0"/>
        <w:autoSpaceDN w:val="0"/>
        <w:adjustRightInd w:val="0"/>
        <w:spacing w:after="0" w:line="240" w:lineRule="auto"/>
        <w:ind w:right="739"/>
        <w:outlineLvl w:val="1"/>
        <w:rPr>
          <w:rFonts w:ascii="Times New Roman" w:hAnsi="Times New Roman"/>
          <w:sz w:val="28"/>
          <w:szCs w:val="28"/>
        </w:rPr>
      </w:pPr>
      <w:r w:rsidRPr="0093342E">
        <w:rPr>
          <w:rFonts w:ascii="Times New Roman" w:hAnsi="Times New Roman"/>
          <w:sz w:val="28"/>
          <w:szCs w:val="28"/>
        </w:rPr>
        <w:t>Физическое лицо ________________       ______________</w:t>
      </w:r>
    </w:p>
    <w:p w:rsidR="006E784D" w:rsidRDefault="006E7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784D" w:rsidRDefault="006E7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3BF6" w:rsidRDefault="00563B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C345D" w:rsidRDefault="00FD1916" w:rsidP="00FD1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555119">
        <w:rPr>
          <w:rFonts w:ascii="Times New Roman" w:hAnsi="Times New Roman"/>
          <w:sz w:val="28"/>
          <w:szCs w:val="28"/>
        </w:rPr>
        <w:t>2</w:t>
      </w:r>
    </w:p>
    <w:p w:rsidR="004C5E00" w:rsidRDefault="00CB7E42" w:rsidP="004C5E00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к а</w:t>
      </w:r>
      <w:r w:rsidR="004C5E00">
        <w:rPr>
          <w:rFonts w:ascii="Times New Roman" w:hAnsi="Times New Roman"/>
          <w:sz w:val="28"/>
          <w:szCs w:val="28"/>
          <w:lang w:eastAsia="en-US"/>
        </w:rPr>
        <w:t xml:space="preserve">дминистративному регламенту комитета архитектуры и градостроительства Костромской области предоставления </w:t>
      </w:r>
      <w:r w:rsidR="004C5E00" w:rsidRPr="0092757A">
        <w:rPr>
          <w:rFonts w:ascii="Times New Roman" w:hAnsi="Times New Roman"/>
          <w:sz w:val="28"/>
          <w:szCs w:val="28"/>
        </w:rPr>
        <w:t>государственной услуги по</w:t>
      </w:r>
      <w:r w:rsidR="008D5FBE">
        <w:rPr>
          <w:rFonts w:ascii="Times New Roman" w:hAnsi="Times New Roman"/>
          <w:sz w:val="28"/>
          <w:szCs w:val="28"/>
        </w:rPr>
        <w:t xml:space="preserve"> </w:t>
      </w:r>
      <w:r w:rsidR="004C5E00" w:rsidRPr="0092757A">
        <w:rPr>
          <w:rFonts w:ascii="Times New Roman" w:hAnsi="Times New Roman"/>
          <w:sz w:val="28"/>
          <w:szCs w:val="28"/>
        </w:rPr>
        <w:t>подготовке и выдаче</w:t>
      </w:r>
      <w:r w:rsidR="004C5E00">
        <w:rPr>
          <w:rFonts w:ascii="Times New Roman" w:hAnsi="Times New Roman"/>
          <w:sz w:val="28"/>
          <w:szCs w:val="28"/>
        </w:rPr>
        <w:t xml:space="preserve"> разрешений на </w:t>
      </w:r>
      <w:r w:rsidR="004C5E00" w:rsidRPr="0092757A">
        <w:rPr>
          <w:rFonts w:ascii="Times New Roman" w:hAnsi="Times New Roman"/>
          <w:sz w:val="28"/>
          <w:szCs w:val="28"/>
        </w:rPr>
        <w:t>строительст</w:t>
      </w:r>
      <w:r w:rsidR="004C5E00">
        <w:rPr>
          <w:rFonts w:ascii="Times New Roman" w:hAnsi="Times New Roman"/>
          <w:sz w:val="28"/>
          <w:szCs w:val="28"/>
        </w:rPr>
        <w:t xml:space="preserve">во в случае, если строительство </w:t>
      </w:r>
      <w:r w:rsidR="004C5E00" w:rsidRPr="0092757A">
        <w:rPr>
          <w:rFonts w:ascii="Times New Roman" w:hAnsi="Times New Roman"/>
          <w:sz w:val="28"/>
          <w:szCs w:val="28"/>
        </w:rPr>
        <w:t>объ</w:t>
      </w:r>
      <w:r w:rsidR="004C5E00">
        <w:rPr>
          <w:rFonts w:ascii="Times New Roman" w:hAnsi="Times New Roman"/>
          <w:sz w:val="28"/>
          <w:szCs w:val="28"/>
        </w:rPr>
        <w:t xml:space="preserve">екта капитального строительства </w:t>
      </w:r>
      <w:r w:rsidR="004C5E00" w:rsidRPr="0092757A">
        <w:rPr>
          <w:rFonts w:ascii="Times New Roman" w:hAnsi="Times New Roman"/>
          <w:sz w:val="28"/>
          <w:szCs w:val="28"/>
        </w:rPr>
        <w:t>планируе</w:t>
      </w:r>
      <w:r w:rsidR="004C5E00">
        <w:rPr>
          <w:rFonts w:ascii="Times New Roman" w:hAnsi="Times New Roman"/>
          <w:sz w:val="28"/>
          <w:szCs w:val="28"/>
        </w:rPr>
        <w:t xml:space="preserve">тся осуществлять на территориях </w:t>
      </w:r>
      <w:r w:rsidR="004C5E00" w:rsidRPr="0092757A">
        <w:rPr>
          <w:rFonts w:ascii="Times New Roman" w:hAnsi="Times New Roman"/>
          <w:sz w:val="28"/>
          <w:szCs w:val="28"/>
        </w:rPr>
        <w:t xml:space="preserve">двух и </w:t>
      </w:r>
      <w:r w:rsidR="004C5E00"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="004C5E00" w:rsidRPr="0092757A">
        <w:rPr>
          <w:rFonts w:ascii="Times New Roman" w:hAnsi="Times New Roman"/>
          <w:sz w:val="28"/>
          <w:szCs w:val="28"/>
        </w:rPr>
        <w:t>(муниципальн</w:t>
      </w:r>
      <w:r w:rsidR="004C5E00"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="004C5E00" w:rsidRPr="0092757A">
        <w:rPr>
          <w:rFonts w:ascii="Times New Roman" w:hAnsi="Times New Roman"/>
          <w:sz w:val="28"/>
          <w:szCs w:val="28"/>
        </w:rPr>
        <w:t>и в случае рек</w:t>
      </w:r>
      <w:r w:rsidR="004C5E00">
        <w:rPr>
          <w:rFonts w:ascii="Times New Roman" w:hAnsi="Times New Roman"/>
          <w:sz w:val="28"/>
          <w:szCs w:val="28"/>
        </w:rPr>
        <w:t xml:space="preserve">онструкции объекта капитального </w:t>
      </w:r>
      <w:r w:rsidR="004C5E00" w:rsidRPr="0092757A">
        <w:rPr>
          <w:rFonts w:ascii="Times New Roman" w:hAnsi="Times New Roman"/>
          <w:sz w:val="28"/>
          <w:szCs w:val="28"/>
        </w:rPr>
        <w:t>строительства</w:t>
      </w:r>
      <w:r w:rsidR="004C5E00">
        <w:rPr>
          <w:rFonts w:ascii="Times New Roman" w:hAnsi="Times New Roman"/>
          <w:sz w:val="28"/>
          <w:szCs w:val="28"/>
        </w:rPr>
        <w:t xml:space="preserve">, расположенного на территориях </w:t>
      </w:r>
      <w:r w:rsidR="004C5E00" w:rsidRPr="0092757A">
        <w:rPr>
          <w:rFonts w:ascii="Times New Roman" w:hAnsi="Times New Roman"/>
          <w:sz w:val="28"/>
          <w:szCs w:val="28"/>
        </w:rPr>
        <w:t xml:space="preserve">двух и </w:t>
      </w:r>
      <w:r w:rsidR="004C5E00"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="004C5E00" w:rsidRPr="0092757A">
        <w:rPr>
          <w:rFonts w:ascii="Times New Roman" w:hAnsi="Times New Roman"/>
          <w:sz w:val="28"/>
          <w:szCs w:val="28"/>
        </w:rPr>
        <w:t>(муниципальн</w:t>
      </w:r>
      <w:r w:rsidR="004C5E00"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="004C5E00" w:rsidRPr="0092757A">
        <w:rPr>
          <w:rFonts w:ascii="Times New Roman" w:hAnsi="Times New Roman"/>
          <w:sz w:val="28"/>
          <w:szCs w:val="28"/>
        </w:rPr>
        <w:t xml:space="preserve">за </w:t>
      </w:r>
      <w:r w:rsidR="004C5E00">
        <w:rPr>
          <w:rFonts w:ascii="Times New Roman" w:hAnsi="Times New Roman"/>
          <w:sz w:val="28"/>
          <w:szCs w:val="28"/>
        </w:rPr>
        <w:t>исключением</w:t>
      </w:r>
      <w:r w:rsidR="008D5FBE">
        <w:rPr>
          <w:rFonts w:ascii="Times New Roman" w:hAnsi="Times New Roman"/>
          <w:sz w:val="28"/>
          <w:szCs w:val="28"/>
        </w:rPr>
        <w:t xml:space="preserve"> </w:t>
      </w:r>
      <w:r w:rsidR="004C5E00">
        <w:rPr>
          <w:rFonts w:ascii="Times New Roman" w:hAnsi="Times New Roman"/>
          <w:sz w:val="28"/>
          <w:szCs w:val="28"/>
        </w:rPr>
        <w:t xml:space="preserve">автомобильных дорог </w:t>
      </w:r>
      <w:r w:rsidR="004C5E00" w:rsidRPr="0092757A">
        <w:rPr>
          <w:rFonts w:ascii="Times New Roman" w:hAnsi="Times New Roman"/>
          <w:sz w:val="28"/>
          <w:szCs w:val="28"/>
        </w:rPr>
        <w:t xml:space="preserve">регионального </w:t>
      </w:r>
      <w:r w:rsidR="004C5E00">
        <w:rPr>
          <w:rFonts w:ascii="Times New Roman" w:hAnsi="Times New Roman"/>
          <w:sz w:val="28"/>
          <w:szCs w:val="28"/>
        </w:rPr>
        <w:t xml:space="preserve">или межмуниципального </w:t>
      </w:r>
      <w:r w:rsidR="004C5E00" w:rsidRPr="0092757A">
        <w:rPr>
          <w:rFonts w:ascii="Times New Roman" w:hAnsi="Times New Roman"/>
          <w:sz w:val="28"/>
          <w:szCs w:val="28"/>
        </w:rPr>
        <w:t>значения, а так</w:t>
      </w:r>
      <w:r w:rsidR="004C5E00">
        <w:rPr>
          <w:rFonts w:ascii="Times New Roman" w:hAnsi="Times New Roman"/>
          <w:sz w:val="28"/>
          <w:szCs w:val="28"/>
        </w:rPr>
        <w:t xml:space="preserve">же частных автомобильных дорог, </w:t>
      </w:r>
      <w:r w:rsidR="004C5E00" w:rsidRPr="0092757A">
        <w:rPr>
          <w:rFonts w:ascii="Times New Roman" w:hAnsi="Times New Roman"/>
          <w:sz w:val="28"/>
          <w:szCs w:val="28"/>
        </w:rPr>
        <w:t xml:space="preserve">строительство или реконструкцию </w:t>
      </w:r>
      <w:r w:rsidR="004C5E00">
        <w:rPr>
          <w:rFonts w:ascii="Times New Roman" w:hAnsi="Times New Roman"/>
          <w:sz w:val="28"/>
          <w:szCs w:val="28"/>
        </w:rPr>
        <w:t xml:space="preserve">которых </w:t>
      </w:r>
      <w:r w:rsidR="004C5E00" w:rsidRPr="0092757A">
        <w:rPr>
          <w:rFonts w:ascii="Times New Roman" w:hAnsi="Times New Roman"/>
          <w:sz w:val="28"/>
          <w:szCs w:val="28"/>
        </w:rPr>
        <w:t>планируется о</w:t>
      </w:r>
      <w:r w:rsidR="004C5E00">
        <w:rPr>
          <w:rFonts w:ascii="Times New Roman" w:hAnsi="Times New Roman"/>
          <w:sz w:val="28"/>
          <w:szCs w:val="28"/>
        </w:rPr>
        <w:t xml:space="preserve">существлять на территориях двух </w:t>
      </w:r>
      <w:r w:rsidR="004C5E00" w:rsidRPr="0092757A">
        <w:rPr>
          <w:rFonts w:ascii="Times New Roman" w:hAnsi="Times New Roman"/>
          <w:sz w:val="28"/>
          <w:szCs w:val="28"/>
        </w:rPr>
        <w:t>и более муниципаль</w:t>
      </w:r>
      <w:r w:rsidR="004C5E00">
        <w:rPr>
          <w:rFonts w:ascii="Times New Roman" w:hAnsi="Times New Roman"/>
          <w:sz w:val="28"/>
          <w:szCs w:val="28"/>
        </w:rPr>
        <w:t xml:space="preserve">ных образований </w:t>
      </w:r>
      <w:r w:rsidR="004C5E00" w:rsidRPr="0092757A">
        <w:rPr>
          <w:rFonts w:ascii="Times New Roman" w:hAnsi="Times New Roman"/>
          <w:sz w:val="28"/>
          <w:szCs w:val="28"/>
        </w:rPr>
        <w:t>(муниципальн</w:t>
      </w:r>
      <w:r w:rsidR="004C5E00"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="004C5E00" w:rsidRPr="0092757A">
        <w:rPr>
          <w:rFonts w:ascii="Times New Roman" w:hAnsi="Times New Roman"/>
          <w:sz w:val="28"/>
          <w:szCs w:val="28"/>
        </w:rPr>
        <w:t>а также по по</w:t>
      </w:r>
      <w:r w:rsidR="004C5E00">
        <w:rPr>
          <w:rFonts w:ascii="Times New Roman" w:hAnsi="Times New Roman"/>
          <w:sz w:val="28"/>
          <w:szCs w:val="28"/>
        </w:rPr>
        <w:t xml:space="preserve">дготовке и выдаче разрешений на </w:t>
      </w:r>
      <w:r w:rsidR="004C5E00" w:rsidRPr="0092757A">
        <w:rPr>
          <w:rFonts w:ascii="Times New Roman" w:hAnsi="Times New Roman"/>
          <w:sz w:val="28"/>
          <w:szCs w:val="28"/>
        </w:rPr>
        <w:t>проведение р</w:t>
      </w:r>
      <w:r w:rsidR="004C5E00">
        <w:rPr>
          <w:rFonts w:ascii="Times New Roman" w:hAnsi="Times New Roman"/>
          <w:sz w:val="28"/>
          <w:szCs w:val="28"/>
        </w:rPr>
        <w:t xml:space="preserve">абот по созданию искусственного </w:t>
      </w:r>
      <w:r w:rsidR="004C5E00" w:rsidRPr="0092757A">
        <w:rPr>
          <w:rFonts w:ascii="Times New Roman" w:hAnsi="Times New Roman"/>
          <w:sz w:val="28"/>
          <w:szCs w:val="28"/>
        </w:rPr>
        <w:t>земел</w:t>
      </w:r>
      <w:r w:rsidR="004C5E00">
        <w:rPr>
          <w:rFonts w:ascii="Times New Roman" w:hAnsi="Times New Roman"/>
          <w:sz w:val="28"/>
          <w:szCs w:val="28"/>
        </w:rPr>
        <w:t xml:space="preserve">ьного участка в случае создания </w:t>
      </w:r>
      <w:r w:rsidR="004C5E00" w:rsidRPr="0092757A">
        <w:rPr>
          <w:rFonts w:ascii="Times New Roman" w:hAnsi="Times New Roman"/>
          <w:sz w:val="28"/>
          <w:szCs w:val="28"/>
        </w:rPr>
        <w:t xml:space="preserve">искусственного земельного участка на </w:t>
      </w:r>
      <w:r w:rsidR="004C5E00">
        <w:rPr>
          <w:rFonts w:ascii="Times New Roman" w:hAnsi="Times New Roman"/>
          <w:sz w:val="28"/>
          <w:szCs w:val="28"/>
        </w:rPr>
        <w:t xml:space="preserve">территориях </w:t>
      </w:r>
      <w:r w:rsidR="004C5E00" w:rsidRPr="0092757A">
        <w:rPr>
          <w:rFonts w:ascii="Times New Roman" w:hAnsi="Times New Roman"/>
          <w:sz w:val="28"/>
          <w:szCs w:val="28"/>
        </w:rPr>
        <w:t xml:space="preserve">двух и более муниципальных </w:t>
      </w:r>
      <w:r w:rsidR="004C5E00">
        <w:rPr>
          <w:rFonts w:ascii="Times New Roman" w:hAnsi="Times New Roman"/>
          <w:sz w:val="28"/>
          <w:szCs w:val="28"/>
        </w:rPr>
        <w:t xml:space="preserve">образований </w:t>
      </w:r>
      <w:r w:rsidR="004C5E00" w:rsidRPr="0092757A">
        <w:rPr>
          <w:rFonts w:ascii="Times New Roman" w:hAnsi="Times New Roman"/>
          <w:sz w:val="28"/>
          <w:szCs w:val="28"/>
        </w:rPr>
        <w:t xml:space="preserve">(городских </w:t>
      </w:r>
      <w:r w:rsidR="004C5E00">
        <w:rPr>
          <w:rFonts w:ascii="Times New Roman" w:hAnsi="Times New Roman"/>
          <w:sz w:val="28"/>
          <w:szCs w:val="28"/>
        </w:rPr>
        <w:t xml:space="preserve">округов, муниципальных районов) </w:t>
      </w:r>
      <w:r w:rsidR="004C5E00" w:rsidRPr="0092757A">
        <w:rPr>
          <w:rFonts w:ascii="Times New Roman" w:hAnsi="Times New Roman"/>
          <w:sz w:val="28"/>
          <w:szCs w:val="28"/>
        </w:rPr>
        <w:t>и (или) разрешени</w:t>
      </w:r>
      <w:r w:rsidR="004C5E00">
        <w:rPr>
          <w:rFonts w:ascii="Times New Roman" w:hAnsi="Times New Roman"/>
          <w:sz w:val="28"/>
          <w:szCs w:val="28"/>
        </w:rPr>
        <w:t xml:space="preserve">я на строительство размещаемого </w:t>
      </w:r>
      <w:r w:rsidR="004C5E00" w:rsidRPr="0092757A">
        <w:rPr>
          <w:rFonts w:ascii="Times New Roman" w:hAnsi="Times New Roman"/>
          <w:sz w:val="28"/>
          <w:szCs w:val="28"/>
        </w:rPr>
        <w:t xml:space="preserve">на таком </w:t>
      </w:r>
      <w:r w:rsidR="004C5E00">
        <w:rPr>
          <w:rFonts w:ascii="Times New Roman" w:hAnsi="Times New Roman"/>
          <w:sz w:val="28"/>
          <w:szCs w:val="28"/>
        </w:rPr>
        <w:t xml:space="preserve">искусственном земельном участке </w:t>
      </w:r>
      <w:r w:rsidR="004C5E00" w:rsidRPr="0092757A">
        <w:rPr>
          <w:rFonts w:ascii="Times New Roman" w:hAnsi="Times New Roman"/>
          <w:sz w:val="28"/>
          <w:szCs w:val="28"/>
        </w:rPr>
        <w:t>объекта капи</w:t>
      </w:r>
      <w:r w:rsidR="004C5E00">
        <w:rPr>
          <w:rFonts w:ascii="Times New Roman" w:hAnsi="Times New Roman"/>
          <w:sz w:val="28"/>
          <w:szCs w:val="28"/>
        </w:rPr>
        <w:t xml:space="preserve">тального строительства, а также </w:t>
      </w:r>
      <w:r w:rsidR="004C5E00" w:rsidRPr="0092757A">
        <w:rPr>
          <w:rFonts w:ascii="Times New Roman" w:hAnsi="Times New Roman"/>
          <w:sz w:val="28"/>
          <w:szCs w:val="28"/>
        </w:rPr>
        <w:t>продлению срок</w:t>
      </w:r>
      <w:r w:rsidR="004C5E00">
        <w:rPr>
          <w:rFonts w:ascii="Times New Roman" w:hAnsi="Times New Roman"/>
          <w:sz w:val="28"/>
          <w:szCs w:val="28"/>
        </w:rPr>
        <w:t xml:space="preserve">а действия указанных разрешений </w:t>
      </w:r>
      <w:r w:rsidR="004C5E00" w:rsidRPr="0092757A">
        <w:rPr>
          <w:rFonts w:ascii="Times New Roman" w:hAnsi="Times New Roman"/>
          <w:sz w:val="28"/>
          <w:szCs w:val="28"/>
        </w:rPr>
        <w:t>на строительство и внесению в них изменений</w:t>
      </w:r>
    </w:p>
    <w:p w:rsidR="004C5E00" w:rsidRDefault="004C5E00" w:rsidP="00FD1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5E00" w:rsidRDefault="004C5E00" w:rsidP="00FD1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5E00" w:rsidRDefault="004C5E00" w:rsidP="00FD1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C5E00" w:rsidRPr="0092757A" w:rsidRDefault="004C5E00" w:rsidP="00FD1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 xml:space="preserve">Костромской области, 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</w:t>
      </w:r>
      <w:r w:rsidR="008D5FBE">
        <w:rPr>
          <w:rFonts w:ascii="Times New Roman" w:hAnsi="Times New Roman"/>
          <w:sz w:val="20"/>
          <w:szCs w:val="20"/>
        </w:rPr>
        <w:t xml:space="preserve"> </w:t>
      </w:r>
      <w:r w:rsidRPr="0092757A">
        <w:rPr>
          <w:rFonts w:ascii="Times New Roman" w:hAnsi="Times New Roman"/>
          <w:sz w:val="20"/>
          <w:szCs w:val="20"/>
        </w:rPr>
        <w:t>наименование организации,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ИНН, юридический и почтовый адрес, телефон,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</w:t>
      </w:r>
    </w:p>
    <w:p w:rsidR="00FD1916" w:rsidRPr="0092757A" w:rsidRDefault="004733B1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Физическое лицо: Ф.И.О.</w:t>
      </w:r>
      <w:r w:rsidR="00FD1916" w:rsidRPr="0092757A">
        <w:rPr>
          <w:rFonts w:ascii="Times New Roman" w:hAnsi="Times New Roman"/>
          <w:sz w:val="20"/>
          <w:szCs w:val="20"/>
        </w:rPr>
        <w:t xml:space="preserve"> почтовый адрес, телефон)</w:t>
      </w:r>
    </w:p>
    <w:p w:rsidR="00FD1916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E455E" w:rsidRDefault="00FE455E" w:rsidP="00FD19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E455E" w:rsidRDefault="00FE455E" w:rsidP="00FD19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E455E" w:rsidRPr="0092757A" w:rsidRDefault="00FE455E" w:rsidP="00FD19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5551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lastRenderedPageBreak/>
        <w:t>Заявление</w:t>
      </w:r>
    </w:p>
    <w:p w:rsidR="00FD1916" w:rsidRPr="0092757A" w:rsidRDefault="00FD1916" w:rsidP="005551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о выдаче разрешения на проведение работ</w:t>
      </w:r>
    </w:p>
    <w:p w:rsidR="00FD1916" w:rsidRPr="0092757A" w:rsidRDefault="00FD1916" w:rsidP="005551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по созданию искусственного земельного участка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от  «___» _________ 20__ г.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Прошу выдать 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 xml:space="preserve">(разрешение </w:t>
      </w:r>
      <w:r w:rsidR="00555119">
        <w:rPr>
          <w:rFonts w:ascii="Times New Roman" w:hAnsi="Times New Roman"/>
          <w:sz w:val="20"/>
          <w:szCs w:val="20"/>
        </w:rPr>
        <w:t xml:space="preserve">на </w:t>
      </w:r>
      <w:r w:rsidRPr="0092757A">
        <w:rPr>
          <w:rFonts w:ascii="Times New Roman" w:hAnsi="Times New Roman"/>
          <w:sz w:val="20"/>
          <w:szCs w:val="20"/>
        </w:rPr>
        <w:t>проведение работ по созданию искусственного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земельного участка, на выполнение всех строительных работ, этап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строительства, реконструкцию, отдельных видов работ подготовительных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работ - нужное указать)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Наименование объекта 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На участке по адресу 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(адрес, кадастровый номер участка)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Сроком на 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__________</w:t>
      </w:r>
      <w:r w:rsidRPr="0092757A">
        <w:rPr>
          <w:rFonts w:ascii="Times New Roman" w:hAnsi="Times New Roman"/>
          <w:sz w:val="28"/>
          <w:szCs w:val="28"/>
        </w:rPr>
        <w:t xml:space="preserve">____ 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(в соответствии с про</w:t>
      </w:r>
      <w:r w:rsidR="00555119">
        <w:rPr>
          <w:rFonts w:ascii="Times New Roman" w:hAnsi="Times New Roman"/>
          <w:sz w:val="20"/>
          <w:szCs w:val="20"/>
        </w:rPr>
        <w:t>ектом организации строительства)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При этом сообщаю: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строительство будет осуществляться на основании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(распорядительный документ)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0"/>
          <w:szCs w:val="20"/>
        </w:rPr>
        <w:t>право на пользование участком закреплено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</w:t>
      </w:r>
      <w:r w:rsidRPr="0092757A">
        <w:rPr>
          <w:rFonts w:ascii="Times New Roman" w:hAnsi="Times New Roman"/>
          <w:sz w:val="28"/>
          <w:szCs w:val="28"/>
        </w:rPr>
        <w:t>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(номер, дата договора аренды</w:t>
      </w:r>
      <w:r w:rsidR="008D5FBE">
        <w:rPr>
          <w:rFonts w:ascii="Times New Roman" w:hAnsi="Times New Roman"/>
          <w:sz w:val="20"/>
          <w:szCs w:val="20"/>
        </w:rPr>
        <w:t xml:space="preserve"> </w:t>
      </w:r>
      <w:r w:rsidRPr="0092757A">
        <w:rPr>
          <w:rFonts w:ascii="Times New Roman" w:hAnsi="Times New Roman"/>
          <w:sz w:val="20"/>
          <w:szCs w:val="20"/>
        </w:rPr>
        <w:t>участка и т.д.)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_,проектная документация разработана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проектной организации и ее реквизиты)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положительное заключение государственной экспертизы получено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(номер, дата заключения - указать)</w:t>
      </w:r>
    </w:p>
    <w:p w:rsidR="00555119" w:rsidRDefault="00555119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119" w:rsidRDefault="00555119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>проект утвержден 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организации, номер, дата распорядительного документа)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работы будут производиться подрядным (хозяйственным) способом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____________</w:t>
      </w:r>
      <w:r w:rsidRPr="0092757A">
        <w:rPr>
          <w:rFonts w:ascii="Times New Roman" w:hAnsi="Times New Roman"/>
          <w:sz w:val="28"/>
          <w:szCs w:val="28"/>
        </w:rPr>
        <w:t>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 с указанием ее формы собственности)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строительный контроль будет осуществляться 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дата и номер договора)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</w:t>
      </w:r>
    </w:p>
    <w:p w:rsidR="00FD1916" w:rsidRPr="0092757A" w:rsidRDefault="00555119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Обязуюсь обо всех изменениях, связанных с приведенными в </w:t>
      </w:r>
      <w:r w:rsidR="00FD1916" w:rsidRPr="0092757A">
        <w:rPr>
          <w:rFonts w:ascii="Times New Roman" w:hAnsi="Times New Roman"/>
          <w:sz w:val="28"/>
          <w:szCs w:val="28"/>
        </w:rPr>
        <w:t>настоящем заявлении сведениями, сообщать в комитет архитектуры и градостроительства Костромской области.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Приложение: 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(документы, которые представил заявитель)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Застройщ</w:t>
      </w:r>
      <w:r w:rsidR="00555119">
        <w:rPr>
          <w:rFonts w:ascii="Times New Roman" w:hAnsi="Times New Roman"/>
          <w:sz w:val="28"/>
          <w:szCs w:val="28"/>
        </w:rPr>
        <w:t>ики: _________________________________</w:t>
      </w:r>
      <w:r w:rsidRPr="0092757A">
        <w:rPr>
          <w:rFonts w:ascii="Times New Roman" w:hAnsi="Times New Roman"/>
          <w:sz w:val="28"/>
          <w:szCs w:val="28"/>
        </w:rPr>
        <w:t>___________________________ 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_______________________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должности        (личная подпись)      (Ф.И.О)  руководителя организации)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М.П.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Физическое лицо: ____________________     ______________</w:t>
      </w:r>
    </w:p>
    <w:p w:rsidR="00FD1916" w:rsidRPr="0092757A" w:rsidRDefault="00FD1916" w:rsidP="00211C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5E00" w:rsidRDefault="004C5E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F0C49" w:rsidRDefault="005F0C49" w:rsidP="005F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5F0C49" w:rsidRDefault="005F0C49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к административному регламенту комитета архитектуры и градостроительства Костромской области предоставления </w:t>
      </w:r>
      <w:r w:rsidRPr="0092757A">
        <w:rPr>
          <w:rFonts w:ascii="Times New Roman" w:hAnsi="Times New Roman"/>
          <w:sz w:val="28"/>
          <w:szCs w:val="28"/>
        </w:rPr>
        <w:t>государственной услуги по</w:t>
      </w:r>
      <w:r w:rsidR="00FA7B45">
        <w:rPr>
          <w:rFonts w:ascii="Times New Roman" w:hAnsi="Times New Roman"/>
          <w:sz w:val="28"/>
          <w:szCs w:val="28"/>
        </w:rPr>
        <w:t xml:space="preserve"> </w:t>
      </w:r>
      <w:r w:rsidRPr="0092757A">
        <w:rPr>
          <w:rFonts w:ascii="Times New Roman" w:hAnsi="Times New Roman"/>
          <w:sz w:val="28"/>
          <w:szCs w:val="28"/>
        </w:rPr>
        <w:t>подготовке и выдаче</w:t>
      </w:r>
      <w:r>
        <w:rPr>
          <w:rFonts w:ascii="Times New Roman" w:hAnsi="Times New Roman"/>
          <w:sz w:val="28"/>
          <w:szCs w:val="28"/>
        </w:rPr>
        <w:t xml:space="preserve"> разрешений на </w:t>
      </w:r>
      <w:r w:rsidRPr="0092757A">
        <w:rPr>
          <w:rFonts w:ascii="Times New Roman" w:hAnsi="Times New Roman"/>
          <w:sz w:val="28"/>
          <w:szCs w:val="28"/>
        </w:rPr>
        <w:t>строительст</w:t>
      </w:r>
      <w:r>
        <w:rPr>
          <w:rFonts w:ascii="Times New Roman" w:hAnsi="Times New Roman"/>
          <w:sz w:val="28"/>
          <w:szCs w:val="28"/>
        </w:rPr>
        <w:t xml:space="preserve">во в случае, если строительство </w:t>
      </w:r>
      <w:r w:rsidRPr="0092757A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 xml:space="preserve">екта капитального строительства </w:t>
      </w:r>
      <w:r w:rsidRPr="0092757A">
        <w:rPr>
          <w:rFonts w:ascii="Times New Roman" w:hAnsi="Times New Roman"/>
          <w:sz w:val="28"/>
          <w:szCs w:val="28"/>
        </w:rPr>
        <w:t>планируе</w:t>
      </w:r>
      <w:r>
        <w:rPr>
          <w:rFonts w:ascii="Times New Roman" w:hAnsi="Times New Roman"/>
          <w:sz w:val="28"/>
          <w:szCs w:val="28"/>
        </w:rPr>
        <w:t xml:space="preserve">тся осуществлять на 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</w:t>
      </w:r>
      <w:r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>и в случае рек</w:t>
      </w:r>
      <w:r>
        <w:rPr>
          <w:rFonts w:ascii="Times New Roman" w:hAnsi="Times New Roman"/>
          <w:sz w:val="28"/>
          <w:szCs w:val="28"/>
        </w:rPr>
        <w:t xml:space="preserve">онструкции объекта капитального </w:t>
      </w:r>
      <w:r w:rsidRPr="0092757A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, расположенного на 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</w:t>
      </w:r>
      <w:r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исключением</w:t>
      </w:r>
      <w:r w:rsidR="00FA7B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автомобильных дорог </w:t>
      </w:r>
      <w:r w:rsidRPr="0092757A">
        <w:rPr>
          <w:rFonts w:ascii="Times New Roman" w:hAnsi="Times New Roman"/>
          <w:sz w:val="28"/>
          <w:szCs w:val="28"/>
        </w:rPr>
        <w:t xml:space="preserve">регионального </w:t>
      </w:r>
      <w:r>
        <w:rPr>
          <w:rFonts w:ascii="Times New Roman" w:hAnsi="Times New Roman"/>
          <w:sz w:val="28"/>
          <w:szCs w:val="28"/>
        </w:rPr>
        <w:t xml:space="preserve">или межмуниципального </w:t>
      </w:r>
      <w:r w:rsidRPr="0092757A">
        <w:rPr>
          <w:rFonts w:ascii="Times New Roman" w:hAnsi="Times New Roman"/>
          <w:sz w:val="28"/>
          <w:szCs w:val="28"/>
        </w:rPr>
        <w:t>значения, а так</w:t>
      </w:r>
      <w:r>
        <w:rPr>
          <w:rFonts w:ascii="Times New Roman" w:hAnsi="Times New Roman"/>
          <w:sz w:val="28"/>
          <w:szCs w:val="28"/>
        </w:rPr>
        <w:t xml:space="preserve">же частных автомобильных дорог, </w:t>
      </w:r>
      <w:r w:rsidRPr="0092757A">
        <w:rPr>
          <w:rFonts w:ascii="Times New Roman" w:hAnsi="Times New Roman"/>
          <w:sz w:val="28"/>
          <w:szCs w:val="28"/>
        </w:rPr>
        <w:t xml:space="preserve">строительство или реконструкцию </w:t>
      </w:r>
      <w:r>
        <w:rPr>
          <w:rFonts w:ascii="Times New Roman" w:hAnsi="Times New Roman"/>
          <w:sz w:val="28"/>
          <w:szCs w:val="28"/>
        </w:rPr>
        <w:t xml:space="preserve">которых </w:t>
      </w:r>
      <w:r w:rsidRPr="0092757A">
        <w:rPr>
          <w:rFonts w:ascii="Times New Roman" w:hAnsi="Times New Roman"/>
          <w:sz w:val="28"/>
          <w:szCs w:val="28"/>
        </w:rPr>
        <w:t>планируется о</w:t>
      </w:r>
      <w:r>
        <w:rPr>
          <w:rFonts w:ascii="Times New Roman" w:hAnsi="Times New Roman"/>
          <w:sz w:val="28"/>
          <w:szCs w:val="28"/>
        </w:rPr>
        <w:t xml:space="preserve">существлять на территориях двух </w:t>
      </w:r>
      <w:r w:rsidRPr="0092757A">
        <w:rPr>
          <w:rFonts w:ascii="Times New Roman" w:hAnsi="Times New Roman"/>
          <w:sz w:val="28"/>
          <w:szCs w:val="28"/>
        </w:rPr>
        <w:t>и более муниципаль</w:t>
      </w:r>
      <w:r>
        <w:rPr>
          <w:rFonts w:ascii="Times New Roman" w:hAnsi="Times New Roman"/>
          <w:sz w:val="28"/>
          <w:szCs w:val="28"/>
        </w:rPr>
        <w:t xml:space="preserve">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>а также по по</w:t>
      </w:r>
      <w:r>
        <w:rPr>
          <w:rFonts w:ascii="Times New Roman" w:hAnsi="Times New Roman"/>
          <w:sz w:val="28"/>
          <w:szCs w:val="28"/>
        </w:rPr>
        <w:t xml:space="preserve">дготовке и выдаче разрешений на </w:t>
      </w:r>
      <w:r w:rsidRPr="0092757A">
        <w:rPr>
          <w:rFonts w:ascii="Times New Roman" w:hAnsi="Times New Roman"/>
          <w:sz w:val="28"/>
          <w:szCs w:val="28"/>
        </w:rPr>
        <w:t>проведение р</w:t>
      </w:r>
      <w:r>
        <w:rPr>
          <w:rFonts w:ascii="Times New Roman" w:hAnsi="Times New Roman"/>
          <w:sz w:val="28"/>
          <w:szCs w:val="28"/>
        </w:rPr>
        <w:t xml:space="preserve">абот по созданию искусственного </w:t>
      </w:r>
      <w:r w:rsidRPr="0092757A">
        <w:rPr>
          <w:rFonts w:ascii="Times New Roman" w:hAnsi="Times New Roman"/>
          <w:sz w:val="28"/>
          <w:szCs w:val="28"/>
        </w:rPr>
        <w:t>земел</w:t>
      </w:r>
      <w:r>
        <w:rPr>
          <w:rFonts w:ascii="Times New Roman" w:hAnsi="Times New Roman"/>
          <w:sz w:val="28"/>
          <w:szCs w:val="28"/>
        </w:rPr>
        <w:t xml:space="preserve">ьного участка в случае создания </w:t>
      </w:r>
      <w:r w:rsidRPr="0092757A">
        <w:rPr>
          <w:rFonts w:ascii="Times New Roman" w:hAnsi="Times New Roman"/>
          <w:sz w:val="28"/>
          <w:szCs w:val="28"/>
        </w:rPr>
        <w:t xml:space="preserve">искусственного земельного участка на </w:t>
      </w:r>
      <w:r>
        <w:rPr>
          <w:rFonts w:ascii="Times New Roman" w:hAnsi="Times New Roman"/>
          <w:sz w:val="28"/>
          <w:szCs w:val="28"/>
        </w:rPr>
        <w:t xml:space="preserve">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более муниципальных </w:t>
      </w:r>
      <w:r>
        <w:rPr>
          <w:rFonts w:ascii="Times New Roman" w:hAnsi="Times New Roman"/>
          <w:sz w:val="28"/>
          <w:szCs w:val="28"/>
        </w:rPr>
        <w:t xml:space="preserve">образований </w:t>
      </w:r>
      <w:r w:rsidRPr="0092757A">
        <w:rPr>
          <w:rFonts w:ascii="Times New Roman" w:hAnsi="Times New Roman"/>
          <w:sz w:val="28"/>
          <w:szCs w:val="28"/>
        </w:rPr>
        <w:t xml:space="preserve">(городских </w:t>
      </w:r>
      <w:r>
        <w:rPr>
          <w:rFonts w:ascii="Times New Roman" w:hAnsi="Times New Roman"/>
          <w:sz w:val="28"/>
          <w:szCs w:val="28"/>
        </w:rPr>
        <w:t xml:space="preserve">округов, муниципальных районов) </w:t>
      </w:r>
      <w:r w:rsidRPr="0092757A">
        <w:rPr>
          <w:rFonts w:ascii="Times New Roman" w:hAnsi="Times New Roman"/>
          <w:sz w:val="28"/>
          <w:szCs w:val="28"/>
        </w:rPr>
        <w:t>и (или) разрешени</w:t>
      </w:r>
      <w:r>
        <w:rPr>
          <w:rFonts w:ascii="Times New Roman" w:hAnsi="Times New Roman"/>
          <w:sz w:val="28"/>
          <w:szCs w:val="28"/>
        </w:rPr>
        <w:t xml:space="preserve">я на строительство размещаемого </w:t>
      </w:r>
      <w:r w:rsidRPr="0092757A">
        <w:rPr>
          <w:rFonts w:ascii="Times New Roman" w:hAnsi="Times New Roman"/>
          <w:sz w:val="28"/>
          <w:szCs w:val="28"/>
        </w:rPr>
        <w:t xml:space="preserve">на таком </w:t>
      </w:r>
      <w:r>
        <w:rPr>
          <w:rFonts w:ascii="Times New Roman" w:hAnsi="Times New Roman"/>
          <w:sz w:val="28"/>
          <w:szCs w:val="28"/>
        </w:rPr>
        <w:t xml:space="preserve">искусственном земельном участке </w:t>
      </w:r>
      <w:r w:rsidRPr="0092757A">
        <w:rPr>
          <w:rFonts w:ascii="Times New Roman" w:hAnsi="Times New Roman"/>
          <w:sz w:val="28"/>
          <w:szCs w:val="28"/>
        </w:rPr>
        <w:t>объекта капи</w:t>
      </w:r>
      <w:r>
        <w:rPr>
          <w:rFonts w:ascii="Times New Roman" w:hAnsi="Times New Roman"/>
          <w:sz w:val="28"/>
          <w:szCs w:val="28"/>
        </w:rPr>
        <w:t xml:space="preserve">тального строительства, а также </w:t>
      </w:r>
      <w:r w:rsidRPr="0092757A">
        <w:rPr>
          <w:rFonts w:ascii="Times New Roman" w:hAnsi="Times New Roman"/>
          <w:sz w:val="28"/>
          <w:szCs w:val="28"/>
        </w:rPr>
        <w:t>продлению срок</w:t>
      </w:r>
      <w:r>
        <w:rPr>
          <w:rFonts w:ascii="Times New Roman" w:hAnsi="Times New Roman"/>
          <w:sz w:val="28"/>
          <w:szCs w:val="28"/>
        </w:rPr>
        <w:t xml:space="preserve">а действия указанных разрешений </w:t>
      </w:r>
      <w:r w:rsidRPr="0092757A">
        <w:rPr>
          <w:rFonts w:ascii="Times New Roman" w:hAnsi="Times New Roman"/>
          <w:sz w:val="28"/>
          <w:szCs w:val="28"/>
        </w:rPr>
        <w:t>на строительство и внесению в них изменений</w:t>
      </w:r>
    </w:p>
    <w:p w:rsidR="005F0C49" w:rsidRDefault="005F0C49" w:rsidP="005F0C4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комитета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Заявитель ______________________________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(Юридическое лицо: наименование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организации, ИНН,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юридический и почтовый адрес, телефон,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банковские реквизиты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Физическое лицо: Ф.И.О., почтовый адрес,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телефон)</w:t>
      </w:r>
    </w:p>
    <w:p w:rsidR="005F0C49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Pr="00945EB8" w:rsidRDefault="005F0C49" w:rsidP="005F0C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EB8">
        <w:rPr>
          <w:rFonts w:ascii="Times New Roman" w:hAnsi="Times New Roman" w:cs="Times New Roman"/>
          <w:b/>
          <w:sz w:val="28"/>
          <w:szCs w:val="28"/>
        </w:rPr>
        <w:lastRenderedPageBreak/>
        <w:t>Заявление</w:t>
      </w:r>
    </w:p>
    <w:p w:rsidR="005F0C49" w:rsidRPr="00945EB8" w:rsidRDefault="005F0C49" w:rsidP="005F0C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EB8">
        <w:rPr>
          <w:rFonts w:ascii="Times New Roman" w:hAnsi="Times New Roman" w:cs="Times New Roman"/>
          <w:b/>
          <w:sz w:val="28"/>
          <w:szCs w:val="28"/>
        </w:rPr>
        <w:t>о продлении срока действия разрешения на строительство</w:t>
      </w:r>
    </w:p>
    <w:p w:rsidR="005F0C49" w:rsidRPr="0093342E" w:rsidRDefault="005F0C49" w:rsidP="005F0C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C49" w:rsidRPr="006B03E5" w:rsidRDefault="005F0C49" w:rsidP="005F0C4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342E">
        <w:rPr>
          <w:rFonts w:ascii="Times New Roman" w:hAnsi="Times New Roman" w:cs="Times New Roman"/>
          <w:sz w:val="28"/>
          <w:szCs w:val="28"/>
        </w:rPr>
        <w:t>Прошу продлить срок действия</w:t>
      </w:r>
      <w:r>
        <w:rPr>
          <w:rFonts w:ascii="Times New Roman" w:hAnsi="Times New Roman" w:cs="Times New Roman"/>
          <w:sz w:val="28"/>
          <w:szCs w:val="28"/>
        </w:rPr>
        <w:t xml:space="preserve"> разрешения  на строительство, </w:t>
      </w:r>
      <w:r w:rsidRPr="005F0C49">
        <w:rPr>
          <w:rFonts w:ascii="Times New Roman" w:hAnsi="Times New Roman" w:cs="Times New Roman"/>
          <w:sz w:val="28"/>
          <w:szCs w:val="28"/>
        </w:rPr>
        <w:t>реконструкцию, капитальный ремонт,</w:t>
      </w:r>
      <w:r w:rsidR="00FA7B45">
        <w:rPr>
          <w:rFonts w:ascii="Times New Roman" w:hAnsi="Times New Roman" w:cs="Times New Roman"/>
          <w:sz w:val="28"/>
          <w:szCs w:val="28"/>
        </w:rPr>
        <w:t xml:space="preserve"> </w:t>
      </w:r>
      <w:r w:rsidRPr="006B03E5">
        <w:rPr>
          <w:rFonts w:ascii="Times New Roman" w:hAnsi="Times New Roman" w:cs="Times New Roman"/>
          <w:sz w:val="28"/>
          <w:szCs w:val="28"/>
        </w:rPr>
        <w:t>выданное</w:t>
      </w:r>
    </w:p>
    <w:p w:rsidR="005F0C49" w:rsidRPr="00945EB8" w:rsidRDefault="005F0C49" w:rsidP="005F0C49">
      <w:pPr>
        <w:pStyle w:val="ConsPlusNonformat"/>
        <w:jc w:val="both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(ненужное зачеркнуть)</w:t>
      </w:r>
    </w:p>
    <w:p w:rsidR="005F0C49" w:rsidRPr="006B03E5" w:rsidRDefault="005F0C49" w:rsidP="005F0C49">
      <w:pPr>
        <w:pStyle w:val="ConsPlusNonformat"/>
        <w:ind w:left="4111" w:hanging="41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7B45"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6B03E5">
        <w:rPr>
          <w:rFonts w:ascii="Times New Roman" w:hAnsi="Times New Roman" w:cs="Times New Roman"/>
        </w:rPr>
        <w:t>(число)      (месяц)         (год)</w:t>
      </w:r>
    </w:p>
    <w:p w:rsidR="005F0C49" w:rsidRPr="0093342E" w:rsidRDefault="005F0C49" w:rsidP="005F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RU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F0C49" w:rsidRPr="00945EB8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(номер разрешения на строительство)</w:t>
      </w:r>
    </w:p>
    <w:p w:rsidR="005F0C49" w:rsidRPr="0093342E" w:rsidRDefault="005F0C49" w:rsidP="005F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со сроком действия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F0C49" w:rsidRPr="006B03E5" w:rsidRDefault="005F0C49" w:rsidP="005F0C49">
      <w:pPr>
        <w:pStyle w:val="ConsPlusNonformat"/>
        <w:jc w:val="both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 (число)      (месяц)          (год)</w:t>
      </w:r>
    </w:p>
    <w:p w:rsidR="005F0C49" w:rsidRPr="0093342E" w:rsidRDefault="005F0C49" w:rsidP="005F0C4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93342E">
        <w:rPr>
          <w:rFonts w:ascii="Times New Roman" w:hAnsi="Times New Roman" w:cs="Times New Roman"/>
          <w:sz w:val="28"/>
          <w:szCs w:val="28"/>
        </w:rPr>
        <w:t>объекта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5F0C49" w:rsidRPr="006B03E5" w:rsidRDefault="005F0C49" w:rsidP="005F0C49">
      <w:pPr>
        <w:pStyle w:val="ConsPlusNonformat"/>
        <w:jc w:val="both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                        (в соответствии с разрешением на строительство)</w:t>
      </w:r>
    </w:p>
    <w:p w:rsidR="005F0C49" w:rsidRPr="0093342E" w:rsidRDefault="005F0C49" w:rsidP="005F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F0C49" w:rsidRPr="0093342E" w:rsidRDefault="005F0C49" w:rsidP="005F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этап строительства _______________________________________________________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(указывается в случае выделения этапа строительства)</w:t>
      </w:r>
    </w:p>
    <w:p w:rsidR="005F0C49" w:rsidRPr="0093342E" w:rsidRDefault="005F0C49" w:rsidP="005F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на земельном участке по адресу: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(наименование муниципального района;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поселения или городского округа, улицы, проспекта, переулка и т.д.,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93342E">
        <w:rPr>
          <w:rFonts w:ascii="Times New Roman" w:hAnsi="Times New Roman" w:cs="Times New Roman"/>
          <w:sz w:val="28"/>
          <w:szCs w:val="28"/>
        </w:rPr>
        <w:t>,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кадастровый номер земельного участка)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принадлежащем на праве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3342E">
        <w:rPr>
          <w:rFonts w:ascii="Times New Roman" w:hAnsi="Times New Roman" w:cs="Times New Roman"/>
          <w:sz w:val="28"/>
          <w:szCs w:val="28"/>
        </w:rPr>
        <w:t>___</w:t>
      </w:r>
    </w:p>
    <w:p w:rsidR="005F0C49" w:rsidRPr="006B03E5" w:rsidRDefault="005F0C49" w:rsidP="005F0C49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(вид права, на основании которого земельный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участок принадлежит застройщику, а также данные о документе,</w:t>
      </w:r>
      <w:r w:rsidR="00FA7B45">
        <w:rPr>
          <w:rFonts w:ascii="Times New Roman" w:hAnsi="Times New Roman" w:cs="Times New Roman"/>
        </w:rPr>
        <w:t xml:space="preserve"> </w:t>
      </w:r>
      <w:r w:rsidRPr="006B03E5">
        <w:rPr>
          <w:rFonts w:ascii="Times New Roman" w:hAnsi="Times New Roman" w:cs="Times New Roman"/>
        </w:rPr>
        <w:t>удостоверяющем право)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на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F0C49" w:rsidRPr="006B03E5" w:rsidRDefault="005F0C49" w:rsidP="005F0C49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(число)         (месяц)                (год)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(указываются причины нарушения установленного ранее срока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продолжительности строительства)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В настоящее время на объекте выполнены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(перечисляются фактические объемы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выполненных работ)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Интересы застройщика уполномочен</w:t>
      </w:r>
      <w:r w:rsidR="00FA7B45"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представлять: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(Ф.И.О., должность, контактный телефон)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По доверенности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3342E">
        <w:rPr>
          <w:rFonts w:ascii="Times New Roman" w:hAnsi="Times New Roman" w:cs="Times New Roman"/>
          <w:sz w:val="28"/>
          <w:szCs w:val="28"/>
        </w:rPr>
        <w:t xml:space="preserve"> ________________________ от ______________.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(реквизиты доверенности)</w:t>
      </w:r>
    </w:p>
    <w:p w:rsidR="005F0C49" w:rsidRPr="0093342E" w:rsidRDefault="005F0C49" w:rsidP="005F0C49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К настоящему заявлению прилагаются оригиналы разрешения  на </w:t>
      </w:r>
      <w:r w:rsidRPr="0093342E">
        <w:rPr>
          <w:rFonts w:ascii="Times New Roman" w:hAnsi="Times New Roman" w:cs="Times New Roman"/>
          <w:sz w:val="28"/>
          <w:szCs w:val="28"/>
        </w:rPr>
        <w:lastRenderedPageBreak/>
        <w:t>строительство,</w:t>
      </w:r>
      <w:r w:rsidR="00FA7B45"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участок.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 </w:t>
      </w:r>
    </w:p>
    <w:p w:rsidR="005F0C49" w:rsidRPr="006B03E5" w:rsidRDefault="005F0C49" w:rsidP="005F0C49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(должность законного или иного (расшифровка подписи)уполномоченного представителя</w:t>
      </w:r>
      <w:r w:rsidR="00FA7B45">
        <w:rPr>
          <w:rFonts w:ascii="Times New Roman" w:hAnsi="Times New Roman" w:cs="Times New Roman"/>
        </w:rPr>
        <w:t xml:space="preserve"> </w:t>
      </w:r>
      <w:r w:rsidRPr="006B03E5">
        <w:rPr>
          <w:rFonts w:ascii="Times New Roman" w:hAnsi="Times New Roman" w:cs="Times New Roman"/>
        </w:rPr>
        <w:t>Застройщика)</w:t>
      </w:r>
    </w:p>
    <w:p w:rsidR="005F0C49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М.П.</w:t>
      </w:r>
    </w:p>
    <w:p w:rsidR="005F0C49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autoSpaceDE w:val="0"/>
        <w:autoSpaceDN w:val="0"/>
        <w:adjustRightInd w:val="0"/>
        <w:spacing w:after="0" w:line="240" w:lineRule="auto"/>
        <w:ind w:right="739"/>
        <w:outlineLvl w:val="1"/>
        <w:rPr>
          <w:rFonts w:ascii="Times New Roman" w:hAnsi="Times New Roman"/>
          <w:sz w:val="28"/>
          <w:szCs w:val="28"/>
        </w:rPr>
      </w:pPr>
      <w:r w:rsidRPr="0093342E">
        <w:rPr>
          <w:rFonts w:ascii="Times New Roman" w:hAnsi="Times New Roman"/>
          <w:sz w:val="28"/>
          <w:szCs w:val="28"/>
        </w:rPr>
        <w:t>Физическое лицо ________________       ______________</w:t>
      </w:r>
    </w:p>
    <w:p w:rsidR="005F0C49" w:rsidRDefault="005F0C49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F0C49" w:rsidRDefault="005F0C49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F0C49" w:rsidRDefault="005F0C49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F0C49" w:rsidRDefault="005F0C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F0C49" w:rsidRDefault="005F0C49" w:rsidP="005F0C49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:rsidR="005F0C49" w:rsidRDefault="005F0C49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к административному регламенту комитета архитектуры и градостроительства Костромской области предоставления </w:t>
      </w:r>
      <w:r w:rsidRPr="0092757A">
        <w:rPr>
          <w:rFonts w:ascii="Times New Roman" w:hAnsi="Times New Roman"/>
          <w:sz w:val="28"/>
          <w:szCs w:val="28"/>
        </w:rPr>
        <w:t>государственной услуги по</w:t>
      </w:r>
      <w:r w:rsidR="00FA7B45">
        <w:rPr>
          <w:rFonts w:ascii="Times New Roman" w:hAnsi="Times New Roman"/>
          <w:sz w:val="28"/>
          <w:szCs w:val="28"/>
        </w:rPr>
        <w:t xml:space="preserve"> </w:t>
      </w:r>
      <w:r w:rsidRPr="0092757A">
        <w:rPr>
          <w:rFonts w:ascii="Times New Roman" w:hAnsi="Times New Roman"/>
          <w:sz w:val="28"/>
          <w:szCs w:val="28"/>
        </w:rPr>
        <w:t>подготовке и выдаче</w:t>
      </w:r>
      <w:r>
        <w:rPr>
          <w:rFonts w:ascii="Times New Roman" w:hAnsi="Times New Roman"/>
          <w:sz w:val="28"/>
          <w:szCs w:val="28"/>
        </w:rPr>
        <w:t xml:space="preserve"> разрешений на </w:t>
      </w:r>
      <w:r w:rsidRPr="0092757A">
        <w:rPr>
          <w:rFonts w:ascii="Times New Roman" w:hAnsi="Times New Roman"/>
          <w:sz w:val="28"/>
          <w:szCs w:val="28"/>
        </w:rPr>
        <w:t>строительст</w:t>
      </w:r>
      <w:r>
        <w:rPr>
          <w:rFonts w:ascii="Times New Roman" w:hAnsi="Times New Roman"/>
          <w:sz w:val="28"/>
          <w:szCs w:val="28"/>
        </w:rPr>
        <w:t xml:space="preserve">во в случае, если строительство </w:t>
      </w:r>
      <w:r w:rsidRPr="0092757A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 xml:space="preserve">екта капитального строительства </w:t>
      </w:r>
      <w:r w:rsidRPr="0092757A">
        <w:rPr>
          <w:rFonts w:ascii="Times New Roman" w:hAnsi="Times New Roman"/>
          <w:sz w:val="28"/>
          <w:szCs w:val="28"/>
        </w:rPr>
        <w:t>планируе</w:t>
      </w:r>
      <w:r>
        <w:rPr>
          <w:rFonts w:ascii="Times New Roman" w:hAnsi="Times New Roman"/>
          <w:sz w:val="28"/>
          <w:szCs w:val="28"/>
        </w:rPr>
        <w:t xml:space="preserve">тся осуществлять на 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</w:t>
      </w:r>
      <w:r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>и в случае рек</w:t>
      </w:r>
      <w:r>
        <w:rPr>
          <w:rFonts w:ascii="Times New Roman" w:hAnsi="Times New Roman"/>
          <w:sz w:val="28"/>
          <w:szCs w:val="28"/>
        </w:rPr>
        <w:t xml:space="preserve">онструкции объекта капитального </w:t>
      </w:r>
      <w:r w:rsidRPr="0092757A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, расположенного на 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</w:t>
      </w:r>
      <w:r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исключением</w:t>
      </w:r>
      <w:r w:rsidR="00FA7B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автомобильных дорог </w:t>
      </w:r>
      <w:r w:rsidRPr="0092757A">
        <w:rPr>
          <w:rFonts w:ascii="Times New Roman" w:hAnsi="Times New Roman"/>
          <w:sz w:val="28"/>
          <w:szCs w:val="28"/>
        </w:rPr>
        <w:t xml:space="preserve">регионального </w:t>
      </w:r>
      <w:r>
        <w:rPr>
          <w:rFonts w:ascii="Times New Roman" w:hAnsi="Times New Roman"/>
          <w:sz w:val="28"/>
          <w:szCs w:val="28"/>
        </w:rPr>
        <w:t xml:space="preserve">или межмуниципального </w:t>
      </w:r>
      <w:r w:rsidRPr="0092757A">
        <w:rPr>
          <w:rFonts w:ascii="Times New Roman" w:hAnsi="Times New Roman"/>
          <w:sz w:val="28"/>
          <w:szCs w:val="28"/>
        </w:rPr>
        <w:t>значения, а так</w:t>
      </w:r>
      <w:r>
        <w:rPr>
          <w:rFonts w:ascii="Times New Roman" w:hAnsi="Times New Roman"/>
          <w:sz w:val="28"/>
          <w:szCs w:val="28"/>
        </w:rPr>
        <w:t xml:space="preserve">же частных автомобильных дорог, </w:t>
      </w:r>
      <w:r w:rsidRPr="0092757A">
        <w:rPr>
          <w:rFonts w:ascii="Times New Roman" w:hAnsi="Times New Roman"/>
          <w:sz w:val="28"/>
          <w:szCs w:val="28"/>
        </w:rPr>
        <w:t xml:space="preserve">строительство или реконструкцию </w:t>
      </w:r>
      <w:r>
        <w:rPr>
          <w:rFonts w:ascii="Times New Roman" w:hAnsi="Times New Roman"/>
          <w:sz w:val="28"/>
          <w:szCs w:val="28"/>
        </w:rPr>
        <w:t xml:space="preserve">которых </w:t>
      </w:r>
      <w:r w:rsidRPr="0092757A">
        <w:rPr>
          <w:rFonts w:ascii="Times New Roman" w:hAnsi="Times New Roman"/>
          <w:sz w:val="28"/>
          <w:szCs w:val="28"/>
        </w:rPr>
        <w:t>планируется о</w:t>
      </w:r>
      <w:r>
        <w:rPr>
          <w:rFonts w:ascii="Times New Roman" w:hAnsi="Times New Roman"/>
          <w:sz w:val="28"/>
          <w:szCs w:val="28"/>
        </w:rPr>
        <w:t xml:space="preserve">существлять на территориях двух </w:t>
      </w:r>
      <w:r w:rsidRPr="0092757A">
        <w:rPr>
          <w:rFonts w:ascii="Times New Roman" w:hAnsi="Times New Roman"/>
          <w:sz w:val="28"/>
          <w:szCs w:val="28"/>
        </w:rPr>
        <w:t>и более муниципаль</w:t>
      </w:r>
      <w:r>
        <w:rPr>
          <w:rFonts w:ascii="Times New Roman" w:hAnsi="Times New Roman"/>
          <w:sz w:val="28"/>
          <w:szCs w:val="28"/>
        </w:rPr>
        <w:t xml:space="preserve">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>а также по по</w:t>
      </w:r>
      <w:r>
        <w:rPr>
          <w:rFonts w:ascii="Times New Roman" w:hAnsi="Times New Roman"/>
          <w:sz w:val="28"/>
          <w:szCs w:val="28"/>
        </w:rPr>
        <w:t xml:space="preserve">дготовке и выдаче разрешений на </w:t>
      </w:r>
      <w:r w:rsidRPr="0092757A">
        <w:rPr>
          <w:rFonts w:ascii="Times New Roman" w:hAnsi="Times New Roman"/>
          <w:sz w:val="28"/>
          <w:szCs w:val="28"/>
        </w:rPr>
        <w:t>проведение р</w:t>
      </w:r>
      <w:r>
        <w:rPr>
          <w:rFonts w:ascii="Times New Roman" w:hAnsi="Times New Roman"/>
          <w:sz w:val="28"/>
          <w:szCs w:val="28"/>
        </w:rPr>
        <w:t xml:space="preserve">абот по созданию искусственного </w:t>
      </w:r>
      <w:r w:rsidRPr="0092757A">
        <w:rPr>
          <w:rFonts w:ascii="Times New Roman" w:hAnsi="Times New Roman"/>
          <w:sz w:val="28"/>
          <w:szCs w:val="28"/>
        </w:rPr>
        <w:t>земел</w:t>
      </w:r>
      <w:r>
        <w:rPr>
          <w:rFonts w:ascii="Times New Roman" w:hAnsi="Times New Roman"/>
          <w:sz w:val="28"/>
          <w:szCs w:val="28"/>
        </w:rPr>
        <w:t xml:space="preserve">ьного участка в случае создания </w:t>
      </w:r>
      <w:r w:rsidRPr="0092757A">
        <w:rPr>
          <w:rFonts w:ascii="Times New Roman" w:hAnsi="Times New Roman"/>
          <w:sz w:val="28"/>
          <w:szCs w:val="28"/>
        </w:rPr>
        <w:t xml:space="preserve">искусственного земельного участка на </w:t>
      </w:r>
      <w:r>
        <w:rPr>
          <w:rFonts w:ascii="Times New Roman" w:hAnsi="Times New Roman"/>
          <w:sz w:val="28"/>
          <w:szCs w:val="28"/>
        </w:rPr>
        <w:t xml:space="preserve">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более муниципальных </w:t>
      </w:r>
      <w:r>
        <w:rPr>
          <w:rFonts w:ascii="Times New Roman" w:hAnsi="Times New Roman"/>
          <w:sz w:val="28"/>
          <w:szCs w:val="28"/>
        </w:rPr>
        <w:t xml:space="preserve">образований </w:t>
      </w:r>
      <w:r w:rsidRPr="0092757A">
        <w:rPr>
          <w:rFonts w:ascii="Times New Roman" w:hAnsi="Times New Roman"/>
          <w:sz w:val="28"/>
          <w:szCs w:val="28"/>
        </w:rPr>
        <w:t xml:space="preserve">(городских </w:t>
      </w:r>
      <w:r>
        <w:rPr>
          <w:rFonts w:ascii="Times New Roman" w:hAnsi="Times New Roman"/>
          <w:sz w:val="28"/>
          <w:szCs w:val="28"/>
        </w:rPr>
        <w:t xml:space="preserve">округов, муниципальных районов) </w:t>
      </w:r>
      <w:r w:rsidRPr="0092757A">
        <w:rPr>
          <w:rFonts w:ascii="Times New Roman" w:hAnsi="Times New Roman"/>
          <w:sz w:val="28"/>
          <w:szCs w:val="28"/>
        </w:rPr>
        <w:t>и (или) разрешени</w:t>
      </w:r>
      <w:r>
        <w:rPr>
          <w:rFonts w:ascii="Times New Roman" w:hAnsi="Times New Roman"/>
          <w:sz w:val="28"/>
          <w:szCs w:val="28"/>
        </w:rPr>
        <w:t xml:space="preserve">я на строительство размещаемого </w:t>
      </w:r>
      <w:r w:rsidRPr="0092757A">
        <w:rPr>
          <w:rFonts w:ascii="Times New Roman" w:hAnsi="Times New Roman"/>
          <w:sz w:val="28"/>
          <w:szCs w:val="28"/>
        </w:rPr>
        <w:t xml:space="preserve">на таком </w:t>
      </w:r>
      <w:r>
        <w:rPr>
          <w:rFonts w:ascii="Times New Roman" w:hAnsi="Times New Roman"/>
          <w:sz w:val="28"/>
          <w:szCs w:val="28"/>
        </w:rPr>
        <w:t xml:space="preserve">искусственном земельном участке </w:t>
      </w:r>
      <w:r w:rsidRPr="0092757A">
        <w:rPr>
          <w:rFonts w:ascii="Times New Roman" w:hAnsi="Times New Roman"/>
          <w:sz w:val="28"/>
          <w:szCs w:val="28"/>
        </w:rPr>
        <w:t>объекта капи</w:t>
      </w:r>
      <w:r>
        <w:rPr>
          <w:rFonts w:ascii="Times New Roman" w:hAnsi="Times New Roman"/>
          <w:sz w:val="28"/>
          <w:szCs w:val="28"/>
        </w:rPr>
        <w:t xml:space="preserve">тального строительства, а также </w:t>
      </w:r>
      <w:r w:rsidRPr="0092757A">
        <w:rPr>
          <w:rFonts w:ascii="Times New Roman" w:hAnsi="Times New Roman"/>
          <w:sz w:val="28"/>
          <w:szCs w:val="28"/>
        </w:rPr>
        <w:t>продлению срок</w:t>
      </w:r>
      <w:r>
        <w:rPr>
          <w:rFonts w:ascii="Times New Roman" w:hAnsi="Times New Roman"/>
          <w:sz w:val="28"/>
          <w:szCs w:val="28"/>
        </w:rPr>
        <w:t xml:space="preserve">а действия указанных разрешений </w:t>
      </w:r>
      <w:r w:rsidRPr="0092757A">
        <w:rPr>
          <w:rFonts w:ascii="Times New Roman" w:hAnsi="Times New Roman"/>
          <w:sz w:val="28"/>
          <w:szCs w:val="28"/>
        </w:rPr>
        <w:t>на строительство и внесению в них изменений</w:t>
      </w: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C90EC2" w:rsidRDefault="00C90EC2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Костромской области</w:t>
      </w:r>
      <w:r>
        <w:rPr>
          <w:rFonts w:ascii="Times New Roman" w:hAnsi="Times New Roman"/>
          <w:sz w:val="28"/>
          <w:szCs w:val="28"/>
        </w:rPr>
        <w:t>,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______________________________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 наименование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организации, ИНН,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юридический и почтовый адрес, телефон,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C90EC2" w:rsidRPr="0092757A" w:rsidRDefault="00C90EC2" w:rsidP="00C90EC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 xml:space="preserve">Физическое лицо: </w:t>
      </w:r>
      <w:r w:rsidRPr="0092757A">
        <w:rPr>
          <w:rFonts w:ascii="Times New Roman" w:hAnsi="Times New Roman"/>
          <w:sz w:val="20"/>
          <w:szCs w:val="20"/>
        </w:rPr>
        <w:t>Ф.И.О., почтовый адрес,</w:t>
      </w:r>
    </w:p>
    <w:p w:rsidR="00467E37" w:rsidRDefault="00C90EC2" w:rsidP="00C90EC2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0"/>
          <w:szCs w:val="20"/>
        </w:rPr>
        <w:t>телефон)</w:t>
      </w:r>
    </w:p>
    <w:p w:rsidR="00CB1AED" w:rsidRDefault="00CB1AED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C90EC2" w:rsidRPr="00C90EC2" w:rsidRDefault="00C90EC2" w:rsidP="00C90EC2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C90EC2">
        <w:rPr>
          <w:rFonts w:ascii="Times New Roman" w:hAnsi="Times New Roman"/>
          <w:i w:val="0"/>
        </w:rPr>
        <w:lastRenderedPageBreak/>
        <w:t>У</w:t>
      </w:r>
      <w:r>
        <w:rPr>
          <w:rFonts w:ascii="Times New Roman" w:hAnsi="Times New Roman"/>
          <w:i w:val="0"/>
        </w:rPr>
        <w:t>ведомление</w:t>
      </w:r>
    </w:p>
    <w:p w:rsidR="00C90EC2" w:rsidRPr="00C90EC2" w:rsidRDefault="00C90EC2" w:rsidP="00C90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EC2">
        <w:rPr>
          <w:rFonts w:ascii="Times New Roman" w:hAnsi="Times New Roman"/>
          <w:sz w:val="28"/>
          <w:szCs w:val="28"/>
        </w:rPr>
        <w:t>о переходе права на земельный участок,</w:t>
      </w:r>
    </w:p>
    <w:p w:rsidR="00C90EC2" w:rsidRPr="00C90EC2" w:rsidRDefault="00C90EC2" w:rsidP="00C90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EC2">
        <w:rPr>
          <w:rFonts w:ascii="Times New Roman" w:hAnsi="Times New Roman"/>
          <w:sz w:val="28"/>
          <w:szCs w:val="28"/>
        </w:rPr>
        <w:t>об образовании земельного участка</w:t>
      </w:r>
    </w:p>
    <w:p w:rsidR="00C90EC2" w:rsidRPr="00C90EC2" w:rsidRDefault="00C90EC2" w:rsidP="00C90E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EC2" w:rsidRPr="00C90EC2" w:rsidRDefault="00C90EC2" w:rsidP="00C90EC2">
      <w:pPr>
        <w:pStyle w:val="a5"/>
        <w:spacing w:after="0"/>
        <w:ind w:left="0"/>
        <w:jc w:val="both"/>
        <w:rPr>
          <w:sz w:val="20"/>
          <w:szCs w:val="20"/>
        </w:rPr>
      </w:pPr>
      <w:r w:rsidRPr="00C90EC2">
        <w:rPr>
          <w:sz w:val="28"/>
          <w:szCs w:val="28"/>
        </w:rPr>
        <w:t xml:space="preserve">Прошу принять к сведению информацию о </w:t>
      </w:r>
      <w:r w:rsidRPr="00C90EC2">
        <w:rPr>
          <w:sz w:val="28"/>
          <w:szCs w:val="28"/>
          <w:u w:val="single"/>
        </w:rPr>
        <w:t xml:space="preserve">переходе прав на земельный участок / </w:t>
      </w:r>
      <w:r w:rsidR="002E45CE">
        <w:rPr>
          <w:sz w:val="28"/>
          <w:szCs w:val="28"/>
          <w:u w:val="single"/>
        </w:rPr>
        <w:t xml:space="preserve"> </w:t>
      </w:r>
      <w:r w:rsidRPr="00C90EC2">
        <w:rPr>
          <w:sz w:val="28"/>
          <w:szCs w:val="28"/>
          <w:u w:val="single"/>
        </w:rPr>
        <w:t>об образовании земельного</w:t>
      </w:r>
      <w:r w:rsidRPr="002E45CE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участка для внесения изменений</w:t>
      </w:r>
      <w:r w:rsidRPr="00C90EC2">
        <w:rPr>
          <w:sz w:val="28"/>
          <w:szCs w:val="28"/>
        </w:rPr>
        <w:t xml:space="preserve"> в</w:t>
      </w:r>
      <w:r w:rsidRPr="00C90EC2">
        <w:t xml:space="preserve">                                                                                                    </w:t>
      </w:r>
      <w:r w:rsidRPr="00C90EC2">
        <w:rPr>
          <w:sz w:val="18"/>
          <w:szCs w:val="18"/>
        </w:rPr>
        <w:t xml:space="preserve">                     </w:t>
      </w:r>
      <w:r w:rsidRPr="00C90EC2">
        <w:rPr>
          <w:sz w:val="20"/>
          <w:szCs w:val="20"/>
        </w:rPr>
        <w:t>(ненужное зачеркнуть)</w:t>
      </w:r>
    </w:p>
    <w:p w:rsidR="00C90EC2" w:rsidRPr="00C90EC2" w:rsidRDefault="00C90EC2" w:rsidP="00C90EC2">
      <w:pPr>
        <w:pStyle w:val="a5"/>
        <w:ind w:left="0"/>
        <w:jc w:val="both"/>
        <w:rPr>
          <w:sz w:val="28"/>
          <w:szCs w:val="28"/>
        </w:rPr>
      </w:pPr>
      <w:r w:rsidRPr="00C90EC2">
        <w:rPr>
          <w:sz w:val="28"/>
          <w:szCs w:val="28"/>
        </w:rPr>
        <w:t xml:space="preserve">разрешение № </w:t>
      </w:r>
      <w:r w:rsidRPr="00C90EC2">
        <w:rPr>
          <w:sz w:val="28"/>
          <w:szCs w:val="28"/>
          <w:lang w:val="en-US"/>
        </w:rPr>
        <w:t>RU</w:t>
      </w:r>
      <w:r w:rsidRPr="00C90EC2">
        <w:rPr>
          <w:sz w:val="28"/>
          <w:szCs w:val="28"/>
        </w:rPr>
        <w:t>_________________________ от _______________20____г. выданное</w:t>
      </w:r>
    </w:p>
    <w:p w:rsidR="00C90EC2" w:rsidRPr="00C90EC2" w:rsidRDefault="00C90EC2" w:rsidP="00C90EC2">
      <w:pPr>
        <w:pStyle w:val="a5"/>
        <w:ind w:left="1701" w:hanging="1701"/>
        <w:jc w:val="both"/>
        <w:rPr>
          <w:sz w:val="28"/>
          <w:szCs w:val="28"/>
        </w:rPr>
      </w:pPr>
      <w:r w:rsidRPr="00C90EC2">
        <w:rPr>
          <w:sz w:val="28"/>
          <w:szCs w:val="28"/>
        </w:rPr>
        <w:t xml:space="preserve">на </w:t>
      </w:r>
      <w:r w:rsidRPr="00C90EC2">
        <w:rPr>
          <w:sz w:val="28"/>
          <w:szCs w:val="28"/>
          <w:u w:val="single"/>
        </w:rPr>
        <w:t xml:space="preserve">строительство, реконструкцию </w:t>
      </w:r>
      <w:r w:rsidRPr="00C90EC2">
        <w:rPr>
          <w:sz w:val="28"/>
          <w:szCs w:val="28"/>
        </w:rPr>
        <w:t>объекта:____________________________________</w:t>
      </w:r>
    </w:p>
    <w:p w:rsidR="00C90EC2" w:rsidRPr="00C90EC2" w:rsidRDefault="00C90EC2" w:rsidP="00C90EC2">
      <w:pPr>
        <w:pStyle w:val="a5"/>
        <w:ind w:left="1701" w:hanging="1701"/>
        <w:jc w:val="both"/>
        <w:rPr>
          <w:sz w:val="20"/>
          <w:szCs w:val="20"/>
          <w:u w:val="single"/>
        </w:rPr>
      </w:pPr>
      <w:r w:rsidRPr="00C90EC2">
        <w:rPr>
          <w:sz w:val="20"/>
          <w:szCs w:val="20"/>
        </w:rPr>
        <w:t>(ненужное зачеркнуть)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C90EC2">
        <w:rPr>
          <w:rFonts w:ascii="Times New Roman" w:hAnsi="Times New Roman"/>
          <w:sz w:val="24"/>
          <w:szCs w:val="24"/>
        </w:rPr>
        <w:t>_______</w:t>
      </w:r>
    </w:p>
    <w:p w:rsidR="00C90EC2" w:rsidRPr="00C90EC2" w:rsidRDefault="00C90EC2" w:rsidP="00C90EC2">
      <w:pPr>
        <w:pStyle w:val="a5"/>
        <w:ind w:left="2831"/>
        <w:jc w:val="both"/>
        <w:rPr>
          <w:sz w:val="20"/>
          <w:szCs w:val="20"/>
        </w:rPr>
      </w:pPr>
      <w:r w:rsidRPr="00C90EC2">
        <w:rPr>
          <w:sz w:val="20"/>
          <w:szCs w:val="20"/>
        </w:rPr>
        <w:t xml:space="preserve">                    (наименование объекта)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C90EC2">
        <w:rPr>
          <w:rFonts w:ascii="Times New Roman" w:hAnsi="Times New Roman"/>
          <w:sz w:val="24"/>
          <w:szCs w:val="24"/>
        </w:rPr>
        <w:t>____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90EC2">
        <w:rPr>
          <w:rFonts w:ascii="Times New Roman" w:hAnsi="Times New Roman"/>
          <w:sz w:val="28"/>
          <w:szCs w:val="28"/>
        </w:rPr>
        <w:t>место расположения (адрес) объекта: _______________</w:t>
      </w:r>
      <w:r>
        <w:rPr>
          <w:rFonts w:ascii="Times New Roman" w:hAnsi="Times New Roman"/>
          <w:sz w:val="28"/>
          <w:szCs w:val="28"/>
        </w:rPr>
        <w:t>_____________</w:t>
      </w:r>
      <w:r w:rsidRPr="00C90EC2">
        <w:rPr>
          <w:rFonts w:ascii="Times New Roman" w:hAnsi="Times New Roman"/>
          <w:sz w:val="28"/>
          <w:szCs w:val="28"/>
        </w:rPr>
        <w:t>____________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C90EC2">
        <w:rPr>
          <w:rFonts w:ascii="Times New Roman" w:hAnsi="Times New Roman"/>
          <w:sz w:val="24"/>
          <w:szCs w:val="24"/>
        </w:rPr>
        <w:t>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18"/>
          <w:szCs w:val="18"/>
        </w:rPr>
      </w:pPr>
      <w:r w:rsidRPr="00C90EC2">
        <w:rPr>
          <w:rFonts w:ascii="Times New Roman" w:hAnsi="Times New Roman"/>
          <w:sz w:val="28"/>
          <w:szCs w:val="28"/>
        </w:rPr>
        <w:t>- право на земельный участок закреплено</w:t>
      </w:r>
      <w:r w:rsidRPr="00C90EC2">
        <w:rPr>
          <w:rFonts w:ascii="Times New Roman" w:hAnsi="Times New Roman"/>
          <w:sz w:val="18"/>
          <w:szCs w:val="18"/>
        </w:rPr>
        <w:t>________________________________</w:t>
      </w:r>
      <w:r>
        <w:rPr>
          <w:rFonts w:ascii="Times New Roman" w:hAnsi="Times New Roman"/>
          <w:sz w:val="18"/>
          <w:szCs w:val="18"/>
        </w:rPr>
        <w:t>_____</w:t>
      </w:r>
      <w:r w:rsidRPr="00C90EC2">
        <w:rPr>
          <w:rFonts w:ascii="Times New Roman" w:hAnsi="Times New Roman"/>
          <w:sz w:val="18"/>
          <w:szCs w:val="18"/>
        </w:rPr>
        <w:t>_____________________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C90EC2">
        <w:rPr>
          <w:rFonts w:ascii="Times New Roman" w:hAnsi="Times New Roman"/>
          <w:sz w:val="20"/>
          <w:szCs w:val="20"/>
        </w:rPr>
        <w:t>(наименование документа с реквизитами)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C90EC2">
        <w:rPr>
          <w:rFonts w:ascii="Times New Roman" w:hAnsi="Times New Roman"/>
          <w:sz w:val="24"/>
          <w:szCs w:val="24"/>
        </w:rPr>
        <w:t>___;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8"/>
          <w:szCs w:val="28"/>
        </w:rPr>
        <w:t>- решение об образовании земельных участков</w:t>
      </w:r>
      <w:r w:rsidRPr="00C90EC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90EC2">
        <w:rPr>
          <w:rFonts w:ascii="Times New Roman" w:hAnsi="Times New Roman"/>
          <w:sz w:val="24"/>
          <w:szCs w:val="24"/>
        </w:rPr>
        <w:t>____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C90EC2">
        <w:rPr>
          <w:rFonts w:ascii="Times New Roman" w:hAnsi="Times New Roman"/>
          <w:sz w:val="20"/>
          <w:szCs w:val="20"/>
        </w:rPr>
        <w:t>(наименование документа с реквизитами)</w:t>
      </w:r>
    </w:p>
    <w:p w:rsidR="00C90EC2" w:rsidRPr="00C90EC2" w:rsidRDefault="00C90EC2" w:rsidP="00C90EC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C90EC2">
        <w:rPr>
          <w:rFonts w:ascii="Times New Roman" w:hAnsi="Times New Roman"/>
          <w:sz w:val="24"/>
          <w:szCs w:val="24"/>
        </w:rPr>
        <w:t>________;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18"/>
          <w:szCs w:val="18"/>
        </w:rPr>
      </w:pPr>
      <w:r w:rsidRPr="00C90EC2">
        <w:rPr>
          <w:rFonts w:ascii="Times New Roman" w:hAnsi="Times New Roman"/>
          <w:sz w:val="28"/>
          <w:szCs w:val="28"/>
        </w:rPr>
        <w:t>- градостроительный план земельного участка</w:t>
      </w:r>
      <w:r w:rsidRPr="00C90EC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C90EC2">
        <w:rPr>
          <w:rFonts w:ascii="Times New Roman" w:hAnsi="Times New Roman"/>
          <w:sz w:val="24"/>
          <w:szCs w:val="24"/>
        </w:rPr>
        <w:t>_____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C90EC2">
        <w:rPr>
          <w:rFonts w:ascii="Times New Roman" w:hAnsi="Times New Roman"/>
          <w:sz w:val="20"/>
          <w:szCs w:val="20"/>
        </w:rPr>
        <w:t>(наименование документа с реквизитами)</w:t>
      </w:r>
    </w:p>
    <w:p w:rsid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C90EC2">
        <w:rPr>
          <w:rFonts w:ascii="Times New Roman" w:hAnsi="Times New Roman"/>
          <w:sz w:val="24"/>
          <w:szCs w:val="24"/>
        </w:rPr>
        <w:t>______;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18"/>
          <w:szCs w:val="18"/>
        </w:rPr>
      </w:pPr>
      <w:r w:rsidRPr="00C90EC2">
        <w:rPr>
          <w:rFonts w:ascii="Times New Roman" w:hAnsi="Times New Roman"/>
          <w:sz w:val="28"/>
          <w:szCs w:val="28"/>
        </w:rPr>
        <w:t xml:space="preserve">- </w:t>
      </w:r>
      <w:r w:rsidR="005D1752">
        <w:rPr>
          <w:rFonts w:ascii="Times New Roman" w:hAnsi="Times New Roman"/>
          <w:sz w:val="28"/>
          <w:szCs w:val="28"/>
        </w:rPr>
        <w:t>право пользования н</w:t>
      </w:r>
      <w:r w:rsidR="002E45CE">
        <w:rPr>
          <w:rFonts w:ascii="Times New Roman" w:hAnsi="Times New Roman"/>
          <w:sz w:val="28"/>
          <w:szCs w:val="28"/>
        </w:rPr>
        <w:t>едрами______________</w:t>
      </w:r>
      <w:r w:rsidRPr="00C90EC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C90EC2">
        <w:rPr>
          <w:rFonts w:ascii="Times New Roman" w:hAnsi="Times New Roman"/>
          <w:sz w:val="24"/>
          <w:szCs w:val="24"/>
        </w:rPr>
        <w:t>_____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C90EC2">
        <w:rPr>
          <w:rFonts w:ascii="Times New Roman" w:hAnsi="Times New Roman"/>
          <w:sz w:val="20"/>
          <w:szCs w:val="20"/>
        </w:rPr>
        <w:t>(наименование документа с реквизитами)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  <w:r w:rsidRPr="00C90EC2">
        <w:rPr>
          <w:rFonts w:ascii="Times New Roman" w:hAnsi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C90EC2">
        <w:rPr>
          <w:rFonts w:ascii="Times New Roman" w:hAnsi="Times New Roman"/>
          <w:sz w:val="24"/>
          <w:szCs w:val="24"/>
        </w:rPr>
        <w:t>______;</w:t>
      </w:r>
    </w:p>
    <w:p w:rsidR="00C90EC2" w:rsidRPr="00C90EC2" w:rsidRDefault="00C90EC2" w:rsidP="00C90EC2">
      <w:pPr>
        <w:jc w:val="both"/>
        <w:rPr>
          <w:rFonts w:ascii="Times New Roman" w:hAnsi="Times New Roman"/>
          <w:sz w:val="24"/>
          <w:szCs w:val="24"/>
        </w:rPr>
      </w:pPr>
    </w:p>
    <w:p w:rsidR="00C90EC2" w:rsidRPr="002E45CE" w:rsidRDefault="00C90EC2" w:rsidP="00C90EC2">
      <w:pPr>
        <w:jc w:val="both"/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К настоящему уведомлению прилагаю следующие документы:</w:t>
      </w:r>
    </w:p>
    <w:p w:rsidR="00C90EC2" w:rsidRPr="002E45CE" w:rsidRDefault="00C90EC2" w:rsidP="00C90EC2">
      <w:pPr>
        <w:jc w:val="both"/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</w:t>
      </w:r>
      <w:r w:rsidR="002E45CE">
        <w:rPr>
          <w:rFonts w:ascii="Times New Roman" w:hAnsi="Times New Roman"/>
          <w:sz w:val="28"/>
          <w:szCs w:val="28"/>
        </w:rPr>
        <w:t>_____</w:t>
      </w:r>
    </w:p>
    <w:p w:rsidR="00C90EC2" w:rsidRPr="002E45CE" w:rsidRDefault="00C90EC2" w:rsidP="00C90EC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Подтверждаю (подтверждаем) свое согласие, а также согласие представляемого (представляемых) мною лица (лиц) на обработку персональных данных в целях предоставления муниципальной услуги.</w:t>
      </w:r>
    </w:p>
    <w:p w:rsidR="00C90EC2" w:rsidRPr="002E45CE" w:rsidRDefault="00C90EC2" w:rsidP="00C90EC2">
      <w:pPr>
        <w:rPr>
          <w:rFonts w:ascii="Times New Roman" w:hAnsi="Times New Roman"/>
          <w:sz w:val="28"/>
          <w:szCs w:val="28"/>
        </w:rPr>
      </w:pPr>
    </w:p>
    <w:p w:rsidR="00C90EC2" w:rsidRPr="002E45CE" w:rsidRDefault="00C90EC2" w:rsidP="00C90EC2">
      <w:pPr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Заяв</w:t>
      </w:r>
      <w:r w:rsidR="002E45CE">
        <w:rPr>
          <w:rFonts w:ascii="Times New Roman" w:hAnsi="Times New Roman"/>
          <w:sz w:val="28"/>
          <w:szCs w:val="28"/>
        </w:rPr>
        <w:t>итель:           _____________</w:t>
      </w:r>
      <w:r w:rsidRPr="002E45CE">
        <w:rPr>
          <w:rFonts w:ascii="Times New Roman" w:hAnsi="Times New Roman"/>
          <w:sz w:val="28"/>
          <w:szCs w:val="28"/>
        </w:rPr>
        <w:t>_        __________________</w:t>
      </w:r>
      <w:r w:rsidRPr="002E45CE">
        <w:rPr>
          <w:rFonts w:ascii="Times New Roman" w:hAnsi="Times New Roman"/>
          <w:sz w:val="28"/>
          <w:szCs w:val="28"/>
        </w:rPr>
        <w:tab/>
        <w:t xml:space="preserve">          ________________</w:t>
      </w:r>
    </w:p>
    <w:p w:rsidR="00C90EC2" w:rsidRPr="002E45CE" w:rsidRDefault="00C90EC2" w:rsidP="00C90EC2">
      <w:pPr>
        <w:rPr>
          <w:rFonts w:ascii="Times New Roman" w:hAnsi="Times New Roman"/>
          <w:sz w:val="20"/>
          <w:szCs w:val="20"/>
        </w:rPr>
      </w:pPr>
      <w:r w:rsidRPr="00C90EC2">
        <w:rPr>
          <w:rFonts w:ascii="Times New Roman" w:hAnsi="Times New Roman"/>
          <w:sz w:val="18"/>
          <w:szCs w:val="18"/>
        </w:rPr>
        <w:tab/>
      </w:r>
      <w:r w:rsidRPr="00C90EC2">
        <w:rPr>
          <w:rFonts w:ascii="Times New Roman" w:hAnsi="Times New Roman"/>
          <w:sz w:val="18"/>
          <w:szCs w:val="18"/>
        </w:rPr>
        <w:tab/>
      </w:r>
      <w:r w:rsidRPr="002E45CE">
        <w:rPr>
          <w:rFonts w:ascii="Times New Roman" w:hAnsi="Times New Roman"/>
          <w:sz w:val="20"/>
          <w:szCs w:val="20"/>
        </w:rPr>
        <w:t xml:space="preserve">       </w:t>
      </w:r>
      <w:r w:rsidR="002E45CE" w:rsidRPr="002E45CE">
        <w:rPr>
          <w:rFonts w:ascii="Times New Roman" w:hAnsi="Times New Roman"/>
          <w:sz w:val="20"/>
          <w:szCs w:val="20"/>
        </w:rPr>
        <w:t xml:space="preserve">        </w:t>
      </w:r>
      <w:r w:rsidRPr="002E45CE">
        <w:rPr>
          <w:rFonts w:ascii="Times New Roman" w:hAnsi="Times New Roman"/>
          <w:sz w:val="20"/>
          <w:szCs w:val="20"/>
        </w:rPr>
        <w:t xml:space="preserve">          (подпись)                  </w:t>
      </w:r>
      <w:r w:rsidR="002E45CE">
        <w:rPr>
          <w:rFonts w:ascii="Times New Roman" w:hAnsi="Times New Roman"/>
          <w:sz w:val="20"/>
          <w:szCs w:val="20"/>
        </w:rPr>
        <w:t xml:space="preserve">                 </w:t>
      </w:r>
      <w:r w:rsidRPr="002E45CE">
        <w:rPr>
          <w:rFonts w:ascii="Times New Roman" w:hAnsi="Times New Roman"/>
          <w:sz w:val="20"/>
          <w:szCs w:val="20"/>
        </w:rPr>
        <w:t xml:space="preserve">  (Ф.И.О.)</w:t>
      </w:r>
      <w:r w:rsidRPr="002E45CE">
        <w:rPr>
          <w:rFonts w:ascii="Times New Roman" w:hAnsi="Times New Roman"/>
          <w:sz w:val="20"/>
          <w:szCs w:val="20"/>
        </w:rPr>
        <w:tab/>
      </w:r>
      <w:r w:rsidRPr="002E45CE">
        <w:rPr>
          <w:rFonts w:ascii="Times New Roman" w:hAnsi="Times New Roman"/>
          <w:sz w:val="20"/>
          <w:szCs w:val="20"/>
        </w:rPr>
        <w:tab/>
      </w:r>
      <w:r w:rsidRPr="002E45CE">
        <w:rPr>
          <w:rFonts w:ascii="Times New Roman" w:hAnsi="Times New Roman"/>
          <w:sz w:val="20"/>
          <w:szCs w:val="20"/>
        </w:rPr>
        <w:tab/>
      </w:r>
      <w:r w:rsidR="002E45CE">
        <w:rPr>
          <w:rFonts w:ascii="Times New Roman" w:hAnsi="Times New Roman"/>
          <w:sz w:val="20"/>
          <w:szCs w:val="20"/>
        </w:rPr>
        <w:t xml:space="preserve">   </w:t>
      </w:r>
      <w:r w:rsidRPr="002E45CE">
        <w:rPr>
          <w:rFonts w:ascii="Times New Roman" w:hAnsi="Times New Roman"/>
          <w:sz w:val="20"/>
          <w:szCs w:val="20"/>
        </w:rPr>
        <w:t>(дата)</w:t>
      </w:r>
    </w:p>
    <w:p w:rsidR="00C90EC2" w:rsidRPr="00C90EC2" w:rsidRDefault="00C90EC2" w:rsidP="00C90EC2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467E37" w:rsidRDefault="00467E37" w:rsidP="005F0C49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365BD0" w:rsidRDefault="00365B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002D7" w:rsidRDefault="00F002D7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5F0C49">
        <w:rPr>
          <w:rFonts w:ascii="Times New Roman" w:hAnsi="Times New Roman"/>
          <w:sz w:val="28"/>
          <w:szCs w:val="28"/>
        </w:rPr>
        <w:t>5</w:t>
      </w:r>
    </w:p>
    <w:p w:rsidR="004C5E00" w:rsidRDefault="00CB7E42" w:rsidP="004C5E00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к а</w:t>
      </w:r>
      <w:r w:rsidR="004C5E00">
        <w:rPr>
          <w:rFonts w:ascii="Times New Roman" w:hAnsi="Times New Roman"/>
          <w:sz w:val="28"/>
          <w:szCs w:val="28"/>
          <w:lang w:eastAsia="en-US"/>
        </w:rPr>
        <w:t xml:space="preserve">дминистративному регламенту комитета архитектуры и градостроительства Костромской области предоставления </w:t>
      </w:r>
      <w:r w:rsidR="004C5E00" w:rsidRPr="0092757A">
        <w:rPr>
          <w:rFonts w:ascii="Times New Roman" w:hAnsi="Times New Roman"/>
          <w:sz w:val="28"/>
          <w:szCs w:val="28"/>
        </w:rPr>
        <w:t>государственной услуги по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 w:rsidR="004C5E00" w:rsidRPr="0092757A">
        <w:rPr>
          <w:rFonts w:ascii="Times New Roman" w:hAnsi="Times New Roman"/>
          <w:sz w:val="28"/>
          <w:szCs w:val="28"/>
        </w:rPr>
        <w:t>подготовке и выдаче</w:t>
      </w:r>
      <w:r w:rsidR="004C5E00">
        <w:rPr>
          <w:rFonts w:ascii="Times New Roman" w:hAnsi="Times New Roman"/>
          <w:sz w:val="28"/>
          <w:szCs w:val="28"/>
        </w:rPr>
        <w:t xml:space="preserve"> разрешений на </w:t>
      </w:r>
      <w:r w:rsidR="004C5E00" w:rsidRPr="0092757A">
        <w:rPr>
          <w:rFonts w:ascii="Times New Roman" w:hAnsi="Times New Roman"/>
          <w:sz w:val="28"/>
          <w:szCs w:val="28"/>
        </w:rPr>
        <w:t>строительст</w:t>
      </w:r>
      <w:r w:rsidR="004C5E00">
        <w:rPr>
          <w:rFonts w:ascii="Times New Roman" w:hAnsi="Times New Roman"/>
          <w:sz w:val="28"/>
          <w:szCs w:val="28"/>
        </w:rPr>
        <w:t xml:space="preserve">во в случае, если строительство </w:t>
      </w:r>
      <w:r w:rsidR="004C5E00" w:rsidRPr="0092757A">
        <w:rPr>
          <w:rFonts w:ascii="Times New Roman" w:hAnsi="Times New Roman"/>
          <w:sz w:val="28"/>
          <w:szCs w:val="28"/>
        </w:rPr>
        <w:t>объ</w:t>
      </w:r>
      <w:r w:rsidR="004C5E00">
        <w:rPr>
          <w:rFonts w:ascii="Times New Roman" w:hAnsi="Times New Roman"/>
          <w:sz w:val="28"/>
          <w:szCs w:val="28"/>
        </w:rPr>
        <w:t xml:space="preserve">екта капитального строительства </w:t>
      </w:r>
      <w:r w:rsidR="004C5E00" w:rsidRPr="0092757A">
        <w:rPr>
          <w:rFonts w:ascii="Times New Roman" w:hAnsi="Times New Roman"/>
          <w:sz w:val="28"/>
          <w:szCs w:val="28"/>
        </w:rPr>
        <w:t>планируе</w:t>
      </w:r>
      <w:r w:rsidR="004C5E00">
        <w:rPr>
          <w:rFonts w:ascii="Times New Roman" w:hAnsi="Times New Roman"/>
          <w:sz w:val="28"/>
          <w:szCs w:val="28"/>
        </w:rPr>
        <w:t xml:space="preserve">тся осуществлять на территориях </w:t>
      </w:r>
      <w:r w:rsidR="004C5E00" w:rsidRPr="0092757A">
        <w:rPr>
          <w:rFonts w:ascii="Times New Roman" w:hAnsi="Times New Roman"/>
          <w:sz w:val="28"/>
          <w:szCs w:val="28"/>
        </w:rPr>
        <w:t xml:space="preserve">двух и </w:t>
      </w:r>
      <w:r w:rsidR="004C5E00"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="004C5E00" w:rsidRPr="0092757A">
        <w:rPr>
          <w:rFonts w:ascii="Times New Roman" w:hAnsi="Times New Roman"/>
          <w:sz w:val="28"/>
          <w:szCs w:val="28"/>
        </w:rPr>
        <w:t>(муниципальн</w:t>
      </w:r>
      <w:r w:rsidR="004C5E00"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="004C5E00" w:rsidRPr="0092757A">
        <w:rPr>
          <w:rFonts w:ascii="Times New Roman" w:hAnsi="Times New Roman"/>
          <w:sz w:val="28"/>
          <w:szCs w:val="28"/>
        </w:rPr>
        <w:t>и в случае рек</w:t>
      </w:r>
      <w:r w:rsidR="004C5E00">
        <w:rPr>
          <w:rFonts w:ascii="Times New Roman" w:hAnsi="Times New Roman"/>
          <w:sz w:val="28"/>
          <w:szCs w:val="28"/>
        </w:rPr>
        <w:t xml:space="preserve">онструкции объекта капитального </w:t>
      </w:r>
      <w:r w:rsidR="004C5E00" w:rsidRPr="0092757A">
        <w:rPr>
          <w:rFonts w:ascii="Times New Roman" w:hAnsi="Times New Roman"/>
          <w:sz w:val="28"/>
          <w:szCs w:val="28"/>
        </w:rPr>
        <w:t>строительства</w:t>
      </w:r>
      <w:r w:rsidR="004C5E00">
        <w:rPr>
          <w:rFonts w:ascii="Times New Roman" w:hAnsi="Times New Roman"/>
          <w:sz w:val="28"/>
          <w:szCs w:val="28"/>
        </w:rPr>
        <w:t xml:space="preserve">, расположенного на территориях </w:t>
      </w:r>
      <w:r w:rsidR="004C5E00" w:rsidRPr="0092757A">
        <w:rPr>
          <w:rFonts w:ascii="Times New Roman" w:hAnsi="Times New Roman"/>
          <w:sz w:val="28"/>
          <w:szCs w:val="28"/>
        </w:rPr>
        <w:t xml:space="preserve">двух и </w:t>
      </w:r>
      <w:r w:rsidR="004C5E00"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="004C5E00" w:rsidRPr="0092757A">
        <w:rPr>
          <w:rFonts w:ascii="Times New Roman" w:hAnsi="Times New Roman"/>
          <w:sz w:val="28"/>
          <w:szCs w:val="28"/>
        </w:rPr>
        <w:t>(муниципальн</w:t>
      </w:r>
      <w:r w:rsidR="004C5E00"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="004C5E00" w:rsidRPr="0092757A">
        <w:rPr>
          <w:rFonts w:ascii="Times New Roman" w:hAnsi="Times New Roman"/>
          <w:sz w:val="28"/>
          <w:szCs w:val="28"/>
        </w:rPr>
        <w:t xml:space="preserve">за </w:t>
      </w:r>
      <w:r w:rsidR="004C5E00">
        <w:rPr>
          <w:rFonts w:ascii="Times New Roman" w:hAnsi="Times New Roman"/>
          <w:sz w:val="28"/>
          <w:szCs w:val="28"/>
        </w:rPr>
        <w:t>исключением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 w:rsidR="004C5E00">
        <w:rPr>
          <w:rFonts w:ascii="Times New Roman" w:hAnsi="Times New Roman"/>
          <w:sz w:val="28"/>
          <w:szCs w:val="28"/>
        </w:rPr>
        <w:t xml:space="preserve">автомобильных дорог </w:t>
      </w:r>
      <w:r w:rsidR="004C5E00" w:rsidRPr="0092757A">
        <w:rPr>
          <w:rFonts w:ascii="Times New Roman" w:hAnsi="Times New Roman"/>
          <w:sz w:val="28"/>
          <w:szCs w:val="28"/>
        </w:rPr>
        <w:t xml:space="preserve">регионального </w:t>
      </w:r>
      <w:r w:rsidR="004C5E00">
        <w:rPr>
          <w:rFonts w:ascii="Times New Roman" w:hAnsi="Times New Roman"/>
          <w:sz w:val="28"/>
          <w:szCs w:val="28"/>
        </w:rPr>
        <w:t xml:space="preserve">или межмуниципального </w:t>
      </w:r>
      <w:r w:rsidR="004C5E00" w:rsidRPr="0092757A">
        <w:rPr>
          <w:rFonts w:ascii="Times New Roman" w:hAnsi="Times New Roman"/>
          <w:sz w:val="28"/>
          <w:szCs w:val="28"/>
        </w:rPr>
        <w:t>значения, а так</w:t>
      </w:r>
      <w:r w:rsidR="004C5E00">
        <w:rPr>
          <w:rFonts w:ascii="Times New Roman" w:hAnsi="Times New Roman"/>
          <w:sz w:val="28"/>
          <w:szCs w:val="28"/>
        </w:rPr>
        <w:t xml:space="preserve">же частных автомобильных дорог, </w:t>
      </w:r>
      <w:r w:rsidR="004C5E00" w:rsidRPr="0092757A">
        <w:rPr>
          <w:rFonts w:ascii="Times New Roman" w:hAnsi="Times New Roman"/>
          <w:sz w:val="28"/>
          <w:szCs w:val="28"/>
        </w:rPr>
        <w:t xml:space="preserve">строительство или реконструкцию </w:t>
      </w:r>
      <w:r w:rsidR="004C5E00">
        <w:rPr>
          <w:rFonts w:ascii="Times New Roman" w:hAnsi="Times New Roman"/>
          <w:sz w:val="28"/>
          <w:szCs w:val="28"/>
        </w:rPr>
        <w:t xml:space="preserve">которых </w:t>
      </w:r>
      <w:r w:rsidR="004C5E00" w:rsidRPr="0092757A">
        <w:rPr>
          <w:rFonts w:ascii="Times New Roman" w:hAnsi="Times New Roman"/>
          <w:sz w:val="28"/>
          <w:szCs w:val="28"/>
        </w:rPr>
        <w:t>планируется о</w:t>
      </w:r>
      <w:r w:rsidR="004C5E00">
        <w:rPr>
          <w:rFonts w:ascii="Times New Roman" w:hAnsi="Times New Roman"/>
          <w:sz w:val="28"/>
          <w:szCs w:val="28"/>
        </w:rPr>
        <w:t xml:space="preserve">существлять на территориях двух </w:t>
      </w:r>
      <w:r w:rsidR="004C5E00" w:rsidRPr="0092757A">
        <w:rPr>
          <w:rFonts w:ascii="Times New Roman" w:hAnsi="Times New Roman"/>
          <w:sz w:val="28"/>
          <w:szCs w:val="28"/>
        </w:rPr>
        <w:t>и более муниципаль</w:t>
      </w:r>
      <w:r w:rsidR="004C5E00">
        <w:rPr>
          <w:rFonts w:ascii="Times New Roman" w:hAnsi="Times New Roman"/>
          <w:sz w:val="28"/>
          <w:szCs w:val="28"/>
        </w:rPr>
        <w:t xml:space="preserve">ных образований </w:t>
      </w:r>
      <w:r w:rsidR="004C5E00" w:rsidRPr="0092757A">
        <w:rPr>
          <w:rFonts w:ascii="Times New Roman" w:hAnsi="Times New Roman"/>
          <w:sz w:val="28"/>
          <w:szCs w:val="28"/>
        </w:rPr>
        <w:t>(муниципальн</w:t>
      </w:r>
      <w:r w:rsidR="004C5E00"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="004C5E00" w:rsidRPr="0092757A">
        <w:rPr>
          <w:rFonts w:ascii="Times New Roman" w:hAnsi="Times New Roman"/>
          <w:sz w:val="28"/>
          <w:szCs w:val="28"/>
        </w:rPr>
        <w:t>а также по по</w:t>
      </w:r>
      <w:r w:rsidR="004C5E00">
        <w:rPr>
          <w:rFonts w:ascii="Times New Roman" w:hAnsi="Times New Roman"/>
          <w:sz w:val="28"/>
          <w:szCs w:val="28"/>
        </w:rPr>
        <w:t xml:space="preserve">дготовке и выдаче разрешений на </w:t>
      </w:r>
      <w:r w:rsidR="004C5E00" w:rsidRPr="0092757A">
        <w:rPr>
          <w:rFonts w:ascii="Times New Roman" w:hAnsi="Times New Roman"/>
          <w:sz w:val="28"/>
          <w:szCs w:val="28"/>
        </w:rPr>
        <w:t>проведение р</w:t>
      </w:r>
      <w:r w:rsidR="004C5E00">
        <w:rPr>
          <w:rFonts w:ascii="Times New Roman" w:hAnsi="Times New Roman"/>
          <w:sz w:val="28"/>
          <w:szCs w:val="28"/>
        </w:rPr>
        <w:t xml:space="preserve">абот по созданию искусственного </w:t>
      </w:r>
      <w:r w:rsidR="004C5E00" w:rsidRPr="0092757A">
        <w:rPr>
          <w:rFonts w:ascii="Times New Roman" w:hAnsi="Times New Roman"/>
          <w:sz w:val="28"/>
          <w:szCs w:val="28"/>
        </w:rPr>
        <w:t>земел</w:t>
      </w:r>
      <w:r w:rsidR="004C5E00">
        <w:rPr>
          <w:rFonts w:ascii="Times New Roman" w:hAnsi="Times New Roman"/>
          <w:sz w:val="28"/>
          <w:szCs w:val="28"/>
        </w:rPr>
        <w:t xml:space="preserve">ьного участка в случае создания </w:t>
      </w:r>
      <w:r w:rsidR="004C5E00" w:rsidRPr="0092757A">
        <w:rPr>
          <w:rFonts w:ascii="Times New Roman" w:hAnsi="Times New Roman"/>
          <w:sz w:val="28"/>
          <w:szCs w:val="28"/>
        </w:rPr>
        <w:t xml:space="preserve">искусственного земельного участка на </w:t>
      </w:r>
      <w:r w:rsidR="004C5E00">
        <w:rPr>
          <w:rFonts w:ascii="Times New Roman" w:hAnsi="Times New Roman"/>
          <w:sz w:val="28"/>
          <w:szCs w:val="28"/>
        </w:rPr>
        <w:t xml:space="preserve">территориях </w:t>
      </w:r>
      <w:r w:rsidR="004C5E00" w:rsidRPr="0092757A">
        <w:rPr>
          <w:rFonts w:ascii="Times New Roman" w:hAnsi="Times New Roman"/>
          <w:sz w:val="28"/>
          <w:szCs w:val="28"/>
        </w:rPr>
        <w:t xml:space="preserve">двух и более муниципальных </w:t>
      </w:r>
      <w:r w:rsidR="004C5E00">
        <w:rPr>
          <w:rFonts w:ascii="Times New Roman" w:hAnsi="Times New Roman"/>
          <w:sz w:val="28"/>
          <w:szCs w:val="28"/>
        </w:rPr>
        <w:t xml:space="preserve">образований </w:t>
      </w:r>
      <w:r w:rsidR="004C5E00" w:rsidRPr="0092757A">
        <w:rPr>
          <w:rFonts w:ascii="Times New Roman" w:hAnsi="Times New Roman"/>
          <w:sz w:val="28"/>
          <w:szCs w:val="28"/>
        </w:rPr>
        <w:t xml:space="preserve">(городских </w:t>
      </w:r>
      <w:r w:rsidR="004C5E00">
        <w:rPr>
          <w:rFonts w:ascii="Times New Roman" w:hAnsi="Times New Roman"/>
          <w:sz w:val="28"/>
          <w:szCs w:val="28"/>
        </w:rPr>
        <w:t xml:space="preserve">округов, муниципальных районов) </w:t>
      </w:r>
      <w:r w:rsidR="004C5E00" w:rsidRPr="0092757A">
        <w:rPr>
          <w:rFonts w:ascii="Times New Roman" w:hAnsi="Times New Roman"/>
          <w:sz w:val="28"/>
          <w:szCs w:val="28"/>
        </w:rPr>
        <w:t>и (или) разрешени</w:t>
      </w:r>
      <w:r w:rsidR="004C5E00">
        <w:rPr>
          <w:rFonts w:ascii="Times New Roman" w:hAnsi="Times New Roman"/>
          <w:sz w:val="28"/>
          <w:szCs w:val="28"/>
        </w:rPr>
        <w:t xml:space="preserve">я на строительство размещаемого </w:t>
      </w:r>
      <w:r w:rsidR="004C5E00" w:rsidRPr="0092757A">
        <w:rPr>
          <w:rFonts w:ascii="Times New Roman" w:hAnsi="Times New Roman"/>
          <w:sz w:val="28"/>
          <w:szCs w:val="28"/>
        </w:rPr>
        <w:t xml:space="preserve">на таком </w:t>
      </w:r>
      <w:r w:rsidR="004C5E00">
        <w:rPr>
          <w:rFonts w:ascii="Times New Roman" w:hAnsi="Times New Roman"/>
          <w:sz w:val="28"/>
          <w:szCs w:val="28"/>
        </w:rPr>
        <w:t xml:space="preserve">искусственном земельном участке </w:t>
      </w:r>
      <w:r w:rsidR="004C5E00" w:rsidRPr="0092757A">
        <w:rPr>
          <w:rFonts w:ascii="Times New Roman" w:hAnsi="Times New Roman"/>
          <w:sz w:val="28"/>
          <w:szCs w:val="28"/>
        </w:rPr>
        <w:t>объекта капи</w:t>
      </w:r>
      <w:r w:rsidR="004C5E00">
        <w:rPr>
          <w:rFonts w:ascii="Times New Roman" w:hAnsi="Times New Roman"/>
          <w:sz w:val="28"/>
          <w:szCs w:val="28"/>
        </w:rPr>
        <w:t xml:space="preserve">тального строительства, а также </w:t>
      </w:r>
      <w:r w:rsidR="004C5E00" w:rsidRPr="0092757A">
        <w:rPr>
          <w:rFonts w:ascii="Times New Roman" w:hAnsi="Times New Roman"/>
          <w:sz w:val="28"/>
          <w:szCs w:val="28"/>
        </w:rPr>
        <w:t>продлению срок</w:t>
      </w:r>
      <w:r w:rsidR="004C5E00">
        <w:rPr>
          <w:rFonts w:ascii="Times New Roman" w:hAnsi="Times New Roman"/>
          <w:sz w:val="28"/>
          <w:szCs w:val="28"/>
        </w:rPr>
        <w:t xml:space="preserve">а действия указанных разрешений </w:t>
      </w:r>
      <w:r w:rsidR="004C5E00" w:rsidRPr="0092757A">
        <w:rPr>
          <w:rFonts w:ascii="Times New Roman" w:hAnsi="Times New Roman"/>
          <w:sz w:val="28"/>
          <w:szCs w:val="28"/>
        </w:rPr>
        <w:t>на строительство и внесению в них изменений</w:t>
      </w:r>
    </w:p>
    <w:p w:rsidR="004C5E00" w:rsidRDefault="004C5E00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C5E00" w:rsidRDefault="004C5E00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C5E00" w:rsidRDefault="004C5E00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C5E00" w:rsidRDefault="004C5E00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C5E00" w:rsidRPr="0092757A" w:rsidRDefault="004C5E00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002D7" w:rsidRPr="0092757A" w:rsidRDefault="00F002D7" w:rsidP="00F002D7">
      <w:pPr>
        <w:tabs>
          <w:tab w:val="left" w:pos="2250"/>
          <w:tab w:val="right" w:pos="10915"/>
        </w:tabs>
        <w:rPr>
          <w:rFonts w:ascii="Times New Roman" w:eastAsia="Arial Unicode MS" w:hAnsi="Times New Roman"/>
          <w:b/>
          <w:bCs/>
        </w:rPr>
      </w:pPr>
      <w:r w:rsidRPr="0092757A">
        <w:rPr>
          <w:rFonts w:ascii="Times New Roman" w:hAnsi="Times New Roman"/>
        </w:rPr>
        <w:tab/>
      </w:r>
    </w:p>
    <w:p w:rsidR="00F002D7" w:rsidRPr="0092757A" w:rsidRDefault="00836147" w:rsidP="00F002D7">
      <w:pPr>
        <w:autoSpaceDE w:val="0"/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Комитет архитектуры и градостроительства Костромской области (комарх)</w:t>
      </w: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</w:rPr>
      </w:pP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b/>
          <w:bCs/>
          <w:sz w:val="28"/>
          <w:szCs w:val="28"/>
        </w:rPr>
        <w:t>Расписка в получении документов на предоставление услуг</w:t>
      </w: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</w:rPr>
      </w:pPr>
    </w:p>
    <w:p w:rsidR="002E45CE" w:rsidRP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Заявитель ____________________________</w:t>
      </w:r>
      <w:r>
        <w:rPr>
          <w:rFonts w:ascii="Times New Roman" w:hAnsi="Times New Roman"/>
          <w:sz w:val="28"/>
          <w:szCs w:val="28"/>
        </w:rPr>
        <w:t>_________________________________</w:t>
      </w:r>
      <w:r w:rsidRPr="002E45CE">
        <w:rPr>
          <w:rFonts w:ascii="Times New Roman" w:hAnsi="Times New Roman"/>
          <w:sz w:val="28"/>
          <w:szCs w:val="28"/>
        </w:rPr>
        <w:t>__</w:t>
      </w:r>
    </w:p>
    <w:p w:rsidR="002E45CE" w:rsidRP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0"/>
          <w:szCs w:val="20"/>
        </w:rPr>
      </w:pPr>
      <w:r w:rsidRPr="002E45CE">
        <w:rPr>
          <w:rFonts w:ascii="Times New Roman" w:hAnsi="Times New Roman"/>
          <w:sz w:val="20"/>
          <w:szCs w:val="20"/>
        </w:rPr>
        <w:t>(Юридическое лицо: наименование</w:t>
      </w:r>
      <w:r>
        <w:rPr>
          <w:rFonts w:ascii="Times New Roman" w:hAnsi="Times New Roman"/>
          <w:sz w:val="20"/>
          <w:szCs w:val="20"/>
        </w:rPr>
        <w:t xml:space="preserve"> </w:t>
      </w:r>
      <w:r w:rsidRPr="002E45CE">
        <w:rPr>
          <w:rFonts w:ascii="Times New Roman" w:hAnsi="Times New Roman"/>
          <w:sz w:val="20"/>
          <w:szCs w:val="20"/>
        </w:rPr>
        <w:t>организации, ИНН,</w:t>
      </w:r>
      <w:r>
        <w:rPr>
          <w:rFonts w:ascii="Times New Roman" w:hAnsi="Times New Roman"/>
          <w:sz w:val="20"/>
          <w:szCs w:val="20"/>
        </w:rPr>
        <w:t xml:space="preserve"> </w:t>
      </w:r>
      <w:r w:rsidRPr="002E45CE">
        <w:rPr>
          <w:rFonts w:ascii="Times New Roman" w:hAnsi="Times New Roman"/>
          <w:sz w:val="20"/>
          <w:szCs w:val="20"/>
        </w:rPr>
        <w:t>юридический и почтовый адрес, телефон,</w:t>
      </w:r>
      <w:r>
        <w:rPr>
          <w:rFonts w:ascii="Times New Roman" w:hAnsi="Times New Roman"/>
          <w:sz w:val="20"/>
          <w:szCs w:val="20"/>
        </w:rPr>
        <w:t xml:space="preserve"> </w:t>
      </w:r>
      <w:r w:rsidRPr="002E45CE">
        <w:rPr>
          <w:rFonts w:ascii="Times New Roman" w:hAnsi="Times New Roman"/>
          <w:sz w:val="20"/>
          <w:szCs w:val="20"/>
        </w:rPr>
        <w:t>банковские реквизиты</w:t>
      </w:r>
    </w:p>
    <w:p w:rsidR="002E45CE" w:rsidRP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</w:t>
      </w:r>
    </w:p>
    <w:p w:rsid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Физическое лицо:_________________________________________________________</w:t>
      </w:r>
    </w:p>
    <w:p w:rsid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0"/>
          <w:szCs w:val="20"/>
        </w:rPr>
      </w:pPr>
      <w:r w:rsidRPr="002E45CE">
        <w:rPr>
          <w:rFonts w:ascii="Times New Roman" w:hAnsi="Times New Roman"/>
          <w:sz w:val="20"/>
          <w:szCs w:val="20"/>
        </w:rPr>
        <w:t>Ф.И.О., почтовый адрес,телефон)</w:t>
      </w:r>
    </w:p>
    <w:p w:rsidR="002E45CE" w:rsidRP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F002D7" w:rsidRPr="0092757A" w:rsidRDefault="00836147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</w:t>
      </w:r>
      <w:r w:rsidR="00F002D7" w:rsidRPr="0092757A">
        <w:rPr>
          <w:rFonts w:ascii="Times New Roman" w:hAnsi="Times New Roman"/>
          <w:sz w:val="28"/>
          <w:szCs w:val="28"/>
        </w:rPr>
        <w:t xml:space="preserve">дал(а), а специалист </w:t>
      </w:r>
      <w:r w:rsidR="00191365">
        <w:rPr>
          <w:rFonts w:ascii="Times New Roman" w:hAnsi="Times New Roman"/>
          <w:sz w:val="28"/>
          <w:szCs w:val="28"/>
        </w:rPr>
        <w:t>К</w:t>
      </w:r>
      <w:r w:rsidR="00B94159">
        <w:rPr>
          <w:rFonts w:ascii="Times New Roman" w:hAnsi="Times New Roman"/>
          <w:sz w:val="28"/>
          <w:szCs w:val="28"/>
        </w:rPr>
        <w:t>омарха</w:t>
      </w:r>
      <w:r w:rsidR="00191365">
        <w:rPr>
          <w:rFonts w:ascii="Times New Roman" w:hAnsi="Times New Roman"/>
          <w:sz w:val="28"/>
          <w:szCs w:val="28"/>
        </w:rPr>
        <w:t xml:space="preserve"> Костромской области</w:t>
      </w:r>
      <w:r w:rsidR="00F002D7" w:rsidRPr="0092757A">
        <w:rPr>
          <w:rFonts w:ascii="Times New Roman" w:hAnsi="Times New Roman"/>
          <w:sz w:val="28"/>
          <w:szCs w:val="28"/>
        </w:rPr>
        <w:t>: принял(а) для предоставления государственных услуг: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411" w:type="dxa"/>
        <w:tblInd w:w="12" w:type="dxa"/>
        <w:tblLayout w:type="fixed"/>
        <w:tblLook w:val="0000" w:firstRow="0" w:lastRow="0" w:firstColumn="0" w:lastColumn="0" w:noHBand="0" w:noVBand="0"/>
      </w:tblPr>
      <w:tblGrid>
        <w:gridCol w:w="1514"/>
        <w:gridCol w:w="8897"/>
      </w:tblGrid>
      <w:tr w:rsidR="00F002D7" w:rsidRPr="0092757A" w:rsidTr="004E6640">
        <w:tc>
          <w:tcPr>
            <w:tcW w:w="1514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92757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 дела:</w:t>
            </w:r>
          </w:p>
        </w:tc>
        <w:tc>
          <w:tcPr>
            <w:tcW w:w="8897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92757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Наименование услуги:</w:t>
            </w:r>
          </w:p>
        </w:tc>
      </w:tr>
      <w:tr w:rsidR="00F002D7" w:rsidRPr="0092757A" w:rsidTr="004E6640">
        <w:tc>
          <w:tcPr>
            <w:tcW w:w="1514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bCs/>
              </w:rPr>
            </w:pPr>
          </w:p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97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F002D7" w:rsidRPr="0092757A" w:rsidTr="004E6640">
        <w:tc>
          <w:tcPr>
            <w:tcW w:w="1514" w:type="dxa"/>
            <w:shd w:val="clear" w:color="auto" w:fill="auto"/>
          </w:tcPr>
          <w:p w:rsidR="00F002D7" w:rsidRDefault="00F002D7" w:rsidP="004E66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836147" w:rsidRPr="0092757A" w:rsidRDefault="00836147" w:rsidP="004E66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97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bCs/>
              </w:rPr>
            </w:pPr>
          </w:p>
        </w:tc>
      </w:tr>
    </w:tbl>
    <w:p w:rsidR="00F002D7" w:rsidRPr="0092757A" w:rsidRDefault="00F002D7" w:rsidP="00F002D7">
      <w:pPr>
        <w:autoSpaceDE w:val="0"/>
        <w:spacing w:after="0" w:line="100" w:lineRule="atLeast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92757A">
        <w:rPr>
          <w:rFonts w:ascii="Times New Roman" w:hAnsi="Times New Roman"/>
          <w:bCs/>
          <w:sz w:val="28"/>
          <w:szCs w:val="28"/>
        </w:rPr>
        <w:t>следующие документы:</w:t>
      </w:r>
    </w:p>
    <w:tbl>
      <w:tblPr>
        <w:tblStyle w:val="af8"/>
        <w:tblW w:w="10314" w:type="dxa"/>
        <w:tblLayout w:type="fixed"/>
        <w:tblLook w:val="0000" w:firstRow="0" w:lastRow="0" w:firstColumn="0" w:lastColumn="0" w:noHBand="0" w:noVBand="0"/>
      </w:tblPr>
      <w:tblGrid>
        <w:gridCol w:w="567"/>
        <w:gridCol w:w="5529"/>
        <w:gridCol w:w="2092"/>
        <w:gridCol w:w="2126"/>
      </w:tblGrid>
      <w:tr w:rsidR="00E6798A" w:rsidTr="00836147">
        <w:trPr>
          <w:trHeight w:val="236"/>
        </w:trPr>
        <w:tc>
          <w:tcPr>
            <w:tcW w:w="567" w:type="dxa"/>
            <w:vMerge w:val="restart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92757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5529" w:type="dxa"/>
            <w:vMerge w:val="restart"/>
            <w:vAlign w:val="center"/>
          </w:tcPr>
          <w:p w:rsidR="00F002D7" w:rsidRPr="0092757A" w:rsidRDefault="00F002D7" w:rsidP="00836147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</w:t>
            </w:r>
          </w:p>
        </w:tc>
        <w:tc>
          <w:tcPr>
            <w:tcW w:w="4218" w:type="dxa"/>
            <w:gridSpan w:val="2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документов</w:t>
            </w:r>
          </w:p>
        </w:tc>
      </w:tr>
      <w:tr w:rsidR="00E6798A" w:rsidTr="00836147">
        <w:trPr>
          <w:trHeight w:val="255"/>
        </w:trPr>
        <w:tc>
          <w:tcPr>
            <w:tcW w:w="567" w:type="dxa"/>
            <w:vMerge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Оригинал</w:t>
            </w: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Копия</w:t>
            </w: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</w:rPr>
      </w:pP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 xml:space="preserve">Дата выдачи расписки: </w:t>
      </w:r>
      <w:r w:rsidRPr="0092757A">
        <w:rPr>
          <w:rFonts w:ascii="Times New Roman" w:hAnsi="Times New Roman"/>
          <w:bCs/>
          <w:iCs/>
          <w:sz w:val="28"/>
          <w:szCs w:val="28"/>
          <w:u w:val="single"/>
        </w:rPr>
        <w:t>«       »                                     20        г.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</w:rPr>
      </w:pP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  <w:lang w:val="en-US"/>
        </w:rPr>
        <w:t>C</w:t>
      </w:r>
      <w:r w:rsidRPr="0092757A">
        <w:rPr>
          <w:rFonts w:ascii="Times New Roman" w:hAnsi="Times New Roman"/>
          <w:sz w:val="28"/>
          <w:szCs w:val="28"/>
        </w:rPr>
        <w:t>пециалист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 w:rsidR="00191365">
        <w:rPr>
          <w:rFonts w:ascii="Times New Roman" w:hAnsi="Times New Roman"/>
          <w:sz w:val="28"/>
          <w:szCs w:val="28"/>
        </w:rPr>
        <w:t>К</w:t>
      </w:r>
      <w:r w:rsidR="00B94159">
        <w:rPr>
          <w:rFonts w:ascii="Times New Roman" w:hAnsi="Times New Roman"/>
          <w:sz w:val="28"/>
          <w:szCs w:val="28"/>
        </w:rPr>
        <w:t>омарха</w:t>
      </w:r>
      <w:r w:rsidR="002E6247">
        <w:rPr>
          <w:rFonts w:ascii="Times New Roman" w:hAnsi="Times New Roman"/>
          <w:sz w:val="28"/>
          <w:szCs w:val="28"/>
        </w:rPr>
        <w:t xml:space="preserve"> Костромской области: </w:t>
      </w:r>
      <w:r w:rsidRPr="0092757A">
        <w:rPr>
          <w:rFonts w:ascii="Times New Roman" w:hAnsi="Times New Roman"/>
        </w:rPr>
        <w:t>_</w:t>
      </w:r>
      <w:r w:rsidR="00836147">
        <w:rPr>
          <w:rFonts w:ascii="Times New Roman" w:hAnsi="Times New Roman"/>
        </w:rPr>
        <w:t>___</w:t>
      </w:r>
      <w:r w:rsidRPr="0092757A">
        <w:rPr>
          <w:rFonts w:ascii="Times New Roman" w:hAnsi="Times New Roman"/>
        </w:rPr>
        <w:t>________</w:t>
      </w:r>
      <w:r w:rsidR="002E6247">
        <w:rPr>
          <w:rFonts w:ascii="Times New Roman" w:hAnsi="Times New Roman"/>
        </w:rPr>
        <w:t xml:space="preserve">________ </w:t>
      </w:r>
      <w:r w:rsidRPr="0092757A">
        <w:rPr>
          <w:rFonts w:ascii="Times New Roman" w:hAnsi="Times New Roman"/>
        </w:rPr>
        <w:t>______________________</w:t>
      </w:r>
      <w:r w:rsidRPr="0092757A">
        <w:rPr>
          <w:rFonts w:ascii="Times New Roman" w:hAnsi="Times New Roman"/>
        </w:rPr>
        <w:tab/>
      </w:r>
      <w:r w:rsidR="002E45CE">
        <w:rPr>
          <w:rFonts w:ascii="Times New Roman" w:hAnsi="Times New Roman"/>
        </w:rPr>
        <w:t xml:space="preserve">                                                                                            </w:t>
      </w:r>
      <w:r w:rsidRPr="0092757A">
        <w:rPr>
          <w:rFonts w:ascii="Times New Roman" w:hAnsi="Times New Roman"/>
          <w:sz w:val="16"/>
          <w:szCs w:val="16"/>
        </w:rPr>
        <w:t>(</w:t>
      </w:r>
      <w:r w:rsidRPr="0092757A">
        <w:rPr>
          <w:rFonts w:ascii="Times New Roman" w:hAnsi="Times New Roman"/>
          <w:sz w:val="20"/>
          <w:szCs w:val="20"/>
        </w:rPr>
        <w:t>Фамилия, инициалы)</w:t>
      </w:r>
      <w:r w:rsidR="002E6247">
        <w:rPr>
          <w:rFonts w:ascii="Times New Roman" w:hAnsi="Times New Roman"/>
          <w:sz w:val="20"/>
          <w:szCs w:val="20"/>
        </w:rPr>
        <w:tab/>
      </w:r>
      <w:r w:rsidR="002E6247">
        <w:rPr>
          <w:rFonts w:ascii="Times New Roman" w:hAnsi="Times New Roman"/>
          <w:sz w:val="20"/>
          <w:szCs w:val="20"/>
        </w:rPr>
        <w:tab/>
      </w:r>
      <w:r w:rsidRPr="0092757A">
        <w:rPr>
          <w:rFonts w:ascii="Times New Roman" w:hAnsi="Times New Roman"/>
          <w:sz w:val="20"/>
          <w:szCs w:val="20"/>
        </w:rPr>
        <w:t>Подпись)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</w:rPr>
      </w:pP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>Заявитель:</w:t>
      </w:r>
      <w:r w:rsidRPr="0092757A">
        <w:rPr>
          <w:rFonts w:ascii="Times New Roman" w:hAnsi="Times New Roman"/>
        </w:rPr>
        <w:t xml:space="preserve"> _________</w:t>
      </w:r>
      <w:r w:rsidR="00836147">
        <w:rPr>
          <w:rFonts w:ascii="Times New Roman" w:hAnsi="Times New Roman"/>
        </w:rPr>
        <w:t>_______</w:t>
      </w:r>
      <w:r w:rsidRPr="0092757A">
        <w:rPr>
          <w:rFonts w:ascii="Times New Roman" w:hAnsi="Times New Roman"/>
        </w:rPr>
        <w:t>____</w:t>
      </w:r>
      <w:r w:rsidRPr="0092757A">
        <w:rPr>
          <w:rFonts w:ascii="Times New Roman" w:hAnsi="Times New Roman"/>
        </w:rPr>
        <w:tab/>
        <w:t xml:space="preserve"> ________________________________________________________</w:t>
      </w:r>
      <w:r w:rsidRPr="0092757A">
        <w:rPr>
          <w:rFonts w:ascii="Times New Roman" w:hAnsi="Times New Roman"/>
        </w:rPr>
        <w:br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  <w:sz w:val="16"/>
          <w:szCs w:val="16"/>
        </w:rPr>
        <w:t>(</w:t>
      </w:r>
      <w:r w:rsidRPr="0092757A">
        <w:rPr>
          <w:rFonts w:ascii="Times New Roman" w:hAnsi="Times New Roman"/>
          <w:sz w:val="20"/>
          <w:szCs w:val="20"/>
        </w:rPr>
        <w:t>Фамилия, инициалы)</w:t>
      </w:r>
      <w:r w:rsidRPr="0092757A">
        <w:rPr>
          <w:rFonts w:ascii="Times New Roman" w:hAnsi="Times New Roman"/>
          <w:sz w:val="20"/>
          <w:szCs w:val="20"/>
        </w:rPr>
        <w:tab/>
      </w:r>
      <w:r w:rsidRPr="0092757A">
        <w:rPr>
          <w:rFonts w:ascii="Times New Roman" w:hAnsi="Times New Roman"/>
          <w:sz w:val="20"/>
          <w:szCs w:val="20"/>
        </w:rPr>
        <w:tab/>
      </w:r>
      <w:r w:rsidRPr="0092757A">
        <w:rPr>
          <w:rFonts w:ascii="Times New Roman" w:hAnsi="Times New Roman"/>
          <w:sz w:val="20"/>
          <w:szCs w:val="20"/>
        </w:rPr>
        <w:tab/>
      </w:r>
      <w:r w:rsidRPr="0092757A">
        <w:rPr>
          <w:rFonts w:ascii="Times New Roman" w:hAnsi="Times New Roman"/>
          <w:sz w:val="20"/>
          <w:szCs w:val="20"/>
        </w:rPr>
        <w:tab/>
        <w:t>(Подпись)</w:t>
      </w: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Для получения консультаций Вы можете: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 xml:space="preserve">Обратиться по телефону </w:t>
      </w:r>
      <w:r w:rsidR="00836147">
        <w:rPr>
          <w:rFonts w:ascii="Times New Roman" w:hAnsi="Times New Roman"/>
          <w:sz w:val="28"/>
          <w:szCs w:val="28"/>
        </w:rPr>
        <w:t>приемной в комитет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 w:rsidR="00836147">
        <w:rPr>
          <w:rFonts w:ascii="Times New Roman" w:hAnsi="Times New Roman"/>
          <w:sz w:val="28"/>
          <w:szCs w:val="28"/>
        </w:rPr>
        <w:t xml:space="preserve">+7 (4942) </w:t>
      </w:r>
      <w:r w:rsidR="00B94159">
        <w:rPr>
          <w:rFonts w:ascii="Times New Roman" w:hAnsi="Times New Roman"/>
          <w:sz w:val="28"/>
          <w:szCs w:val="28"/>
        </w:rPr>
        <w:t>47</w:t>
      </w:r>
      <w:r w:rsidR="00836147">
        <w:rPr>
          <w:rFonts w:ascii="Times New Roman" w:hAnsi="Times New Roman"/>
          <w:sz w:val="28"/>
          <w:szCs w:val="28"/>
        </w:rPr>
        <w:t>-</w:t>
      </w:r>
      <w:r w:rsidR="00B94159">
        <w:rPr>
          <w:rFonts w:ascii="Times New Roman" w:hAnsi="Times New Roman"/>
          <w:sz w:val="28"/>
          <w:szCs w:val="28"/>
        </w:rPr>
        <w:t>11</w:t>
      </w:r>
      <w:r w:rsidR="00836147">
        <w:rPr>
          <w:rFonts w:ascii="Times New Roman" w:hAnsi="Times New Roman"/>
          <w:sz w:val="28"/>
          <w:szCs w:val="28"/>
        </w:rPr>
        <w:t>-</w:t>
      </w:r>
      <w:r w:rsidR="00B94159">
        <w:rPr>
          <w:rFonts w:ascii="Times New Roman" w:hAnsi="Times New Roman"/>
          <w:sz w:val="28"/>
          <w:szCs w:val="28"/>
        </w:rPr>
        <w:t>37</w:t>
      </w:r>
      <w:r w:rsidRPr="0092757A">
        <w:rPr>
          <w:rFonts w:ascii="Times New Roman" w:hAnsi="Times New Roman"/>
          <w:sz w:val="28"/>
          <w:szCs w:val="28"/>
        </w:rPr>
        <w:t>.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 xml:space="preserve">Задать вопрос на сайте </w:t>
      </w:r>
      <w:r w:rsidR="00A31276" w:rsidRPr="0092757A">
        <w:rPr>
          <w:rFonts w:ascii="Times New Roman" w:hAnsi="Times New Roman"/>
          <w:sz w:val="28"/>
          <w:szCs w:val="28"/>
          <w:lang w:val="en-US"/>
        </w:rPr>
        <w:t>arhcom</w:t>
      </w:r>
      <w:r w:rsidR="00A31276" w:rsidRPr="00A31276">
        <w:rPr>
          <w:rFonts w:ascii="Times New Roman" w:hAnsi="Times New Roman"/>
          <w:sz w:val="28"/>
          <w:szCs w:val="28"/>
        </w:rPr>
        <w:t>.</w:t>
      </w:r>
      <w:r w:rsidR="00A31276">
        <w:rPr>
          <w:rFonts w:ascii="Times New Roman" w:hAnsi="Times New Roman"/>
          <w:sz w:val="28"/>
          <w:szCs w:val="28"/>
          <w:lang w:val="en-US"/>
        </w:rPr>
        <w:t>adm</w:t>
      </w:r>
      <w:r w:rsidR="00A31276" w:rsidRPr="0092757A">
        <w:rPr>
          <w:rFonts w:ascii="Times New Roman" w:hAnsi="Times New Roman"/>
          <w:sz w:val="28"/>
          <w:szCs w:val="28"/>
        </w:rPr>
        <w:t>44.</w:t>
      </w:r>
      <w:r w:rsidR="00A31276" w:rsidRPr="0092757A">
        <w:rPr>
          <w:rFonts w:ascii="Times New Roman" w:hAnsi="Times New Roman"/>
          <w:sz w:val="28"/>
          <w:szCs w:val="28"/>
          <w:lang w:val="en-US"/>
        </w:rPr>
        <w:t>ru</w:t>
      </w:r>
      <w:r w:rsidRPr="0092757A">
        <w:rPr>
          <w:rFonts w:ascii="Times New Roman" w:hAnsi="Times New Roman"/>
          <w:sz w:val="28"/>
          <w:szCs w:val="28"/>
        </w:rPr>
        <w:t xml:space="preserve"> или написать письмо по адресу электронной почты: </w:t>
      </w:r>
      <w:r w:rsidR="00836147" w:rsidRPr="00836147">
        <w:rPr>
          <w:rFonts w:ascii="Times New Roman" w:hAnsi="Times New Roman"/>
          <w:sz w:val="28"/>
          <w:szCs w:val="28"/>
        </w:rPr>
        <w:t>arhcom@adm44.ru</w:t>
      </w: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F002D7" w:rsidRPr="0092757A" w:rsidRDefault="00F002D7" w:rsidP="00F002D7">
      <w:pPr>
        <w:spacing w:after="0"/>
        <w:rPr>
          <w:rFonts w:ascii="Times New Roman" w:hAnsi="Times New Roman"/>
        </w:rPr>
      </w:pPr>
    </w:p>
    <w:p w:rsidR="00F002D7" w:rsidRPr="0092757A" w:rsidRDefault="00F002D7" w:rsidP="00F002D7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F4474" w:rsidRPr="0092757A" w:rsidRDefault="001F4474" w:rsidP="00F002D7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F4474" w:rsidRPr="0092757A" w:rsidRDefault="001F4474" w:rsidP="00F002D7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C5E00" w:rsidRDefault="004C5E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F4474" w:rsidRDefault="001F4474" w:rsidP="001F4474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5F0C49">
        <w:rPr>
          <w:rFonts w:ascii="Times New Roman" w:hAnsi="Times New Roman"/>
          <w:sz w:val="28"/>
          <w:szCs w:val="28"/>
        </w:rPr>
        <w:t>6</w:t>
      </w:r>
    </w:p>
    <w:p w:rsidR="004C5E00" w:rsidRDefault="004C5E00" w:rsidP="004C5E00">
      <w:pPr>
        <w:autoSpaceDE w:val="0"/>
        <w:autoSpaceDN w:val="0"/>
        <w:adjustRightInd w:val="0"/>
        <w:spacing w:after="0" w:line="240" w:lineRule="auto"/>
        <w:ind w:left="241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к </w:t>
      </w:r>
      <w:r w:rsidR="00CB7E42">
        <w:rPr>
          <w:rFonts w:ascii="Times New Roman" w:hAnsi="Times New Roman"/>
          <w:sz w:val="28"/>
          <w:szCs w:val="28"/>
          <w:lang w:eastAsia="en-US"/>
        </w:rPr>
        <w:t>а</w:t>
      </w:r>
      <w:r>
        <w:rPr>
          <w:rFonts w:ascii="Times New Roman" w:hAnsi="Times New Roman"/>
          <w:sz w:val="28"/>
          <w:szCs w:val="28"/>
          <w:lang w:eastAsia="en-US"/>
        </w:rPr>
        <w:t xml:space="preserve">дминистративному регламенту комитета архитектуры и градостроительства Костромской области предоставления </w:t>
      </w:r>
      <w:r w:rsidRPr="0092757A">
        <w:rPr>
          <w:rFonts w:ascii="Times New Roman" w:hAnsi="Times New Roman"/>
          <w:sz w:val="28"/>
          <w:szCs w:val="28"/>
        </w:rPr>
        <w:t>государственной услуги по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 w:rsidRPr="0092757A">
        <w:rPr>
          <w:rFonts w:ascii="Times New Roman" w:hAnsi="Times New Roman"/>
          <w:sz w:val="28"/>
          <w:szCs w:val="28"/>
        </w:rPr>
        <w:t>подготовке и выдаче</w:t>
      </w:r>
      <w:r>
        <w:rPr>
          <w:rFonts w:ascii="Times New Roman" w:hAnsi="Times New Roman"/>
          <w:sz w:val="28"/>
          <w:szCs w:val="28"/>
        </w:rPr>
        <w:t xml:space="preserve"> разрешений на </w:t>
      </w:r>
      <w:r w:rsidRPr="0092757A">
        <w:rPr>
          <w:rFonts w:ascii="Times New Roman" w:hAnsi="Times New Roman"/>
          <w:sz w:val="28"/>
          <w:szCs w:val="28"/>
        </w:rPr>
        <w:t>строительст</w:t>
      </w:r>
      <w:r>
        <w:rPr>
          <w:rFonts w:ascii="Times New Roman" w:hAnsi="Times New Roman"/>
          <w:sz w:val="28"/>
          <w:szCs w:val="28"/>
        </w:rPr>
        <w:t xml:space="preserve">во в случае, если строительство </w:t>
      </w:r>
      <w:r w:rsidRPr="0092757A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 xml:space="preserve">екта капитального строительства </w:t>
      </w:r>
      <w:r w:rsidRPr="0092757A">
        <w:rPr>
          <w:rFonts w:ascii="Times New Roman" w:hAnsi="Times New Roman"/>
          <w:sz w:val="28"/>
          <w:szCs w:val="28"/>
        </w:rPr>
        <w:t>планируе</w:t>
      </w:r>
      <w:r>
        <w:rPr>
          <w:rFonts w:ascii="Times New Roman" w:hAnsi="Times New Roman"/>
          <w:sz w:val="28"/>
          <w:szCs w:val="28"/>
        </w:rPr>
        <w:t xml:space="preserve">тся осуществлять на 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</w:t>
      </w:r>
      <w:r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>и в случае рек</w:t>
      </w:r>
      <w:r>
        <w:rPr>
          <w:rFonts w:ascii="Times New Roman" w:hAnsi="Times New Roman"/>
          <w:sz w:val="28"/>
          <w:szCs w:val="28"/>
        </w:rPr>
        <w:t xml:space="preserve">онструкции объекта капитального </w:t>
      </w:r>
      <w:r w:rsidRPr="0092757A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, расположенного на 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</w:t>
      </w:r>
      <w:r>
        <w:rPr>
          <w:rFonts w:ascii="Times New Roman" w:hAnsi="Times New Roman"/>
          <w:sz w:val="28"/>
          <w:szCs w:val="28"/>
        </w:rPr>
        <w:t xml:space="preserve">более муниципальных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исключением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автомобильных дорог </w:t>
      </w:r>
      <w:r w:rsidRPr="0092757A">
        <w:rPr>
          <w:rFonts w:ascii="Times New Roman" w:hAnsi="Times New Roman"/>
          <w:sz w:val="28"/>
          <w:szCs w:val="28"/>
        </w:rPr>
        <w:t xml:space="preserve">регионального </w:t>
      </w:r>
      <w:r>
        <w:rPr>
          <w:rFonts w:ascii="Times New Roman" w:hAnsi="Times New Roman"/>
          <w:sz w:val="28"/>
          <w:szCs w:val="28"/>
        </w:rPr>
        <w:t xml:space="preserve">или межмуниципального </w:t>
      </w:r>
      <w:r w:rsidRPr="0092757A">
        <w:rPr>
          <w:rFonts w:ascii="Times New Roman" w:hAnsi="Times New Roman"/>
          <w:sz w:val="28"/>
          <w:szCs w:val="28"/>
        </w:rPr>
        <w:t>значения, а так</w:t>
      </w:r>
      <w:r>
        <w:rPr>
          <w:rFonts w:ascii="Times New Roman" w:hAnsi="Times New Roman"/>
          <w:sz w:val="28"/>
          <w:szCs w:val="28"/>
        </w:rPr>
        <w:t xml:space="preserve">же частных автомобильных дорог, </w:t>
      </w:r>
      <w:r w:rsidRPr="0092757A">
        <w:rPr>
          <w:rFonts w:ascii="Times New Roman" w:hAnsi="Times New Roman"/>
          <w:sz w:val="28"/>
          <w:szCs w:val="28"/>
        </w:rPr>
        <w:t xml:space="preserve">строительство или реконструкцию </w:t>
      </w:r>
      <w:r>
        <w:rPr>
          <w:rFonts w:ascii="Times New Roman" w:hAnsi="Times New Roman"/>
          <w:sz w:val="28"/>
          <w:szCs w:val="28"/>
        </w:rPr>
        <w:t xml:space="preserve">которых </w:t>
      </w:r>
      <w:r w:rsidRPr="0092757A">
        <w:rPr>
          <w:rFonts w:ascii="Times New Roman" w:hAnsi="Times New Roman"/>
          <w:sz w:val="28"/>
          <w:szCs w:val="28"/>
        </w:rPr>
        <w:t>планируется о</w:t>
      </w:r>
      <w:r>
        <w:rPr>
          <w:rFonts w:ascii="Times New Roman" w:hAnsi="Times New Roman"/>
          <w:sz w:val="28"/>
          <w:szCs w:val="28"/>
        </w:rPr>
        <w:t xml:space="preserve">существлять на территориях двух </w:t>
      </w:r>
      <w:r w:rsidRPr="0092757A">
        <w:rPr>
          <w:rFonts w:ascii="Times New Roman" w:hAnsi="Times New Roman"/>
          <w:sz w:val="28"/>
          <w:szCs w:val="28"/>
        </w:rPr>
        <w:t>и более муниципаль</w:t>
      </w:r>
      <w:r>
        <w:rPr>
          <w:rFonts w:ascii="Times New Roman" w:hAnsi="Times New Roman"/>
          <w:sz w:val="28"/>
          <w:szCs w:val="28"/>
        </w:rPr>
        <w:t xml:space="preserve">ных образований </w:t>
      </w:r>
      <w:r w:rsidRPr="0092757A">
        <w:rPr>
          <w:rFonts w:ascii="Times New Roman" w:hAnsi="Times New Roman"/>
          <w:sz w:val="28"/>
          <w:szCs w:val="28"/>
        </w:rPr>
        <w:t>(муниципальн</w:t>
      </w:r>
      <w:r>
        <w:rPr>
          <w:rFonts w:ascii="Times New Roman" w:hAnsi="Times New Roman"/>
          <w:sz w:val="28"/>
          <w:szCs w:val="28"/>
        </w:rPr>
        <w:t xml:space="preserve">ых районов, городских округов), </w:t>
      </w:r>
      <w:r w:rsidRPr="0092757A">
        <w:rPr>
          <w:rFonts w:ascii="Times New Roman" w:hAnsi="Times New Roman"/>
          <w:sz w:val="28"/>
          <w:szCs w:val="28"/>
        </w:rPr>
        <w:t>а также по по</w:t>
      </w:r>
      <w:r>
        <w:rPr>
          <w:rFonts w:ascii="Times New Roman" w:hAnsi="Times New Roman"/>
          <w:sz w:val="28"/>
          <w:szCs w:val="28"/>
        </w:rPr>
        <w:t xml:space="preserve">дготовке и выдаче разрешений на </w:t>
      </w:r>
      <w:r w:rsidRPr="0092757A">
        <w:rPr>
          <w:rFonts w:ascii="Times New Roman" w:hAnsi="Times New Roman"/>
          <w:sz w:val="28"/>
          <w:szCs w:val="28"/>
        </w:rPr>
        <w:t>проведение р</w:t>
      </w:r>
      <w:r>
        <w:rPr>
          <w:rFonts w:ascii="Times New Roman" w:hAnsi="Times New Roman"/>
          <w:sz w:val="28"/>
          <w:szCs w:val="28"/>
        </w:rPr>
        <w:t xml:space="preserve">абот по созданию искусственного </w:t>
      </w:r>
      <w:r w:rsidRPr="0092757A">
        <w:rPr>
          <w:rFonts w:ascii="Times New Roman" w:hAnsi="Times New Roman"/>
          <w:sz w:val="28"/>
          <w:szCs w:val="28"/>
        </w:rPr>
        <w:t>земел</w:t>
      </w:r>
      <w:r>
        <w:rPr>
          <w:rFonts w:ascii="Times New Roman" w:hAnsi="Times New Roman"/>
          <w:sz w:val="28"/>
          <w:szCs w:val="28"/>
        </w:rPr>
        <w:t xml:space="preserve">ьного участка в случае создания </w:t>
      </w:r>
      <w:r w:rsidRPr="0092757A">
        <w:rPr>
          <w:rFonts w:ascii="Times New Roman" w:hAnsi="Times New Roman"/>
          <w:sz w:val="28"/>
          <w:szCs w:val="28"/>
        </w:rPr>
        <w:t xml:space="preserve">искусственного земельного участка на </w:t>
      </w:r>
      <w:r>
        <w:rPr>
          <w:rFonts w:ascii="Times New Roman" w:hAnsi="Times New Roman"/>
          <w:sz w:val="28"/>
          <w:szCs w:val="28"/>
        </w:rPr>
        <w:t xml:space="preserve">территориях </w:t>
      </w:r>
      <w:r w:rsidRPr="0092757A">
        <w:rPr>
          <w:rFonts w:ascii="Times New Roman" w:hAnsi="Times New Roman"/>
          <w:sz w:val="28"/>
          <w:szCs w:val="28"/>
        </w:rPr>
        <w:t xml:space="preserve">двух и более муниципальных </w:t>
      </w:r>
      <w:r>
        <w:rPr>
          <w:rFonts w:ascii="Times New Roman" w:hAnsi="Times New Roman"/>
          <w:sz w:val="28"/>
          <w:szCs w:val="28"/>
        </w:rPr>
        <w:t xml:space="preserve">образований </w:t>
      </w:r>
      <w:r w:rsidRPr="0092757A">
        <w:rPr>
          <w:rFonts w:ascii="Times New Roman" w:hAnsi="Times New Roman"/>
          <w:sz w:val="28"/>
          <w:szCs w:val="28"/>
        </w:rPr>
        <w:t xml:space="preserve">(городских </w:t>
      </w:r>
      <w:r>
        <w:rPr>
          <w:rFonts w:ascii="Times New Roman" w:hAnsi="Times New Roman"/>
          <w:sz w:val="28"/>
          <w:szCs w:val="28"/>
        </w:rPr>
        <w:t xml:space="preserve">округов, муниципальных районов) </w:t>
      </w:r>
      <w:r w:rsidRPr="0092757A">
        <w:rPr>
          <w:rFonts w:ascii="Times New Roman" w:hAnsi="Times New Roman"/>
          <w:sz w:val="28"/>
          <w:szCs w:val="28"/>
        </w:rPr>
        <w:t>и (или) разрешени</w:t>
      </w:r>
      <w:r>
        <w:rPr>
          <w:rFonts w:ascii="Times New Roman" w:hAnsi="Times New Roman"/>
          <w:sz w:val="28"/>
          <w:szCs w:val="28"/>
        </w:rPr>
        <w:t xml:space="preserve">я на строительство размещаемого </w:t>
      </w:r>
      <w:r w:rsidRPr="0092757A">
        <w:rPr>
          <w:rFonts w:ascii="Times New Roman" w:hAnsi="Times New Roman"/>
          <w:sz w:val="28"/>
          <w:szCs w:val="28"/>
        </w:rPr>
        <w:t xml:space="preserve">на таком </w:t>
      </w:r>
      <w:r>
        <w:rPr>
          <w:rFonts w:ascii="Times New Roman" w:hAnsi="Times New Roman"/>
          <w:sz w:val="28"/>
          <w:szCs w:val="28"/>
        </w:rPr>
        <w:t xml:space="preserve">искусственном земельном участке </w:t>
      </w:r>
      <w:r w:rsidRPr="0092757A">
        <w:rPr>
          <w:rFonts w:ascii="Times New Roman" w:hAnsi="Times New Roman"/>
          <w:sz w:val="28"/>
          <w:szCs w:val="28"/>
        </w:rPr>
        <w:t>объекта капи</w:t>
      </w:r>
      <w:r>
        <w:rPr>
          <w:rFonts w:ascii="Times New Roman" w:hAnsi="Times New Roman"/>
          <w:sz w:val="28"/>
          <w:szCs w:val="28"/>
        </w:rPr>
        <w:t xml:space="preserve">тального строительства, а также </w:t>
      </w:r>
      <w:r w:rsidRPr="0092757A">
        <w:rPr>
          <w:rFonts w:ascii="Times New Roman" w:hAnsi="Times New Roman"/>
          <w:sz w:val="28"/>
          <w:szCs w:val="28"/>
        </w:rPr>
        <w:t>продлению срок</w:t>
      </w:r>
      <w:r>
        <w:rPr>
          <w:rFonts w:ascii="Times New Roman" w:hAnsi="Times New Roman"/>
          <w:sz w:val="28"/>
          <w:szCs w:val="28"/>
        </w:rPr>
        <w:t xml:space="preserve">а действия указанных разрешений </w:t>
      </w:r>
      <w:r w:rsidRPr="0092757A">
        <w:rPr>
          <w:rFonts w:ascii="Times New Roman" w:hAnsi="Times New Roman"/>
          <w:sz w:val="28"/>
          <w:szCs w:val="28"/>
        </w:rPr>
        <w:t>на строительство и внесению в них изменений</w:t>
      </w:r>
    </w:p>
    <w:p w:rsidR="004C5E00" w:rsidRDefault="004C5E00" w:rsidP="001F4474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C5E00" w:rsidRDefault="004C5E00" w:rsidP="001F4474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C5E00" w:rsidRPr="0092757A" w:rsidRDefault="004C5E00" w:rsidP="001F4474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4474" w:rsidRPr="0092757A" w:rsidRDefault="001F4474" w:rsidP="001F44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4474" w:rsidRPr="0092757A" w:rsidRDefault="001F4474" w:rsidP="001F44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2757A">
        <w:rPr>
          <w:rFonts w:ascii="Times New Roman" w:hAnsi="Times New Roman" w:cs="Times New Roman"/>
          <w:sz w:val="28"/>
          <w:szCs w:val="28"/>
        </w:rPr>
        <w:t>Журнал</w:t>
      </w:r>
    </w:p>
    <w:p w:rsidR="001F4474" w:rsidRPr="0092757A" w:rsidRDefault="009828E4" w:rsidP="001F44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входящей корреспонденции</w:t>
      </w:r>
    </w:p>
    <w:p w:rsidR="001F4474" w:rsidRPr="0092757A" w:rsidRDefault="001F4474" w:rsidP="001F44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4474" w:rsidRPr="0092757A" w:rsidRDefault="002D0798" w:rsidP="001F44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ведения журнала «___»</w:t>
      </w:r>
      <w:r w:rsidR="001F4474" w:rsidRPr="0092757A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1F4474" w:rsidRPr="0092757A" w:rsidRDefault="002D0798" w:rsidP="001F4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ведения журнала «___»</w:t>
      </w:r>
      <w:r w:rsidR="001F4474" w:rsidRPr="0092757A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1F4474" w:rsidRPr="0092757A" w:rsidRDefault="001F4474" w:rsidP="001F44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992"/>
        <w:gridCol w:w="709"/>
        <w:gridCol w:w="1275"/>
        <w:gridCol w:w="1276"/>
        <w:gridCol w:w="1418"/>
        <w:gridCol w:w="1559"/>
        <w:gridCol w:w="1194"/>
        <w:gridCol w:w="23"/>
      </w:tblGrid>
      <w:tr w:rsidR="001F4474" w:rsidRPr="0092757A" w:rsidTr="00211C29">
        <w:trPr>
          <w:gridAfter w:val="1"/>
          <w:wAfter w:w="23" w:type="dxa"/>
        </w:trPr>
        <w:tc>
          <w:tcPr>
            <w:tcW w:w="1055" w:type="dxa"/>
          </w:tcPr>
          <w:p w:rsidR="001F4474" w:rsidRPr="0092757A" w:rsidRDefault="007B73A2" w:rsidP="001F4474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1F4474" w:rsidRPr="0092757A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992" w:type="dxa"/>
          </w:tcPr>
          <w:p w:rsidR="001F4474" w:rsidRPr="0092757A" w:rsidRDefault="001F4474" w:rsidP="001F44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Заявитель</w:t>
            </w:r>
          </w:p>
        </w:tc>
        <w:tc>
          <w:tcPr>
            <w:tcW w:w="709" w:type="dxa"/>
          </w:tcPr>
          <w:p w:rsidR="001F4474" w:rsidRPr="0092757A" w:rsidRDefault="001F4474" w:rsidP="001F44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Адрес</w:t>
            </w:r>
          </w:p>
        </w:tc>
        <w:tc>
          <w:tcPr>
            <w:tcW w:w="1275" w:type="dxa"/>
          </w:tcPr>
          <w:p w:rsidR="001F4474" w:rsidRPr="0092757A" w:rsidRDefault="001F4474" w:rsidP="001F44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Сведения о документах</w:t>
            </w:r>
          </w:p>
        </w:tc>
        <w:tc>
          <w:tcPr>
            <w:tcW w:w="1276" w:type="dxa"/>
          </w:tcPr>
          <w:p w:rsidR="001F4474" w:rsidRPr="0092757A" w:rsidRDefault="001F4474" w:rsidP="001F44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Дата регистрации</w:t>
            </w:r>
          </w:p>
        </w:tc>
        <w:tc>
          <w:tcPr>
            <w:tcW w:w="1418" w:type="dxa"/>
          </w:tcPr>
          <w:p w:rsidR="001F4474" w:rsidRPr="0092757A" w:rsidRDefault="001F4474" w:rsidP="001F44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Подпись специалиста</w:t>
            </w:r>
          </w:p>
        </w:tc>
        <w:tc>
          <w:tcPr>
            <w:tcW w:w="1559" w:type="dxa"/>
          </w:tcPr>
          <w:p w:rsidR="001F4474" w:rsidRPr="0092757A" w:rsidRDefault="001F4474" w:rsidP="001F44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Отметка о принятии решения</w:t>
            </w:r>
          </w:p>
        </w:tc>
        <w:tc>
          <w:tcPr>
            <w:tcW w:w="1194" w:type="dxa"/>
          </w:tcPr>
          <w:p w:rsidR="001F4474" w:rsidRPr="0092757A" w:rsidRDefault="001F4474" w:rsidP="001F44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Отметка о выдаче</w:t>
            </w:r>
          </w:p>
        </w:tc>
      </w:tr>
      <w:tr w:rsidR="001F4474" w:rsidRPr="0092757A" w:rsidTr="00211C29">
        <w:tc>
          <w:tcPr>
            <w:tcW w:w="1055" w:type="dxa"/>
          </w:tcPr>
          <w:p w:rsidR="001F4474" w:rsidRPr="0092757A" w:rsidRDefault="001F4474" w:rsidP="001F4474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1F4474" w:rsidRPr="0092757A" w:rsidRDefault="001F4474" w:rsidP="001F4474">
            <w:pPr>
              <w:pStyle w:val="ConsPlusNormal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1F4474" w:rsidRPr="0092757A" w:rsidRDefault="001F4474" w:rsidP="001F4474">
            <w:pPr>
              <w:pStyle w:val="ConsPlusNormal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1F4474" w:rsidRPr="0092757A" w:rsidRDefault="001F4474" w:rsidP="001F4474">
            <w:pPr>
              <w:pStyle w:val="ConsPlusNormal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1F4474" w:rsidRPr="0092757A" w:rsidRDefault="001F4474" w:rsidP="001F4474">
            <w:pPr>
              <w:pStyle w:val="ConsPlusNormal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1F4474" w:rsidRPr="0092757A" w:rsidRDefault="001F4474" w:rsidP="001F4474">
            <w:pPr>
              <w:pStyle w:val="ConsPlusNormal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1F4474" w:rsidRPr="0092757A" w:rsidRDefault="001F4474" w:rsidP="001F4474">
            <w:pPr>
              <w:pStyle w:val="ConsPlusNormal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17" w:type="dxa"/>
            <w:gridSpan w:val="2"/>
          </w:tcPr>
          <w:p w:rsidR="001F4474" w:rsidRPr="0092757A" w:rsidRDefault="001F4474" w:rsidP="001F4474">
            <w:pPr>
              <w:pStyle w:val="ConsPlusNormal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275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</w:tbl>
    <w:p w:rsidR="001F4474" w:rsidRPr="0092757A" w:rsidRDefault="001F4474" w:rsidP="001F44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7D6E" w:rsidRPr="0092757A" w:rsidRDefault="004C5E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37D6E" w:rsidRPr="0092757A" w:rsidRDefault="00337D6E" w:rsidP="008A6C05">
      <w:pPr>
        <w:autoSpaceDE w:val="0"/>
        <w:autoSpaceDN w:val="0"/>
        <w:adjustRightInd w:val="0"/>
        <w:spacing w:after="0" w:line="240" w:lineRule="auto"/>
        <w:ind w:left="-851" w:right="-2"/>
        <w:jc w:val="center"/>
        <w:rPr>
          <w:rFonts w:ascii="Times New Roman" w:hAnsi="Times New Roman"/>
          <w:b/>
          <w:bCs/>
          <w:sz w:val="27"/>
          <w:szCs w:val="27"/>
        </w:rPr>
      </w:pPr>
      <w:r w:rsidRPr="0092757A">
        <w:rPr>
          <w:rFonts w:ascii="Times New Roman" w:hAnsi="Times New Roman"/>
          <w:b/>
          <w:bCs/>
          <w:sz w:val="27"/>
          <w:szCs w:val="27"/>
        </w:rPr>
        <w:lastRenderedPageBreak/>
        <w:t>ЛИСТ СОГЛАСОВАНИЯ</w:t>
      </w:r>
    </w:p>
    <w:p w:rsidR="00882032" w:rsidRDefault="00337D6E" w:rsidP="008A6C05">
      <w:pPr>
        <w:spacing w:after="0" w:line="240" w:lineRule="auto"/>
        <w:ind w:left="-851" w:right="-2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2757A">
        <w:rPr>
          <w:rFonts w:ascii="Times New Roman" w:hAnsi="Times New Roman"/>
          <w:bCs/>
          <w:sz w:val="28"/>
          <w:szCs w:val="28"/>
        </w:rPr>
        <w:t xml:space="preserve">к проекту </w:t>
      </w:r>
      <w:r w:rsidR="004C5E00">
        <w:rPr>
          <w:rFonts w:ascii="Times New Roman" w:hAnsi="Times New Roman"/>
          <w:bCs/>
          <w:sz w:val="28"/>
          <w:szCs w:val="28"/>
        </w:rPr>
        <w:t>приказа комитета архитектуры и градостроительства</w:t>
      </w:r>
      <w:r w:rsidR="002E45CE">
        <w:rPr>
          <w:rFonts w:ascii="Times New Roman" w:hAnsi="Times New Roman"/>
          <w:bCs/>
          <w:sz w:val="28"/>
          <w:szCs w:val="28"/>
        </w:rPr>
        <w:t xml:space="preserve"> </w:t>
      </w:r>
      <w:r w:rsidR="004C5E00">
        <w:rPr>
          <w:rFonts w:ascii="Times New Roman" w:hAnsi="Times New Roman"/>
          <w:bCs/>
          <w:sz w:val="28"/>
          <w:szCs w:val="28"/>
        </w:rPr>
        <w:t>Костромской области</w:t>
      </w:r>
      <w:r w:rsidR="002E45CE">
        <w:rPr>
          <w:rFonts w:ascii="Times New Roman" w:hAnsi="Times New Roman"/>
          <w:bCs/>
          <w:sz w:val="28"/>
          <w:szCs w:val="28"/>
        </w:rPr>
        <w:t xml:space="preserve"> </w:t>
      </w:r>
      <w:r w:rsidR="00C051CD">
        <w:rPr>
          <w:rFonts w:ascii="Times New Roman" w:hAnsi="Times New Roman"/>
          <w:bCs/>
          <w:sz w:val="28"/>
          <w:szCs w:val="28"/>
        </w:rPr>
        <w:t>«</w:t>
      </w:r>
      <w:r w:rsidR="00C051CD" w:rsidRPr="0092757A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 w:rsidR="00C051CD" w:rsidRPr="0092757A">
        <w:rPr>
          <w:rFonts w:ascii="Times New Roman" w:hAnsi="Times New Roman"/>
          <w:sz w:val="28"/>
          <w:szCs w:val="28"/>
        </w:rPr>
        <w:t xml:space="preserve">комитетом архитектуры и градостроительства Костромской области государственной услуги </w:t>
      </w:r>
      <w:r w:rsidR="00C051CD">
        <w:rPr>
          <w:rFonts w:ascii="Times New Roman" w:hAnsi="Times New Roman"/>
          <w:sz w:val="28"/>
          <w:szCs w:val="28"/>
        </w:rPr>
        <w:t xml:space="preserve">по </w:t>
      </w:r>
      <w:r w:rsidR="00C051CD" w:rsidRPr="0092757A">
        <w:rPr>
          <w:rFonts w:ascii="Times New Roman" w:hAnsi="Times New Roman"/>
          <w:sz w:val="28"/>
          <w:szCs w:val="28"/>
          <w:lang w:eastAsia="en-US"/>
        </w:rPr>
        <w:t>подготовк</w:t>
      </w:r>
      <w:r w:rsidR="00C051CD">
        <w:rPr>
          <w:rFonts w:ascii="Times New Roman" w:hAnsi="Times New Roman"/>
          <w:sz w:val="28"/>
          <w:szCs w:val="28"/>
          <w:lang w:eastAsia="en-US"/>
        </w:rPr>
        <w:t>е</w:t>
      </w:r>
      <w:r w:rsidR="00C051CD" w:rsidRPr="0092757A">
        <w:rPr>
          <w:rFonts w:ascii="Times New Roman" w:hAnsi="Times New Roman"/>
          <w:sz w:val="28"/>
          <w:szCs w:val="28"/>
          <w:lang w:eastAsia="en-US"/>
        </w:rPr>
        <w:t xml:space="preserve"> и выдач</w:t>
      </w:r>
      <w:r w:rsidR="00C051CD">
        <w:rPr>
          <w:rFonts w:ascii="Times New Roman" w:hAnsi="Times New Roman"/>
          <w:sz w:val="28"/>
          <w:szCs w:val="28"/>
          <w:lang w:eastAsia="en-US"/>
        </w:rPr>
        <w:t>е</w:t>
      </w:r>
      <w:r w:rsidR="00C051CD" w:rsidRPr="0092757A">
        <w:rPr>
          <w:rFonts w:ascii="Times New Roman" w:hAnsi="Times New Roman"/>
          <w:sz w:val="28"/>
          <w:szCs w:val="28"/>
          <w:lang w:eastAsia="en-US"/>
        </w:rPr>
        <w:t xml:space="preserve"> разрешений на строительство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</w:t>
      </w:r>
      <w:r w:rsidR="002E45CE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051CD" w:rsidRPr="0092757A">
        <w:rPr>
          <w:rFonts w:ascii="Times New Roman" w:hAnsi="Times New Roman"/>
          <w:sz w:val="28"/>
          <w:szCs w:val="28"/>
          <w:lang w:eastAsia="en-US"/>
        </w:rPr>
        <w:t>и более муниципальных образований (муниципальных районов, городских округов), за исключением автомобильных дорог регионального или межмуниципального значения, а также частных автомобильных дорог, строительство или реконструкцию которых планируется осуществлять на территориях двух и более муниципальных образований (муниципальных районов, городских округов), а также по подготовке и выдаче разрешений на проведение работ по созданию искусственного земельного участка в случае создания искусственного земельного участка на</w:t>
      </w:r>
      <w:r w:rsidR="002E45CE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051CD" w:rsidRPr="0092757A">
        <w:rPr>
          <w:rFonts w:ascii="Times New Roman" w:hAnsi="Times New Roman"/>
          <w:sz w:val="28"/>
          <w:szCs w:val="28"/>
          <w:lang w:eastAsia="en-US"/>
        </w:rPr>
        <w:t>территориях двух и более муниципальных образований (городских округов, муниципальных районов) и (или) разрешения на строительство размещаемого на таком искусственном земельном участке объекта капитального строительства, а также продлению срок</w:t>
      </w:r>
      <w:r w:rsidR="00882032">
        <w:rPr>
          <w:rFonts w:ascii="Times New Roman" w:hAnsi="Times New Roman"/>
          <w:sz w:val="28"/>
          <w:szCs w:val="28"/>
          <w:lang w:eastAsia="en-US"/>
        </w:rPr>
        <w:t>а действия указанных разрешений</w:t>
      </w:r>
    </w:p>
    <w:p w:rsidR="004C5E00" w:rsidRPr="0092757A" w:rsidRDefault="00C051CD" w:rsidP="008A6C05">
      <w:pPr>
        <w:spacing w:after="0" w:line="240" w:lineRule="auto"/>
        <w:ind w:left="-851" w:right="-2"/>
        <w:jc w:val="center"/>
        <w:rPr>
          <w:rFonts w:ascii="Times New Roman" w:hAnsi="Times New Roman"/>
          <w:bCs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  <w:lang w:eastAsia="en-US"/>
        </w:rPr>
        <w:t>на строительство и внесению в них изменений</w:t>
      </w:r>
      <w:r>
        <w:rPr>
          <w:rFonts w:ascii="Times New Roman" w:hAnsi="Times New Roman"/>
          <w:sz w:val="28"/>
          <w:szCs w:val="28"/>
          <w:lang w:eastAsia="en-US"/>
        </w:rPr>
        <w:t>»</w:t>
      </w:r>
    </w:p>
    <w:p w:rsidR="00337D6E" w:rsidRPr="0092757A" w:rsidRDefault="00337D6E" w:rsidP="00781982">
      <w:pPr>
        <w:widowControl w:val="0"/>
        <w:autoSpaceDE w:val="0"/>
        <w:autoSpaceDN w:val="0"/>
        <w:adjustRightInd w:val="0"/>
        <w:spacing w:after="0" w:line="240" w:lineRule="auto"/>
        <w:ind w:left="-851" w:right="849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34"/>
        <w:gridCol w:w="1559"/>
        <w:gridCol w:w="1985"/>
      </w:tblGrid>
      <w:tr w:rsidR="002D17A5" w:rsidRPr="0092757A" w:rsidTr="002D17A5">
        <w:tc>
          <w:tcPr>
            <w:tcW w:w="5529" w:type="dxa"/>
            <w:vAlign w:val="center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57A">
              <w:rPr>
                <w:rFonts w:ascii="Times New Roman" w:hAnsi="Times New Roman"/>
                <w:sz w:val="28"/>
                <w:szCs w:val="28"/>
              </w:rPr>
              <w:t>Должность, Ф.И.О.</w:t>
            </w:r>
          </w:p>
        </w:tc>
        <w:tc>
          <w:tcPr>
            <w:tcW w:w="1134" w:type="dxa"/>
            <w:vAlign w:val="center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57A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Align w:val="center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57A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1985" w:type="dxa"/>
            <w:vAlign w:val="center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57A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D17A5" w:rsidRPr="0092757A" w:rsidTr="002D17A5">
        <w:tc>
          <w:tcPr>
            <w:tcW w:w="5529" w:type="dxa"/>
          </w:tcPr>
          <w:p w:rsidR="00337D6E" w:rsidRPr="0092757A" w:rsidRDefault="00C051CD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8"/>
                <w:szCs w:val="28"/>
              </w:rPr>
            </w:pPr>
            <w:r w:rsidRPr="00C051CD">
              <w:rPr>
                <w:rFonts w:ascii="Times New Roman" w:hAnsi="Times New Roman"/>
                <w:sz w:val="28"/>
                <w:szCs w:val="28"/>
              </w:rPr>
              <w:t>Начальник управления цифрового развития администрации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Д.Н. Диденко</w:t>
            </w:r>
          </w:p>
        </w:tc>
        <w:tc>
          <w:tcPr>
            <w:tcW w:w="1134" w:type="dxa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5124" w:rsidRPr="0092757A" w:rsidTr="002D17A5">
        <w:tc>
          <w:tcPr>
            <w:tcW w:w="5529" w:type="dxa"/>
          </w:tcPr>
          <w:p w:rsidR="00205124" w:rsidRPr="00C051CD" w:rsidRDefault="002D17A5" w:rsidP="002E6247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8"/>
                <w:szCs w:val="28"/>
              </w:rPr>
            </w:pPr>
            <w:r w:rsidRPr="005E013E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 w:rsidR="00AC571A">
              <w:rPr>
                <w:rFonts w:ascii="Times New Roman" w:hAnsi="Times New Roman"/>
                <w:sz w:val="28"/>
                <w:szCs w:val="28"/>
              </w:rPr>
              <w:t>«</w:t>
            </w:r>
            <w:r w:rsidRPr="005E013E">
              <w:rPr>
                <w:rFonts w:ascii="Times New Roman" w:hAnsi="Times New Roman"/>
                <w:sz w:val="28"/>
                <w:szCs w:val="28"/>
              </w:rPr>
              <w:t>ОГКУ «</w:t>
            </w:r>
            <w:r w:rsidR="002E6247">
              <w:rPr>
                <w:rFonts w:ascii="Times New Roman" w:hAnsi="Times New Roman"/>
                <w:sz w:val="28"/>
                <w:szCs w:val="28"/>
              </w:rPr>
              <w:t>МФЦ</w:t>
            </w:r>
            <w:r w:rsidRPr="005E013E">
              <w:rPr>
                <w:rFonts w:ascii="Times New Roman" w:hAnsi="Times New Roman"/>
                <w:sz w:val="28"/>
                <w:szCs w:val="28"/>
              </w:rPr>
              <w:t>»О.В. Рогачева</w:t>
            </w:r>
          </w:p>
        </w:tc>
        <w:tc>
          <w:tcPr>
            <w:tcW w:w="1134" w:type="dxa"/>
          </w:tcPr>
          <w:p w:rsidR="00205124" w:rsidRPr="0092757A" w:rsidRDefault="00205124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05124" w:rsidRPr="0092757A" w:rsidRDefault="00205124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05124" w:rsidRPr="0092757A" w:rsidRDefault="00205124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7A5" w:rsidRPr="0092757A" w:rsidTr="002D17A5">
        <w:tc>
          <w:tcPr>
            <w:tcW w:w="5529" w:type="dxa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275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комитета архитектуры и градостроительства Костромской области</w:t>
            </w:r>
            <w:r w:rsidR="00C051C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А.В. Горев</w:t>
            </w:r>
          </w:p>
        </w:tc>
        <w:tc>
          <w:tcPr>
            <w:tcW w:w="1134" w:type="dxa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7"/>
                <w:szCs w:val="28"/>
              </w:rPr>
            </w:pPr>
          </w:p>
        </w:tc>
        <w:tc>
          <w:tcPr>
            <w:tcW w:w="1559" w:type="dxa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7"/>
                <w:szCs w:val="28"/>
              </w:rPr>
            </w:pPr>
          </w:p>
        </w:tc>
        <w:tc>
          <w:tcPr>
            <w:tcW w:w="1985" w:type="dxa"/>
          </w:tcPr>
          <w:p w:rsidR="00337D6E" w:rsidRPr="0092757A" w:rsidRDefault="00337D6E" w:rsidP="00781982">
            <w:pPr>
              <w:spacing w:after="0" w:line="240" w:lineRule="auto"/>
              <w:ind w:left="17" w:right="240" w:hanging="17"/>
              <w:rPr>
                <w:rFonts w:ascii="Times New Roman" w:hAnsi="Times New Roman"/>
                <w:sz w:val="27"/>
                <w:szCs w:val="28"/>
              </w:rPr>
            </w:pPr>
          </w:p>
        </w:tc>
      </w:tr>
    </w:tbl>
    <w:p w:rsidR="00C051CD" w:rsidRDefault="00C051CD" w:rsidP="00781982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A6C05" w:rsidRPr="005E013E" w:rsidRDefault="008A6C05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E013E">
        <w:rPr>
          <w:rFonts w:ascii="Times New Roman" w:hAnsi="Times New Roman" w:cs="Times New Roman"/>
          <w:color w:val="auto"/>
          <w:sz w:val="24"/>
          <w:szCs w:val="24"/>
        </w:rPr>
        <w:t>Электронная копия сдана</w:t>
      </w:r>
    </w:p>
    <w:p w:rsidR="008A6C05" w:rsidRPr="005E013E" w:rsidRDefault="008A6C05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E013E">
        <w:rPr>
          <w:rFonts w:ascii="Times New Roman" w:hAnsi="Times New Roman" w:cs="Times New Roman"/>
          <w:color w:val="auto"/>
          <w:sz w:val="24"/>
          <w:szCs w:val="24"/>
        </w:rPr>
        <w:t>Соответствие текста файла и оригинала документа подтверждаю:</w:t>
      </w:r>
    </w:p>
    <w:p w:rsidR="008A6C05" w:rsidRPr="005E013E" w:rsidRDefault="008A6C05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E013E">
        <w:rPr>
          <w:rFonts w:ascii="Times New Roman" w:hAnsi="Times New Roman" w:cs="Times New Roman"/>
          <w:color w:val="auto"/>
          <w:sz w:val="24"/>
          <w:szCs w:val="24"/>
        </w:rPr>
        <w:t>_____________ Крылова О.С.</w:t>
      </w:r>
    </w:p>
    <w:p w:rsidR="008A6C05" w:rsidRPr="005E013E" w:rsidRDefault="008A6C05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E013E">
        <w:rPr>
          <w:rFonts w:ascii="Times New Roman" w:hAnsi="Times New Roman" w:cs="Times New Roman"/>
          <w:color w:val="auto"/>
          <w:sz w:val="24"/>
          <w:szCs w:val="24"/>
        </w:rPr>
        <w:t>Список рассылки: в свободном доступе</w:t>
      </w:r>
    </w:p>
    <w:p w:rsidR="008A6C05" w:rsidRDefault="008A6C05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3784A" w:rsidRDefault="00F3784A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82032" w:rsidRPr="005E013E" w:rsidRDefault="00882032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A6C05" w:rsidRPr="005E013E" w:rsidRDefault="008A6C05" w:rsidP="008A6C05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E013E">
        <w:rPr>
          <w:rFonts w:ascii="Times New Roman" w:hAnsi="Times New Roman" w:cs="Times New Roman"/>
          <w:color w:val="auto"/>
          <w:sz w:val="24"/>
          <w:szCs w:val="24"/>
        </w:rPr>
        <w:t>Крылова</w:t>
      </w:r>
      <w:r w:rsidR="00F3784A">
        <w:rPr>
          <w:rFonts w:ascii="Times New Roman" w:hAnsi="Times New Roman" w:cs="Times New Roman"/>
          <w:color w:val="auto"/>
          <w:sz w:val="24"/>
          <w:szCs w:val="24"/>
        </w:rPr>
        <w:t xml:space="preserve"> Ольга Сергеевна,</w:t>
      </w:r>
    </w:p>
    <w:p w:rsidR="002E6247" w:rsidRDefault="00F3784A" w:rsidP="00882032">
      <w:pPr>
        <w:pStyle w:val="aa"/>
        <w:spacing w:before="0" w:beforeAutospacing="0" w:after="0" w:afterAutospacing="0"/>
        <w:ind w:left="-851" w:right="8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+7 </w:t>
      </w:r>
      <w:r w:rsidR="008A6C05" w:rsidRPr="005E013E">
        <w:rPr>
          <w:rFonts w:ascii="Times New Roman" w:hAnsi="Times New Roman" w:cs="Times New Roman"/>
          <w:color w:val="auto"/>
          <w:sz w:val="24"/>
          <w:szCs w:val="24"/>
        </w:rPr>
        <w:t>(4942) 35-68-82</w:t>
      </w:r>
    </w:p>
    <w:sectPr w:rsidR="002E6247" w:rsidSect="006C5B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3A0" w:rsidRDefault="008273A0" w:rsidP="0059024F">
      <w:pPr>
        <w:spacing w:after="0" w:line="240" w:lineRule="auto"/>
      </w:pPr>
      <w:r>
        <w:separator/>
      </w:r>
    </w:p>
  </w:endnote>
  <w:endnote w:type="continuationSeparator" w:id="0">
    <w:p w:rsidR="008273A0" w:rsidRDefault="008273A0" w:rsidP="0059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3A0" w:rsidRDefault="008273A0" w:rsidP="0059024F">
      <w:pPr>
        <w:spacing w:after="0" w:line="240" w:lineRule="auto"/>
      </w:pPr>
      <w:r>
        <w:separator/>
      </w:r>
    </w:p>
  </w:footnote>
  <w:footnote w:type="continuationSeparator" w:id="0">
    <w:p w:rsidR="008273A0" w:rsidRDefault="008273A0" w:rsidP="0059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13C0205"/>
    <w:multiLevelType w:val="hybridMultilevel"/>
    <w:tmpl w:val="88A24AF6"/>
    <w:lvl w:ilvl="0" w:tplc="A64AF86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512373A2"/>
    <w:multiLevelType w:val="hybridMultilevel"/>
    <w:tmpl w:val="77EAF066"/>
    <w:lvl w:ilvl="0" w:tplc="FC365C82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3" w15:restartNumberingAfterBreak="0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5" w15:restartNumberingAfterBreak="0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9"/>
  </w:num>
  <w:num w:numId="5">
    <w:abstractNumId w:val="24"/>
  </w:num>
  <w:num w:numId="6">
    <w:abstractNumId w:val="7"/>
  </w:num>
  <w:num w:numId="7">
    <w:abstractNumId w:val="17"/>
  </w:num>
  <w:num w:numId="8">
    <w:abstractNumId w:val="14"/>
  </w:num>
  <w:num w:numId="9">
    <w:abstractNumId w:val="22"/>
  </w:num>
  <w:num w:numId="10">
    <w:abstractNumId w:val="32"/>
  </w:num>
  <w:num w:numId="11">
    <w:abstractNumId w:val="20"/>
  </w:num>
  <w:num w:numId="12">
    <w:abstractNumId w:val="29"/>
  </w:num>
  <w:num w:numId="13">
    <w:abstractNumId w:val="0"/>
  </w:num>
  <w:num w:numId="14">
    <w:abstractNumId w:val="1"/>
  </w:num>
  <w:num w:numId="15">
    <w:abstractNumId w:val="12"/>
  </w:num>
  <w:num w:numId="16">
    <w:abstractNumId w:val="23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3"/>
  </w:num>
  <w:num w:numId="22">
    <w:abstractNumId w:val="28"/>
  </w:num>
  <w:num w:numId="23">
    <w:abstractNumId w:val="8"/>
  </w:num>
  <w:num w:numId="24">
    <w:abstractNumId w:val="11"/>
  </w:num>
  <w:num w:numId="25">
    <w:abstractNumId w:val="25"/>
  </w:num>
  <w:num w:numId="26">
    <w:abstractNumId w:val="15"/>
  </w:num>
  <w:num w:numId="27">
    <w:abstractNumId w:val="18"/>
  </w:num>
  <w:num w:numId="28">
    <w:abstractNumId w:val="13"/>
  </w:num>
  <w:num w:numId="29">
    <w:abstractNumId w:val="10"/>
  </w:num>
  <w:num w:numId="30">
    <w:abstractNumId w:val="26"/>
  </w:num>
  <w:num w:numId="31">
    <w:abstractNumId w:val="31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E1"/>
    <w:rsid w:val="000041CE"/>
    <w:rsid w:val="00005325"/>
    <w:rsid w:val="00006E37"/>
    <w:rsid w:val="00010E01"/>
    <w:rsid w:val="00015C67"/>
    <w:rsid w:val="0001646F"/>
    <w:rsid w:val="00016BEE"/>
    <w:rsid w:val="00020FA7"/>
    <w:rsid w:val="00023991"/>
    <w:rsid w:val="00026987"/>
    <w:rsid w:val="00027171"/>
    <w:rsid w:val="00027352"/>
    <w:rsid w:val="000273BF"/>
    <w:rsid w:val="000342B3"/>
    <w:rsid w:val="00035102"/>
    <w:rsid w:val="00041CFB"/>
    <w:rsid w:val="00042179"/>
    <w:rsid w:val="00046CD5"/>
    <w:rsid w:val="00052E58"/>
    <w:rsid w:val="00053855"/>
    <w:rsid w:val="00056C68"/>
    <w:rsid w:val="00057554"/>
    <w:rsid w:val="0006099F"/>
    <w:rsid w:val="00060A88"/>
    <w:rsid w:val="000618D6"/>
    <w:rsid w:val="000625CC"/>
    <w:rsid w:val="00064675"/>
    <w:rsid w:val="00064CEC"/>
    <w:rsid w:val="00065589"/>
    <w:rsid w:val="00067F1A"/>
    <w:rsid w:val="00071643"/>
    <w:rsid w:val="00073728"/>
    <w:rsid w:val="00075679"/>
    <w:rsid w:val="00075AB8"/>
    <w:rsid w:val="00076BD8"/>
    <w:rsid w:val="00076C6B"/>
    <w:rsid w:val="00083ED5"/>
    <w:rsid w:val="000933AE"/>
    <w:rsid w:val="000A50B7"/>
    <w:rsid w:val="000A6503"/>
    <w:rsid w:val="000A75CB"/>
    <w:rsid w:val="000B026E"/>
    <w:rsid w:val="000B123E"/>
    <w:rsid w:val="000B17AD"/>
    <w:rsid w:val="000B4EAD"/>
    <w:rsid w:val="000B790A"/>
    <w:rsid w:val="000C424A"/>
    <w:rsid w:val="000C709E"/>
    <w:rsid w:val="000D0299"/>
    <w:rsid w:val="000D1A55"/>
    <w:rsid w:val="000D78B1"/>
    <w:rsid w:val="000E206E"/>
    <w:rsid w:val="000F7F4E"/>
    <w:rsid w:val="001004A3"/>
    <w:rsid w:val="0010294D"/>
    <w:rsid w:val="001032D2"/>
    <w:rsid w:val="001056E0"/>
    <w:rsid w:val="001062AE"/>
    <w:rsid w:val="001109AB"/>
    <w:rsid w:val="0011178B"/>
    <w:rsid w:val="00114FB4"/>
    <w:rsid w:val="0011534E"/>
    <w:rsid w:val="0012189A"/>
    <w:rsid w:val="00121AA4"/>
    <w:rsid w:val="00122369"/>
    <w:rsid w:val="00122C05"/>
    <w:rsid w:val="0012675C"/>
    <w:rsid w:val="001274DC"/>
    <w:rsid w:val="001336B7"/>
    <w:rsid w:val="001337C9"/>
    <w:rsid w:val="0013493C"/>
    <w:rsid w:val="0013741D"/>
    <w:rsid w:val="0014045E"/>
    <w:rsid w:val="00140880"/>
    <w:rsid w:val="00141051"/>
    <w:rsid w:val="001414D8"/>
    <w:rsid w:val="001420EF"/>
    <w:rsid w:val="00143FA2"/>
    <w:rsid w:val="00145345"/>
    <w:rsid w:val="001459EC"/>
    <w:rsid w:val="001466D6"/>
    <w:rsid w:val="001475FF"/>
    <w:rsid w:val="00147973"/>
    <w:rsid w:val="00153EE7"/>
    <w:rsid w:val="001549FC"/>
    <w:rsid w:val="00162B72"/>
    <w:rsid w:val="00163111"/>
    <w:rsid w:val="00163D76"/>
    <w:rsid w:val="00167C8D"/>
    <w:rsid w:val="00167EA9"/>
    <w:rsid w:val="00170026"/>
    <w:rsid w:val="00172E7D"/>
    <w:rsid w:val="00173450"/>
    <w:rsid w:val="001737F8"/>
    <w:rsid w:val="00180238"/>
    <w:rsid w:val="00182256"/>
    <w:rsid w:val="001831EA"/>
    <w:rsid w:val="00183C6B"/>
    <w:rsid w:val="00184A80"/>
    <w:rsid w:val="0018513B"/>
    <w:rsid w:val="00186E2C"/>
    <w:rsid w:val="001903F2"/>
    <w:rsid w:val="00191365"/>
    <w:rsid w:val="001918E5"/>
    <w:rsid w:val="00191EC2"/>
    <w:rsid w:val="001929F2"/>
    <w:rsid w:val="00194D0B"/>
    <w:rsid w:val="00195B9F"/>
    <w:rsid w:val="00196489"/>
    <w:rsid w:val="00197CFB"/>
    <w:rsid w:val="001A0605"/>
    <w:rsid w:val="001A2555"/>
    <w:rsid w:val="001A3FDA"/>
    <w:rsid w:val="001A7B51"/>
    <w:rsid w:val="001B0556"/>
    <w:rsid w:val="001B67DD"/>
    <w:rsid w:val="001C11C1"/>
    <w:rsid w:val="001C2449"/>
    <w:rsid w:val="001C2851"/>
    <w:rsid w:val="001C38B3"/>
    <w:rsid w:val="001C50C3"/>
    <w:rsid w:val="001C50F4"/>
    <w:rsid w:val="001C5291"/>
    <w:rsid w:val="001C6149"/>
    <w:rsid w:val="001C6892"/>
    <w:rsid w:val="001C7D0C"/>
    <w:rsid w:val="001C7E5B"/>
    <w:rsid w:val="001D164A"/>
    <w:rsid w:val="001D210A"/>
    <w:rsid w:val="001D3724"/>
    <w:rsid w:val="001D3F6C"/>
    <w:rsid w:val="001D447F"/>
    <w:rsid w:val="001D5FCC"/>
    <w:rsid w:val="001E391C"/>
    <w:rsid w:val="001E4BFD"/>
    <w:rsid w:val="001F22CA"/>
    <w:rsid w:val="001F4001"/>
    <w:rsid w:val="001F4474"/>
    <w:rsid w:val="001F46B3"/>
    <w:rsid w:val="001F5BF5"/>
    <w:rsid w:val="001F7D6C"/>
    <w:rsid w:val="00203F2E"/>
    <w:rsid w:val="00205124"/>
    <w:rsid w:val="0020776B"/>
    <w:rsid w:val="002112FC"/>
    <w:rsid w:val="00211C29"/>
    <w:rsid w:val="00212FF6"/>
    <w:rsid w:val="00212FFC"/>
    <w:rsid w:val="0021689D"/>
    <w:rsid w:val="00222300"/>
    <w:rsid w:val="00225F0A"/>
    <w:rsid w:val="00227FCE"/>
    <w:rsid w:val="002307DF"/>
    <w:rsid w:val="002341F9"/>
    <w:rsid w:val="00236B7C"/>
    <w:rsid w:val="00236E7F"/>
    <w:rsid w:val="0023789A"/>
    <w:rsid w:val="00242275"/>
    <w:rsid w:val="0024281D"/>
    <w:rsid w:val="0024605B"/>
    <w:rsid w:val="00247084"/>
    <w:rsid w:val="00251DA5"/>
    <w:rsid w:val="00251DC8"/>
    <w:rsid w:val="0025581D"/>
    <w:rsid w:val="002559CA"/>
    <w:rsid w:val="00255EEA"/>
    <w:rsid w:val="0026153B"/>
    <w:rsid w:val="00261D50"/>
    <w:rsid w:val="00265795"/>
    <w:rsid w:val="00265CD0"/>
    <w:rsid w:val="002668BE"/>
    <w:rsid w:val="00276641"/>
    <w:rsid w:val="00276C27"/>
    <w:rsid w:val="00280D3F"/>
    <w:rsid w:val="00282473"/>
    <w:rsid w:val="00283A9D"/>
    <w:rsid w:val="00286252"/>
    <w:rsid w:val="002866AC"/>
    <w:rsid w:val="00292571"/>
    <w:rsid w:val="0029459A"/>
    <w:rsid w:val="002948DD"/>
    <w:rsid w:val="00296D7B"/>
    <w:rsid w:val="002972EC"/>
    <w:rsid w:val="0029753E"/>
    <w:rsid w:val="002A0785"/>
    <w:rsid w:val="002A43FA"/>
    <w:rsid w:val="002A49FF"/>
    <w:rsid w:val="002A5EE0"/>
    <w:rsid w:val="002A66C4"/>
    <w:rsid w:val="002A7202"/>
    <w:rsid w:val="002A744F"/>
    <w:rsid w:val="002B0AED"/>
    <w:rsid w:val="002B2CF4"/>
    <w:rsid w:val="002B381B"/>
    <w:rsid w:val="002B433E"/>
    <w:rsid w:val="002B582F"/>
    <w:rsid w:val="002B6A92"/>
    <w:rsid w:val="002B7B5A"/>
    <w:rsid w:val="002B7E80"/>
    <w:rsid w:val="002C04C4"/>
    <w:rsid w:val="002C12A1"/>
    <w:rsid w:val="002C2477"/>
    <w:rsid w:val="002C3F8C"/>
    <w:rsid w:val="002C4C22"/>
    <w:rsid w:val="002C4C50"/>
    <w:rsid w:val="002C6472"/>
    <w:rsid w:val="002D0798"/>
    <w:rsid w:val="002D0910"/>
    <w:rsid w:val="002D115D"/>
    <w:rsid w:val="002D17A5"/>
    <w:rsid w:val="002D41D6"/>
    <w:rsid w:val="002D4ADA"/>
    <w:rsid w:val="002D5651"/>
    <w:rsid w:val="002D75BD"/>
    <w:rsid w:val="002D77D7"/>
    <w:rsid w:val="002E1102"/>
    <w:rsid w:val="002E43B5"/>
    <w:rsid w:val="002E45CE"/>
    <w:rsid w:val="002E5195"/>
    <w:rsid w:val="002E6247"/>
    <w:rsid w:val="002F004E"/>
    <w:rsid w:val="002F07E8"/>
    <w:rsid w:val="002F3282"/>
    <w:rsid w:val="002F4466"/>
    <w:rsid w:val="002F7B07"/>
    <w:rsid w:val="00301576"/>
    <w:rsid w:val="003016EA"/>
    <w:rsid w:val="0030396F"/>
    <w:rsid w:val="003051B6"/>
    <w:rsid w:val="003067E0"/>
    <w:rsid w:val="00307EA1"/>
    <w:rsid w:val="00311028"/>
    <w:rsid w:val="00316F2E"/>
    <w:rsid w:val="00317E67"/>
    <w:rsid w:val="00324AB9"/>
    <w:rsid w:val="003257CE"/>
    <w:rsid w:val="00325C96"/>
    <w:rsid w:val="00333857"/>
    <w:rsid w:val="00335459"/>
    <w:rsid w:val="00337D6E"/>
    <w:rsid w:val="00341491"/>
    <w:rsid w:val="0035545E"/>
    <w:rsid w:val="00356ECC"/>
    <w:rsid w:val="003572C8"/>
    <w:rsid w:val="00360B88"/>
    <w:rsid w:val="00361655"/>
    <w:rsid w:val="003627E4"/>
    <w:rsid w:val="00365BD0"/>
    <w:rsid w:val="0036669B"/>
    <w:rsid w:val="00370057"/>
    <w:rsid w:val="00372135"/>
    <w:rsid w:val="0037433E"/>
    <w:rsid w:val="00384D13"/>
    <w:rsid w:val="00390568"/>
    <w:rsid w:val="003929A6"/>
    <w:rsid w:val="003A142F"/>
    <w:rsid w:val="003A2526"/>
    <w:rsid w:val="003A414E"/>
    <w:rsid w:val="003A4446"/>
    <w:rsid w:val="003A594A"/>
    <w:rsid w:val="003A61BD"/>
    <w:rsid w:val="003A6798"/>
    <w:rsid w:val="003A67D6"/>
    <w:rsid w:val="003B3057"/>
    <w:rsid w:val="003B4FB3"/>
    <w:rsid w:val="003B69EE"/>
    <w:rsid w:val="003C2189"/>
    <w:rsid w:val="003C3D88"/>
    <w:rsid w:val="003C44EB"/>
    <w:rsid w:val="003C4F6D"/>
    <w:rsid w:val="003C4FFD"/>
    <w:rsid w:val="003C64B3"/>
    <w:rsid w:val="003D197E"/>
    <w:rsid w:val="003D2033"/>
    <w:rsid w:val="003D23A7"/>
    <w:rsid w:val="003E09CD"/>
    <w:rsid w:val="003E2030"/>
    <w:rsid w:val="003E3AD5"/>
    <w:rsid w:val="003E6A4E"/>
    <w:rsid w:val="003F6C79"/>
    <w:rsid w:val="003F7D7D"/>
    <w:rsid w:val="004019D4"/>
    <w:rsid w:val="00403FB0"/>
    <w:rsid w:val="004053CF"/>
    <w:rsid w:val="00406755"/>
    <w:rsid w:val="0040678D"/>
    <w:rsid w:val="00411704"/>
    <w:rsid w:val="00411C36"/>
    <w:rsid w:val="00412342"/>
    <w:rsid w:val="0041394A"/>
    <w:rsid w:val="00414554"/>
    <w:rsid w:val="004176E3"/>
    <w:rsid w:val="004178E5"/>
    <w:rsid w:val="004228CA"/>
    <w:rsid w:val="0042312A"/>
    <w:rsid w:val="0042312C"/>
    <w:rsid w:val="00424496"/>
    <w:rsid w:val="00430003"/>
    <w:rsid w:val="0043307A"/>
    <w:rsid w:val="00433FE9"/>
    <w:rsid w:val="00437E37"/>
    <w:rsid w:val="00441DC7"/>
    <w:rsid w:val="00446089"/>
    <w:rsid w:val="00447B10"/>
    <w:rsid w:val="0045111C"/>
    <w:rsid w:val="0045538E"/>
    <w:rsid w:val="00462308"/>
    <w:rsid w:val="004671E9"/>
    <w:rsid w:val="00467BE4"/>
    <w:rsid w:val="00467E37"/>
    <w:rsid w:val="004708F4"/>
    <w:rsid w:val="00471871"/>
    <w:rsid w:val="004733B1"/>
    <w:rsid w:val="0047420E"/>
    <w:rsid w:val="004817E7"/>
    <w:rsid w:val="00485699"/>
    <w:rsid w:val="00485D94"/>
    <w:rsid w:val="004860EC"/>
    <w:rsid w:val="0048711C"/>
    <w:rsid w:val="004917BF"/>
    <w:rsid w:val="004971FF"/>
    <w:rsid w:val="004A2C88"/>
    <w:rsid w:val="004A2F6E"/>
    <w:rsid w:val="004A5861"/>
    <w:rsid w:val="004A7F35"/>
    <w:rsid w:val="004B1E01"/>
    <w:rsid w:val="004B297F"/>
    <w:rsid w:val="004B39A7"/>
    <w:rsid w:val="004B4957"/>
    <w:rsid w:val="004B7297"/>
    <w:rsid w:val="004C1F05"/>
    <w:rsid w:val="004C3CEC"/>
    <w:rsid w:val="004C4A23"/>
    <w:rsid w:val="004C5E00"/>
    <w:rsid w:val="004C67AF"/>
    <w:rsid w:val="004C6C73"/>
    <w:rsid w:val="004E1A0C"/>
    <w:rsid w:val="004E1CF2"/>
    <w:rsid w:val="004E35A4"/>
    <w:rsid w:val="004E6640"/>
    <w:rsid w:val="004E7F4C"/>
    <w:rsid w:val="004F0BC6"/>
    <w:rsid w:val="004F19FC"/>
    <w:rsid w:val="004F3CA7"/>
    <w:rsid w:val="004F430B"/>
    <w:rsid w:val="004F6360"/>
    <w:rsid w:val="004F638A"/>
    <w:rsid w:val="004F6501"/>
    <w:rsid w:val="004F7222"/>
    <w:rsid w:val="004F79C5"/>
    <w:rsid w:val="00503C9D"/>
    <w:rsid w:val="00511E55"/>
    <w:rsid w:val="00513AE5"/>
    <w:rsid w:val="00514575"/>
    <w:rsid w:val="005168D4"/>
    <w:rsid w:val="00517706"/>
    <w:rsid w:val="005252C0"/>
    <w:rsid w:val="00525411"/>
    <w:rsid w:val="005270C9"/>
    <w:rsid w:val="00527519"/>
    <w:rsid w:val="00531714"/>
    <w:rsid w:val="005370A9"/>
    <w:rsid w:val="00537560"/>
    <w:rsid w:val="005438AB"/>
    <w:rsid w:val="00545AF6"/>
    <w:rsid w:val="00550C21"/>
    <w:rsid w:val="00553FF6"/>
    <w:rsid w:val="00554C3C"/>
    <w:rsid w:val="00554DD8"/>
    <w:rsid w:val="00555119"/>
    <w:rsid w:val="005601CA"/>
    <w:rsid w:val="00561BFE"/>
    <w:rsid w:val="00563BF6"/>
    <w:rsid w:val="00567173"/>
    <w:rsid w:val="0057386F"/>
    <w:rsid w:val="00573B35"/>
    <w:rsid w:val="00574E8C"/>
    <w:rsid w:val="0057507E"/>
    <w:rsid w:val="005761BE"/>
    <w:rsid w:val="00576834"/>
    <w:rsid w:val="0058091B"/>
    <w:rsid w:val="00580BFC"/>
    <w:rsid w:val="00582167"/>
    <w:rsid w:val="00584D47"/>
    <w:rsid w:val="00584D4A"/>
    <w:rsid w:val="00586D35"/>
    <w:rsid w:val="0059023C"/>
    <w:rsid w:val="0059024F"/>
    <w:rsid w:val="00590E33"/>
    <w:rsid w:val="005956F5"/>
    <w:rsid w:val="005A0AC6"/>
    <w:rsid w:val="005A0B2D"/>
    <w:rsid w:val="005A1841"/>
    <w:rsid w:val="005A2A47"/>
    <w:rsid w:val="005A7EA6"/>
    <w:rsid w:val="005B1A71"/>
    <w:rsid w:val="005B33F6"/>
    <w:rsid w:val="005B38C2"/>
    <w:rsid w:val="005B50B1"/>
    <w:rsid w:val="005B57B7"/>
    <w:rsid w:val="005C0DB9"/>
    <w:rsid w:val="005C3348"/>
    <w:rsid w:val="005C4340"/>
    <w:rsid w:val="005C52F5"/>
    <w:rsid w:val="005C5D47"/>
    <w:rsid w:val="005C6E50"/>
    <w:rsid w:val="005D0D9B"/>
    <w:rsid w:val="005D0DD4"/>
    <w:rsid w:val="005D1752"/>
    <w:rsid w:val="005D24B3"/>
    <w:rsid w:val="005D2F20"/>
    <w:rsid w:val="005D383B"/>
    <w:rsid w:val="005D59CE"/>
    <w:rsid w:val="005E4174"/>
    <w:rsid w:val="005E5D7E"/>
    <w:rsid w:val="005E62CA"/>
    <w:rsid w:val="005E73C2"/>
    <w:rsid w:val="005F056B"/>
    <w:rsid w:val="005F0C49"/>
    <w:rsid w:val="005F4654"/>
    <w:rsid w:val="005F4EF9"/>
    <w:rsid w:val="005F6022"/>
    <w:rsid w:val="005F7864"/>
    <w:rsid w:val="00601B90"/>
    <w:rsid w:val="006037DF"/>
    <w:rsid w:val="006045EE"/>
    <w:rsid w:val="006059EE"/>
    <w:rsid w:val="006061F6"/>
    <w:rsid w:val="00606412"/>
    <w:rsid w:val="00610E18"/>
    <w:rsid w:val="006118B9"/>
    <w:rsid w:val="00615635"/>
    <w:rsid w:val="0061567C"/>
    <w:rsid w:val="00616B12"/>
    <w:rsid w:val="006170E9"/>
    <w:rsid w:val="006214E8"/>
    <w:rsid w:val="00621554"/>
    <w:rsid w:val="00623813"/>
    <w:rsid w:val="006303F9"/>
    <w:rsid w:val="00630840"/>
    <w:rsid w:val="006315E9"/>
    <w:rsid w:val="0063351E"/>
    <w:rsid w:val="00634FC0"/>
    <w:rsid w:val="006355AA"/>
    <w:rsid w:val="00646994"/>
    <w:rsid w:val="0065088F"/>
    <w:rsid w:val="0065151A"/>
    <w:rsid w:val="006535FD"/>
    <w:rsid w:val="006542B5"/>
    <w:rsid w:val="00656DEC"/>
    <w:rsid w:val="006606F1"/>
    <w:rsid w:val="006657BC"/>
    <w:rsid w:val="006674CA"/>
    <w:rsid w:val="00670AB4"/>
    <w:rsid w:val="00671B26"/>
    <w:rsid w:val="0067387B"/>
    <w:rsid w:val="00675544"/>
    <w:rsid w:val="006767FF"/>
    <w:rsid w:val="00676B0F"/>
    <w:rsid w:val="0067700F"/>
    <w:rsid w:val="00680D82"/>
    <w:rsid w:val="006821FA"/>
    <w:rsid w:val="00682BE3"/>
    <w:rsid w:val="006905C6"/>
    <w:rsid w:val="00691A33"/>
    <w:rsid w:val="006924EB"/>
    <w:rsid w:val="0069479A"/>
    <w:rsid w:val="00694C82"/>
    <w:rsid w:val="00695367"/>
    <w:rsid w:val="00695A8C"/>
    <w:rsid w:val="006967FF"/>
    <w:rsid w:val="00697475"/>
    <w:rsid w:val="006A2B60"/>
    <w:rsid w:val="006A4560"/>
    <w:rsid w:val="006A46E1"/>
    <w:rsid w:val="006A5C4D"/>
    <w:rsid w:val="006A740B"/>
    <w:rsid w:val="006A74B2"/>
    <w:rsid w:val="006A7A8B"/>
    <w:rsid w:val="006A7FDE"/>
    <w:rsid w:val="006B4B86"/>
    <w:rsid w:val="006B6C1C"/>
    <w:rsid w:val="006B7C61"/>
    <w:rsid w:val="006C1020"/>
    <w:rsid w:val="006C45ED"/>
    <w:rsid w:val="006C5B89"/>
    <w:rsid w:val="006C6FC2"/>
    <w:rsid w:val="006D0378"/>
    <w:rsid w:val="006D058A"/>
    <w:rsid w:val="006D44BE"/>
    <w:rsid w:val="006D4DE3"/>
    <w:rsid w:val="006E0AED"/>
    <w:rsid w:val="006E10CC"/>
    <w:rsid w:val="006E1C54"/>
    <w:rsid w:val="006E5C78"/>
    <w:rsid w:val="006E6165"/>
    <w:rsid w:val="006E784D"/>
    <w:rsid w:val="006E79C5"/>
    <w:rsid w:val="006F1641"/>
    <w:rsid w:val="006F26D8"/>
    <w:rsid w:val="006F63E6"/>
    <w:rsid w:val="006F6C25"/>
    <w:rsid w:val="006F72F4"/>
    <w:rsid w:val="006F7908"/>
    <w:rsid w:val="007031F6"/>
    <w:rsid w:val="00703FEC"/>
    <w:rsid w:val="00704977"/>
    <w:rsid w:val="00705D76"/>
    <w:rsid w:val="00706776"/>
    <w:rsid w:val="00707141"/>
    <w:rsid w:val="00711E8F"/>
    <w:rsid w:val="00712D84"/>
    <w:rsid w:val="00715130"/>
    <w:rsid w:val="00715E86"/>
    <w:rsid w:val="00716282"/>
    <w:rsid w:val="00720049"/>
    <w:rsid w:val="00720579"/>
    <w:rsid w:val="007216B3"/>
    <w:rsid w:val="00723516"/>
    <w:rsid w:val="007238A0"/>
    <w:rsid w:val="0072402C"/>
    <w:rsid w:val="00726A15"/>
    <w:rsid w:val="00734009"/>
    <w:rsid w:val="0073480A"/>
    <w:rsid w:val="00741D63"/>
    <w:rsid w:val="00742DE8"/>
    <w:rsid w:val="00743EFD"/>
    <w:rsid w:val="0074503A"/>
    <w:rsid w:val="0075097A"/>
    <w:rsid w:val="00754295"/>
    <w:rsid w:val="00755B79"/>
    <w:rsid w:val="00755CB7"/>
    <w:rsid w:val="00762C6C"/>
    <w:rsid w:val="00762E6D"/>
    <w:rsid w:val="00766ADE"/>
    <w:rsid w:val="0077020B"/>
    <w:rsid w:val="0077269B"/>
    <w:rsid w:val="00773D45"/>
    <w:rsid w:val="00777B31"/>
    <w:rsid w:val="00781315"/>
    <w:rsid w:val="00781982"/>
    <w:rsid w:val="00784CB4"/>
    <w:rsid w:val="007858CE"/>
    <w:rsid w:val="00785A63"/>
    <w:rsid w:val="00786D75"/>
    <w:rsid w:val="007928E4"/>
    <w:rsid w:val="00794A79"/>
    <w:rsid w:val="007950FA"/>
    <w:rsid w:val="007963B3"/>
    <w:rsid w:val="007A1765"/>
    <w:rsid w:val="007A224B"/>
    <w:rsid w:val="007A30DD"/>
    <w:rsid w:val="007A3DB1"/>
    <w:rsid w:val="007A481A"/>
    <w:rsid w:val="007A5E94"/>
    <w:rsid w:val="007A5FCD"/>
    <w:rsid w:val="007A622F"/>
    <w:rsid w:val="007A70C3"/>
    <w:rsid w:val="007A7581"/>
    <w:rsid w:val="007B4F67"/>
    <w:rsid w:val="007B5B31"/>
    <w:rsid w:val="007B73A2"/>
    <w:rsid w:val="007C0B43"/>
    <w:rsid w:val="007C6D60"/>
    <w:rsid w:val="007D0158"/>
    <w:rsid w:val="007D1B5C"/>
    <w:rsid w:val="007D3CFA"/>
    <w:rsid w:val="007D475A"/>
    <w:rsid w:val="007D5ABC"/>
    <w:rsid w:val="007D641B"/>
    <w:rsid w:val="007E2ABE"/>
    <w:rsid w:val="007E3836"/>
    <w:rsid w:val="007E5AD4"/>
    <w:rsid w:val="007E6996"/>
    <w:rsid w:val="007F128F"/>
    <w:rsid w:val="007F17E2"/>
    <w:rsid w:val="007F3A02"/>
    <w:rsid w:val="007F6341"/>
    <w:rsid w:val="008006FB"/>
    <w:rsid w:val="00801DCE"/>
    <w:rsid w:val="008048A1"/>
    <w:rsid w:val="00805AD4"/>
    <w:rsid w:val="00806C04"/>
    <w:rsid w:val="00815E16"/>
    <w:rsid w:val="008162D7"/>
    <w:rsid w:val="0082105E"/>
    <w:rsid w:val="008235CB"/>
    <w:rsid w:val="00823D52"/>
    <w:rsid w:val="0082442C"/>
    <w:rsid w:val="00824817"/>
    <w:rsid w:val="00826652"/>
    <w:rsid w:val="008273A0"/>
    <w:rsid w:val="00832747"/>
    <w:rsid w:val="00836147"/>
    <w:rsid w:val="0084059D"/>
    <w:rsid w:val="008415B5"/>
    <w:rsid w:val="0084273B"/>
    <w:rsid w:val="008437C7"/>
    <w:rsid w:val="00850C9F"/>
    <w:rsid w:val="008514D1"/>
    <w:rsid w:val="008530AC"/>
    <w:rsid w:val="00854DA5"/>
    <w:rsid w:val="0085562C"/>
    <w:rsid w:val="008605FF"/>
    <w:rsid w:val="008628E9"/>
    <w:rsid w:val="00864D8C"/>
    <w:rsid w:val="00865362"/>
    <w:rsid w:val="008653C3"/>
    <w:rsid w:val="00865906"/>
    <w:rsid w:val="00866A5C"/>
    <w:rsid w:val="0087001C"/>
    <w:rsid w:val="008706BE"/>
    <w:rsid w:val="00873997"/>
    <w:rsid w:val="0087606F"/>
    <w:rsid w:val="008770C8"/>
    <w:rsid w:val="00877AE6"/>
    <w:rsid w:val="008812D9"/>
    <w:rsid w:val="00881D1E"/>
    <w:rsid w:val="00882032"/>
    <w:rsid w:val="008840F3"/>
    <w:rsid w:val="00884F4F"/>
    <w:rsid w:val="00885E71"/>
    <w:rsid w:val="00895B29"/>
    <w:rsid w:val="008A1793"/>
    <w:rsid w:val="008A49E6"/>
    <w:rsid w:val="008A4FAA"/>
    <w:rsid w:val="008A695A"/>
    <w:rsid w:val="008A6C05"/>
    <w:rsid w:val="008A6E2F"/>
    <w:rsid w:val="008A7EFB"/>
    <w:rsid w:val="008B1528"/>
    <w:rsid w:val="008B2580"/>
    <w:rsid w:val="008B3406"/>
    <w:rsid w:val="008B3D17"/>
    <w:rsid w:val="008B57CD"/>
    <w:rsid w:val="008B63DA"/>
    <w:rsid w:val="008B64B9"/>
    <w:rsid w:val="008C3058"/>
    <w:rsid w:val="008D43A9"/>
    <w:rsid w:val="008D5FBE"/>
    <w:rsid w:val="008E6071"/>
    <w:rsid w:val="008E73AC"/>
    <w:rsid w:val="008F0472"/>
    <w:rsid w:val="008F2AF7"/>
    <w:rsid w:val="008F39F8"/>
    <w:rsid w:val="008F6662"/>
    <w:rsid w:val="00904060"/>
    <w:rsid w:val="00905EFC"/>
    <w:rsid w:val="0091073E"/>
    <w:rsid w:val="00910961"/>
    <w:rsid w:val="00911746"/>
    <w:rsid w:val="00913395"/>
    <w:rsid w:val="0091389B"/>
    <w:rsid w:val="0092253A"/>
    <w:rsid w:val="00923784"/>
    <w:rsid w:val="00923871"/>
    <w:rsid w:val="00926FA8"/>
    <w:rsid w:val="009272E9"/>
    <w:rsid w:val="0092757A"/>
    <w:rsid w:val="00930F09"/>
    <w:rsid w:val="00932C28"/>
    <w:rsid w:val="00933730"/>
    <w:rsid w:val="00935E2A"/>
    <w:rsid w:val="00937360"/>
    <w:rsid w:val="0094150F"/>
    <w:rsid w:val="00941610"/>
    <w:rsid w:val="00944AD4"/>
    <w:rsid w:val="009479BB"/>
    <w:rsid w:val="00952D78"/>
    <w:rsid w:val="00960AB1"/>
    <w:rsid w:val="00965F91"/>
    <w:rsid w:val="00966730"/>
    <w:rsid w:val="00970C6A"/>
    <w:rsid w:val="0097341B"/>
    <w:rsid w:val="009772CB"/>
    <w:rsid w:val="009828E4"/>
    <w:rsid w:val="00982D4B"/>
    <w:rsid w:val="00984F27"/>
    <w:rsid w:val="0099155E"/>
    <w:rsid w:val="00991DA7"/>
    <w:rsid w:val="00992172"/>
    <w:rsid w:val="00995E8F"/>
    <w:rsid w:val="00997CC6"/>
    <w:rsid w:val="009A3499"/>
    <w:rsid w:val="009A44DA"/>
    <w:rsid w:val="009A641A"/>
    <w:rsid w:val="009A7441"/>
    <w:rsid w:val="009B1985"/>
    <w:rsid w:val="009B3CE2"/>
    <w:rsid w:val="009B5AF1"/>
    <w:rsid w:val="009C05FB"/>
    <w:rsid w:val="009C7DBC"/>
    <w:rsid w:val="009D1177"/>
    <w:rsid w:val="009D3631"/>
    <w:rsid w:val="009D6D09"/>
    <w:rsid w:val="009E01BF"/>
    <w:rsid w:val="009E38C1"/>
    <w:rsid w:val="009F0074"/>
    <w:rsid w:val="009F298D"/>
    <w:rsid w:val="009F62E9"/>
    <w:rsid w:val="009F6994"/>
    <w:rsid w:val="009F74D2"/>
    <w:rsid w:val="00A0024B"/>
    <w:rsid w:val="00A00B29"/>
    <w:rsid w:val="00A0250E"/>
    <w:rsid w:val="00A036FD"/>
    <w:rsid w:val="00A061EA"/>
    <w:rsid w:val="00A06693"/>
    <w:rsid w:val="00A117DE"/>
    <w:rsid w:val="00A15369"/>
    <w:rsid w:val="00A15609"/>
    <w:rsid w:val="00A15645"/>
    <w:rsid w:val="00A2131C"/>
    <w:rsid w:val="00A23D08"/>
    <w:rsid w:val="00A253EC"/>
    <w:rsid w:val="00A27D0A"/>
    <w:rsid w:val="00A306EA"/>
    <w:rsid w:val="00A30E8F"/>
    <w:rsid w:val="00A31276"/>
    <w:rsid w:val="00A31823"/>
    <w:rsid w:val="00A3242F"/>
    <w:rsid w:val="00A34A0D"/>
    <w:rsid w:val="00A34B3B"/>
    <w:rsid w:val="00A366DD"/>
    <w:rsid w:val="00A37904"/>
    <w:rsid w:val="00A4417E"/>
    <w:rsid w:val="00A531DD"/>
    <w:rsid w:val="00A53CEF"/>
    <w:rsid w:val="00A56430"/>
    <w:rsid w:val="00A573BE"/>
    <w:rsid w:val="00A60448"/>
    <w:rsid w:val="00A61504"/>
    <w:rsid w:val="00A61D15"/>
    <w:rsid w:val="00A623EE"/>
    <w:rsid w:val="00A63BE6"/>
    <w:rsid w:val="00A65397"/>
    <w:rsid w:val="00A66D8A"/>
    <w:rsid w:val="00A706F9"/>
    <w:rsid w:val="00A7189F"/>
    <w:rsid w:val="00A723D5"/>
    <w:rsid w:val="00A74872"/>
    <w:rsid w:val="00A75ED9"/>
    <w:rsid w:val="00A80E9B"/>
    <w:rsid w:val="00A80F81"/>
    <w:rsid w:val="00A81434"/>
    <w:rsid w:val="00A81E26"/>
    <w:rsid w:val="00A8430C"/>
    <w:rsid w:val="00A85A8D"/>
    <w:rsid w:val="00A87BD3"/>
    <w:rsid w:val="00A918FC"/>
    <w:rsid w:val="00A91B88"/>
    <w:rsid w:val="00A9504C"/>
    <w:rsid w:val="00A97292"/>
    <w:rsid w:val="00AA0240"/>
    <w:rsid w:val="00AA21B7"/>
    <w:rsid w:val="00AA3E02"/>
    <w:rsid w:val="00AA5D45"/>
    <w:rsid w:val="00AA5EC7"/>
    <w:rsid w:val="00AA7FBC"/>
    <w:rsid w:val="00AB15A0"/>
    <w:rsid w:val="00AB1CE1"/>
    <w:rsid w:val="00AB3C05"/>
    <w:rsid w:val="00AB4177"/>
    <w:rsid w:val="00AB5313"/>
    <w:rsid w:val="00AB641A"/>
    <w:rsid w:val="00AB758A"/>
    <w:rsid w:val="00AC53E4"/>
    <w:rsid w:val="00AC571A"/>
    <w:rsid w:val="00AC57DE"/>
    <w:rsid w:val="00AC720B"/>
    <w:rsid w:val="00AC77FE"/>
    <w:rsid w:val="00AC7FA2"/>
    <w:rsid w:val="00AD16ED"/>
    <w:rsid w:val="00AD727C"/>
    <w:rsid w:val="00AE379E"/>
    <w:rsid w:val="00AE66DF"/>
    <w:rsid w:val="00AF175D"/>
    <w:rsid w:val="00AF3F8B"/>
    <w:rsid w:val="00AF4713"/>
    <w:rsid w:val="00B00818"/>
    <w:rsid w:val="00B01A42"/>
    <w:rsid w:val="00B03410"/>
    <w:rsid w:val="00B04161"/>
    <w:rsid w:val="00B11B5B"/>
    <w:rsid w:val="00B1393D"/>
    <w:rsid w:val="00B13AFC"/>
    <w:rsid w:val="00B21D30"/>
    <w:rsid w:val="00B22E84"/>
    <w:rsid w:val="00B25562"/>
    <w:rsid w:val="00B27826"/>
    <w:rsid w:val="00B31EAF"/>
    <w:rsid w:val="00B3518F"/>
    <w:rsid w:val="00B35D93"/>
    <w:rsid w:val="00B363C8"/>
    <w:rsid w:val="00B40E60"/>
    <w:rsid w:val="00B41FED"/>
    <w:rsid w:val="00B44DC5"/>
    <w:rsid w:val="00B465C6"/>
    <w:rsid w:val="00B47AAB"/>
    <w:rsid w:val="00B50E96"/>
    <w:rsid w:val="00B5679F"/>
    <w:rsid w:val="00B57883"/>
    <w:rsid w:val="00B6163A"/>
    <w:rsid w:val="00B63FF6"/>
    <w:rsid w:val="00B65B6E"/>
    <w:rsid w:val="00B66AD5"/>
    <w:rsid w:val="00B670BD"/>
    <w:rsid w:val="00B67B22"/>
    <w:rsid w:val="00B72DEA"/>
    <w:rsid w:val="00B7482B"/>
    <w:rsid w:val="00B76EB5"/>
    <w:rsid w:val="00B82A14"/>
    <w:rsid w:val="00B85193"/>
    <w:rsid w:val="00B878BD"/>
    <w:rsid w:val="00B9146A"/>
    <w:rsid w:val="00B916C9"/>
    <w:rsid w:val="00B94159"/>
    <w:rsid w:val="00B948B3"/>
    <w:rsid w:val="00B9697B"/>
    <w:rsid w:val="00B96CC0"/>
    <w:rsid w:val="00B97991"/>
    <w:rsid w:val="00BA12DD"/>
    <w:rsid w:val="00BA303C"/>
    <w:rsid w:val="00BA3131"/>
    <w:rsid w:val="00BA6F0D"/>
    <w:rsid w:val="00BA728F"/>
    <w:rsid w:val="00BB0E41"/>
    <w:rsid w:val="00BB0FAB"/>
    <w:rsid w:val="00BB2F82"/>
    <w:rsid w:val="00BB4817"/>
    <w:rsid w:val="00BC0382"/>
    <w:rsid w:val="00BC21A3"/>
    <w:rsid w:val="00BC32DB"/>
    <w:rsid w:val="00BC65DE"/>
    <w:rsid w:val="00BD237D"/>
    <w:rsid w:val="00BD2EEE"/>
    <w:rsid w:val="00BD436F"/>
    <w:rsid w:val="00BD4DD4"/>
    <w:rsid w:val="00BE04B1"/>
    <w:rsid w:val="00BE08AB"/>
    <w:rsid w:val="00BE27DE"/>
    <w:rsid w:val="00BE3B85"/>
    <w:rsid w:val="00BE78CB"/>
    <w:rsid w:val="00BE7900"/>
    <w:rsid w:val="00BF29BB"/>
    <w:rsid w:val="00BF47F7"/>
    <w:rsid w:val="00BF4B27"/>
    <w:rsid w:val="00BF5C3C"/>
    <w:rsid w:val="00BF7D09"/>
    <w:rsid w:val="00C030D3"/>
    <w:rsid w:val="00C03422"/>
    <w:rsid w:val="00C0405F"/>
    <w:rsid w:val="00C051CD"/>
    <w:rsid w:val="00C053A3"/>
    <w:rsid w:val="00C112A0"/>
    <w:rsid w:val="00C12888"/>
    <w:rsid w:val="00C1479B"/>
    <w:rsid w:val="00C21C3B"/>
    <w:rsid w:val="00C2316E"/>
    <w:rsid w:val="00C24036"/>
    <w:rsid w:val="00C24573"/>
    <w:rsid w:val="00C2711A"/>
    <w:rsid w:val="00C27E7D"/>
    <w:rsid w:val="00C30B13"/>
    <w:rsid w:val="00C31B34"/>
    <w:rsid w:val="00C3682F"/>
    <w:rsid w:val="00C400D6"/>
    <w:rsid w:val="00C40E8E"/>
    <w:rsid w:val="00C41A7B"/>
    <w:rsid w:val="00C420EE"/>
    <w:rsid w:val="00C42C05"/>
    <w:rsid w:val="00C4416A"/>
    <w:rsid w:val="00C4435E"/>
    <w:rsid w:val="00C46869"/>
    <w:rsid w:val="00C469CB"/>
    <w:rsid w:val="00C46B3E"/>
    <w:rsid w:val="00C47AB6"/>
    <w:rsid w:val="00C60070"/>
    <w:rsid w:val="00C60283"/>
    <w:rsid w:val="00C62A18"/>
    <w:rsid w:val="00C653FB"/>
    <w:rsid w:val="00C7297F"/>
    <w:rsid w:val="00C737EB"/>
    <w:rsid w:val="00C758D6"/>
    <w:rsid w:val="00C76A3F"/>
    <w:rsid w:val="00C810E7"/>
    <w:rsid w:val="00C81AF7"/>
    <w:rsid w:val="00C81EE4"/>
    <w:rsid w:val="00C85743"/>
    <w:rsid w:val="00C85833"/>
    <w:rsid w:val="00C90CA9"/>
    <w:rsid w:val="00C90EC2"/>
    <w:rsid w:val="00C92B59"/>
    <w:rsid w:val="00C93FEB"/>
    <w:rsid w:val="00C958B6"/>
    <w:rsid w:val="00CA1525"/>
    <w:rsid w:val="00CA2404"/>
    <w:rsid w:val="00CA2F00"/>
    <w:rsid w:val="00CA50B2"/>
    <w:rsid w:val="00CA6D98"/>
    <w:rsid w:val="00CB0901"/>
    <w:rsid w:val="00CB1AED"/>
    <w:rsid w:val="00CB4197"/>
    <w:rsid w:val="00CB6EE7"/>
    <w:rsid w:val="00CB7E42"/>
    <w:rsid w:val="00CC1934"/>
    <w:rsid w:val="00CC2888"/>
    <w:rsid w:val="00CD0723"/>
    <w:rsid w:val="00CD2841"/>
    <w:rsid w:val="00CD5166"/>
    <w:rsid w:val="00CD628F"/>
    <w:rsid w:val="00CD7F14"/>
    <w:rsid w:val="00CE001F"/>
    <w:rsid w:val="00CE0B88"/>
    <w:rsid w:val="00CE30B4"/>
    <w:rsid w:val="00CE3FA2"/>
    <w:rsid w:val="00CE6F19"/>
    <w:rsid w:val="00CF14D8"/>
    <w:rsid w:val="00CF3B64"/>
    <w:rsid w:val="00CF7838"/>
    <w:rsid w:val="00D012E3"/>
    <w:rsid w:val="00D02A06"/>
    <w:rsid w:val="00D03B7F"/>
    <w:rsid w:val="00D04883"/>
    <w:rsid w:val="00D07FC9"/>
    <w:rsid w:val="00D107DF"/>
    <w:rsid w:val="00D1096F"/>
    <w:rsid w:val="00D1101E"/>
    <w:rsid w:val="00D128FE"/>
    <w:rsid w:val="00D13410"/>
    <w:rsid w:val="00D139D3"/>
    <w:rsid w:val="00D15DED"/>
    <w:rsid w:val="00D15E77"/>
    <w:rsid w:val="00D16308"/>
    <w:rsid w:val="00D220EA"/>
    <w:rsid w:val="00D23738"/>
    <w:rsid w:val="00D30413"/>
    <w:rsid w:val="00D3095C"/>
    <w:rsid w:val="00D33E7A"/>
    <w:rsid w:val="00D416B4"/>
    <w:rsid w:val="00D42C25"/>
    <w:rsid w:val="00D44D4F"/>
    <w:rsid w:val="00D4510A"/>
    <w:rsid w:val="00D4654A"/>
    <w:rsid w:val="00D47463"/>
    <w:rsid w:val="00D5105B"/>
    <w:rsid w:val="00D5153C"/>
    <w:rsid w:val="00D516DD"/>
    <w:rsid w:val="00D522F6"/>
    <w:rsid w:val="00D532E5"/>
    <w:rsid w:val="00D537FE"/>
    <w:rsid w:val="00D53CBE"/>
    <w:rsid w:val="00D5521A"/>
    <w:rsid w:val="00D572EC"/>
    <w:rsid w:val="00D6334A"/>
    <w:rsid w:val="00D6485F"/>
    <w:rsid w:val="00D65D87"/>
    <w:rsid w:val="00D7095F"/>
    <w:rsid w:val="00D74E59"/>
    <w:rsid w:val="00D75CAF"/>
    <w:rsid w:val="00D76EF4"/>
    <w:rsid w:val="00D80DE8"/>
    <w:rsid w:val="00D84515"/>
    <w:rsid w:val="00D847D9"/>
    <w:rsid w:val="00D85CC0"/>
    <w:rsid w:val="00D913C6"/>
    <w:rsid w:val="00D913D2"/>
    <w:rsid w:val="00D92F1E"/>
    <w:rsid w:val="00D937B9"/>
    <w:rsid w:val="00D96E6E"/>
    <w:rsid w:val="00D97E14"/>
    <w:rsid w:val="00DA1320"/>
    <w:rsid w:val="00DA2AF6"/>
    <w:rsid w:val="00DA3E2B"/>
    <w:rsid w:val="00DA3E5D"/>
    <w:rsid w:val="00DA4F13"/>
    <w:rsid w:val="00DA78DC"/>
    <w:rsid w:val="00DB0136"/>
    <w:rsid w:val="00DB1F17"/>
    <w:rsid w:val="00DB5F63"/>
    <w:rsid w:val="00DB63DE"/>
    <w:rsid w:val="00DC2730"/>
    <w:rsid w:val="00DC37DA"/>
    <w:rsid w:val="00DC4117"/>
    <w:rsid w:val="00DC6073"/>
    <w:rsid w:val="00DD5347"/>
    <w:rsid w:val="00DE1588"/>
    <w:rsid w:val="00DE455F"/>
    <w:rsid w:val="00DE48F2"/>
    <w:rsid w:val="00DE4CBD"/>
    <w:rsid w:val="00DE4D35"/>
    <w:rsid w:val="00DE7758"/>
    <w:rsid w:val="00DF400D"/>
    <w:rsid w:val="00DF4D63"/>
    <w:rsid w:val="00DF547F"/>
    <w:rsid w:val="00DF628F"/>
    <w:rsid w:val="00DF7B21"/>
    <w:rsid w:val="00E04E9D"/>
    <w:rsid w:val="00E06A88"/>
    <w:rsid w:val="00E101D2"/>
    <w:rsid w:val="00E10B90"/>
    <w:rsid w:val="00E10FD5"/>
    <w:rsid w:val="00E12027"/>
    <w:rsid w:val="00E12AB7"/>
    <w:rsid w:val="00E13C2A"/>
    <w:rsid w:val="00E14354"/>
    <w:rsid w:val="00E26BBE"/>
    <w:rsid w:val="00E274CE"/>
    <w:rsid w:val="00E34B1A"/>
    <w:rsid w:val="00E34DAB"/>
    <w:rsid w:val="00E35E91"/>
    <w:rsid w:val="00E370D1"/>
    <w:rsid w:val="00E40508"/>
    <w:rsid w:val="00E43C96"/>
    <w:rsid w:val="00E4590A"/>
    <w:rsid w:val="00E463A3"/>
    <w:rsid w:val="00E51554"/>
    <w:rsid w:val="00E5253E"/>
    <w:rsid w:val="00E5450E"/>
    <w:rsid w:val="00E55C81"/>
    <w:rsid w:val="00E560B7"/>
    <w:rsid w:val="00E57FAB"/>
    <w:rsid w:val="00E61227"/>
    <w:rsid w:val="00E612F4"/>
    <w:rsid w:val="00E622A7"/>
    <w:rsid w:val="00E64359"/>
    <w:rsid w:val="00E65406"/>
    <w:rsid w:val="00E6602B"/>
    <w:rsid w:val="00E6798A"/>
    <w:rsid w:val="00E70B63"/>
    <w:rsid w:val="00E7180C"/>
    <w:rsid w:val="00E721F2"/>
    <w:rsid w:val="00E72C3F"/>
    <w:rsid w:val="00E74287"/>
    <w:rsid w:val="00E808D6"/>
    <w:rsid w:val="00E810C0"/>
    <w:rsid w:val="00E81FED"/>
    <w:rsid w:val="00E82F93"/>
    <w:rsid w:val="00E94565"/>
    <w:rsid w:val="00E95EE0"/>
    <w:rsid w:val="00E95FEA"/>
    <w:rsid w:val="00E96D6B"/>
    <w:rsid w:val="00E97DBB"/>
    <w:rsid w:val="00EA2EE9"/>
    <w:rsid w:val="00EA5959"/>
    <w:rsid w:val="00EA5EA7"/>
    <w:rsid w:val="00EA6B64"/>
    <w:rsid w:val="00EB25EC"/>
    <w:rsid w:val="00EB3AB4"/>
    <w:rsid w:val="00EB6017"/>
    <w:rsid w:val="00EB621D"/>
    <w:rsid w:val="00EB75E2"/>
    <w:rsid w:val="00EC0212"/>
    <w:rsid w:val="00EC511D"/>
    <w:rsid w:val="00EC6E71"/>
    <w:rsid w:val="00ED49CF"/>
    <w:rsid w:val="00ED6772"/>
    <w:rsid w:val="00ED6D3F"/>
    <w:rsid w:val="00EE0039"/>
    <w:rsid w:val="00EE02F8"/>
    <w:rsid w:val="00EE1C67"/>
    <w:rsid w:val="00EE2430"/>
    <w:rsid w:val="00EE2AC4"/>
    <w:rsid w:val="00EE30FA"/>
    <w:rsid w:val="00EE34EA"/>
    <w:rsid w:val="00EE590F"/>
    <w:rsid w:val="00EE60F0"/>
    <w:rsid w:val="00EE76AA"/>
    <w:rsid w:val="00EE7FB2"/>
    <w:rsid w:val="00EF0CD8"/>
    <w:rsid w:val="00EF40F3"/>
    <w:rsid w:val="00EF734C"/>
    <w:rsid w:val="00EF7CF0"/>
    <w:rsid w:val="00F002D7"/>
    <w:rsid w:val="00F010D0"/>
    <w:rsid w:val="00F01376"/>
    <w:rsid w:val="00F03265"/>
    <w:rsid w:val="00F03821"/>
    <w:rsid w:val="00F043EE"/>
    <w:rsid w:val="00F04F5C"/>
    <w:rsid w:val="00F05DEC"/>
    <w:rsid w:val="00F06357"/>
    <w:rsid w:val="00F06955"/>
    <w:rsid w:val="00F0754B"/>
    <w:rsid w:val="00F0771D"/>
    <w:rsid w:val="00F137E0"/>
    <w:rsid w:val="00F2096D"/>
    <w:rsid w:val="00F25DB8"/>
    <w:rsid w:val="00F25E21"/>
    <w:rsid w:val="00F36C6D"/>
    <w:rsid w:val="00F3783F"/>
    <w:rsid w:val="00F3784A"/>
    <w:rsid w:val="00F41DDB"/>
    <w:rsid w:val="00F41EC3"/>
    <w:rsid w:val="00F42045"/>
    <w:rsid w:val="00F436D7"/>
    <w:rsid w:val="00F4506C"/>
    <w:rsid w:val="00F56ACF"/>
    <w:rsid w:val="00F56FE5"/>
    <w:rsid w:val="00F618DD"/>
    <w:rsid w:val="00F61AC1"/>
    <w:rsid w:val="00F64975"/>
    <w:rsid w:val="00F65508"/>
    <w:rsid w:val="00F712A8"/>
    <w:rsid w:val="00F732C0"/>
    <w:rsid w:val="00F829BB"/>
    <w:rsid w:val="00F841C0"/>
    <w:rsid w:val="00F85381"/>
    <w:rsid w:val="00F905D7"/>
    <w:rsid w:val="00F9307F"/>
    <w:rsid w:val="00F93219"/>
    <w:rsid w:val="00F956E7"/>
    <w:rsid w:val="00F96211"/>
    <w:rsid w:val="00FA03BE"/>
    <w:rsid w:val="00FA16F6"/>
    <w:rsid w:val="00FA234C"/>
    <w:rsid w:val="00FA2724"/>
    <w:rsid w:val="00FA3930"/>
    <w:rsid w:val="00FA55A8"/>
    <w:rsid w:val="00FA7B45"/>
    <w:rsid w:val="00FB026D"/>
    <w:rsid w:val="00FB29FC"/>
    <w:rsid w:val="00FB3229"/>
    <w:rsid w:val="00FB3FBD"/>
    <w:rsid w:val="00FB5038"/>
    <w:rsid w:val="00FC0D6E"/>
    <w:rsid w:val="00FC1928"/>
    <w:rsid w:val="00FC345D"/>
    <w:rsid w:val="00FC370E"/>
    <w:rsid w:val="00FC498F"/>
    <w:rsid w:val="00FD1916"/>
    <w:rsid w:val="00FD1AEC"/>
    <w:rsid w:val="00FD3074"/>
    <w:rsid w:val="00FD57B5"/>
    <w:rsid w:val="00FD6756"/>
    <w:rsid w:val="00FE28BF"/>
    <w:rsid w:val="00FE2A2F"/>
    <w:rsid w:val="00FE3C51"/>
    <w:rsid w:val="00FE455E"/>
    <w:rsid w:val="00FF0BE9"/>
    <w:rsid w:val="00FF1A1D"/>
    <w:rsid w:val="00FF25CC"/>
    <w:rsid w:val="00FF5F90"/>
    <w:rsid w:val="00FF6C43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8D9A8"/>
  <w15:docId w15:val="{998E349C-70A3-4FC1-9E09-9B9C4D82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2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C90EC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46E1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A46E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qFormat/>
    <w:rsid w:val="006A46E1"/>
    <w:pPr>
      <w:spacing w:line="276" w:lineRule="auto"/>
      <w:ind w:firstLine="567"/>
      <w:jc w:val="both"/>
    </w:pPr>
    <w:rPr>
      <w:rFonts w:ascii="Times New Roman" w:hAnsi="Times New Roman"/>
      <w:sz w:val="28"/>
      <w:szCs w:val="22"/>
      <w:lang w:eastAsia="en-US"/>
    </w:rPr>
  </w:style>
  <w:style w:type="character" w:styleId="a4">
    <w:name w:val="Strong"/>
    <w:qFormat/>
    <w:rsid w:val="006A46E1"/>
    <w:rPr>
      <w:b/>
      <w:bCs/>
    </w:rPr>
  </w:style>
  <w:style w:type="paragraph" w:customStyle="1" w:styleId="1">
    <w:name w:val="Знак1 Знак Знак Знак"/>
    <w:basedOn w:val="a"/>
    <w:rsid w:val="006A46E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A46E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6A46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46E1"/>
    <w:pPr>
      <w:ind w:left="720"/>
      <w:contextualSpacing/>
    </w:pPr>
  </w:style>
  <w:style w:type="paragraph" w:customStyle="1" w:styleId="ConsPlusNormal">
    <w:name w:val="ConsPlusNormal"/>
    <w:link w:val="ConsPlusNormal0"/>
    <w:rsid w:val="006A46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6A46E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A46E1"/>
    <w:rPr>
      <w:color w:val="800080"/>
      <w:u w:val="single"/>
    </w:rPr>
  </w:style>
  <w:style w:type="paragraph" w:styleId="aa">
    <w:name w:val="Normal (Web)"/>
    <w:basedOn w:val="a"/>
    <w:rsid w:val="00FE28BF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b">
    <w:name w:val="footnote text"/>
    <w:basedOn w:val="a"/>
    <w:link w:val="ac"/>
    <w:uiPriority w:val="99"/>
    <w:semiHidden/>
    <w:unhideWhenUsed/>
    <w:rsid w:val="0059024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59024F"/>
    <w:rPr>
      <w:rFonts w:ascii="Times New Roman" w:hAnsi="Times New Roman"/>
    </w:rPr>
  </w:style>
  <w:style w:type="character" w:styleId="ad">
    <w:name w:val="footnote reference"/>
    <w:uiPriority w:val="99"/>
    <w:semiHidden/>
    <w:unhideWhenUsed/>
    <w:rsid w:val="0059024F"/>
    <w:rPr>
      <w:vertAlign w:val="superscript"/>
    </w:rPr>
  </w:style>
  <w:style w:type="character" w:styleId="ae">
    <w:name w:val="endnote reference"/>
    <w:uiPriority w:val="99"/>
    <w:semiHidden/>
    <w:unhideWhenUsed/>
    <w:rsid w:val="00BF5C3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3721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213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B5313"/>
    <w:rPr>
      <w:rFonts w:ascii="Arial" w:hAnsi="Arial" w:cs="Arial"/>
    </w:rPr>
  </w:style>
  <w:style w:type="character" w:styleId="af1">
    <w:name w:val="annotation reference"/>
    <w:basedOn w:val="a0"/>
    <w:uiPriority w:val="99"/>
    <w:semiHidden/>
    <w:unhideWhenUsed/>
    <w:rsid w:val="00554C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4C3C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4C3C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253E"/>
    <w:rPr>
      <w:rFonts w:ascii="Calibri" w:eastAsia="Times New Roman" w:hAnsi="Calibri" w:cs="Times New Roman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253E"/>
    <w:rPr>
      <w:rFonts w:asciiTheme="minorHAnsi" w:eastAsiaTheme="minorEastAsia" w:hAnsiTheme="minorHAnsi" w:cstheme="minorBidi"/>
      <w:b/>
      <w:bCs/>
    </w:rPr>
  </w:style>
  <w:style w:type="paragraph" w:customStyle="1" w:styleId="10">
    <w:name w:val="Абзац списка1"/>
    <w:basedOn w:val="a"/>
    <w:rsid w:val="006170E9"/>
    <w:pPr>
      <w:ind w:left="720"/>
    </w:pPr>
    <w:rPr>
      <w:lang w:eastAsia="en-US"/>
    </w:rPr>
  </w:style>
  <w:style w:type="paragraph" w:customStyle="1" w:styleId="ConsPlusNonformat">
    <w:name w:val="ConsPlusNonformat"/>
    <w:uiPriority w:val="99"/>
    <w:rsid w:val="002C647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extList">
    <w:name w:val="ConsPlusTextList"/>
    <w:rsid w:val="002C6472"/>
    <w:pPr>
      <w:widowControl w:val="0"/>
      <w:autoSpaceDE w:val="0"/>
      <w:autoSpaceDN w:val="0"/>
    </w:pPr>
    <w:rPr>
      <w:rFonts w:ascii="Arial" w:hAnsi="Arial" w:cs="Arial"/>
    </w:rPr>
  </w:style>
  <w:style w:type="paragraph" w:styleId="af6">
    <w:name w:val="footer"/>
    <w:basedOn w:val="a"/>
    <w:link w:val="af7"/>
    <w:rsid w:val="00F002D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7">
    <w:name w:val="Нижний колонтитул Знак"/>
    <w:basedOn w:val="a0"/>
    <w:link w:val="af6"/>
    <w:rsid w:val="00F002D7"/>
    <w:rPr>
      <w:sz w:val="22"/>
      <w:szCs w:val="22"/>
      <w:lang w:eastAsia="en-US"/>
    </w:rPr>
  </w:style>
  <w:style w:type="table" w:styleId="af8">
    <w:name w:val="Table Grid"/>
    <w:basedOn w:val="a1"/>
    <w:uiPriority w:val="59"/>
    <w:rsid w:val="008361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C90EC2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5581">
                  <w:marLeft w:val="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254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489B0-C590-423E-9E40-E31836234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19</Pages>
  <Words>4503</Words>
  <Characters>25672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30115</CharactersWithSpaces>
  <SharedDoc>false</SharedDoc>
  <HLinks>
    <vt:vector size="12" baseType="variant">
      <vt:variant>
        <vt:i4>3735640</vt:i4>
      </vt:variant>
      <vt:variant>
        <vt:i4>3</vt:i4>
      </vt:variant>
      <vt:variant>
        <vt:i4>0</vt:i4>
      </vt:variant>
      <vt:variant>
        <vt:i4>5</vt:i4>
      </vt:variant>
      <vt:variant>
        <vt:lpwstr>http://44gosuslugi.ru/</vt:lpwstr>
      </vt:variant>
      <vt:variant>
        <vt:lpwstr>/</vt:lpwstr>
      </vt:variant>
      <vt:variant>
        <vt:i4>4980817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http://www.gosuslugi.region.kostroma.ru/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ttestova</dc:creator>
  <cp:lastModifiedBy>Arch001</cp:lastModifiedBy>
  <cp:revision>13</cp:revision>
  <cp:lastPrinted>2019-04-10T12:33:00Z</cp:lastPrinted>
  <dcterms:created xsi:type="dcterms:W3CDTF">2019-11-13T14:21:00Z</dcterms:created>
  <dcterms:modified xsi:type="dcterms:W3CDTF">2019-12-12T08:33:00Z</dcterms:modified>
</cp:coreProperties>
</file>