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D7" w:rsidRPr="0092757A" w:rsidRDefault="00F002D7" w:rsidP="00F002D7">
      <w:pPr>
        <w:tabs>
          <w:tab w:val="left" w:pos="2250"/>
          <w:tab w:val="right" w:pos="10915"/>
        </w:tabs>
        <w:rPr>
          <w:rFonts w:ascii="Times New Roman" w:eastAsia="Arial Unicode MS" w:hAnsi="Times New Roman"/>
          <w:b/>
          <w:bCs/>
        </w:rPr>
      </w:pPr>
      <w:bookmarkStart w:id="0" w:name="_GoBack"/>
      <w:bookmarkEnd w:id="0"/>
      <w:r w:rsidRPr="0092757A">
        <w:rPr>
          <w:rFonts w:ascii="Times New Roman" w:hAnsi="Times New Roman"/>
        </w:rPr>
        <w:tab/>
      </w:r>
    </w:p>
    <w:p w:rsidR="00F002D7" w:rsidRPr="0092757A" w:rsidRDefault="00836147" w:rsidP="00F002D7">
      <w:pPr>
        <w:autoSpaceDE w:val="0"/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Комитет архитектуры и градостроительства Костромской области (комарх)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b/>
          <w:bCs/>
          <w:sz w:val="28"/>
          <w:szCs w:val="28"/>
        </w:rPr>
        <w:t>Расписка в получении документов на предоставление услуг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</w:rPr>
      </w:pP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Заявитель 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  <w:r w:rsidRPr="002E45CE">
        <w:rPr>
          <w:rFonts w:ascii="Times New Roman" w:hAnsi="Times New Roman"/>
          <w:sz w:val="28"/>
          <w:szCs w:val="28"/>
        </w:rPr>
        <w:t>__</w:t>
      </w: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0"/>
          <w:szCs w:val="20"/>
        </w:rPr>
      </w:pPr>
      <w:r w:rsidRPr="002E45CE">
        <w:rPr>
          <w:rFonts w:ascii="Times New Roman" w:hAnsi="Times New Roman"/>
          <w:sz w:val="20"/>
          <w:szCs w:val="20"/>
        </w:rPr>
        <w:t>(Юридическое лицо: наименование</w:t>
      </w:r>
      <w:r>
        <w:rPr>
          <w:rFonts w:ascii="Times New Roman" w:hAnsi="Times New Roman"/>
          <w:sz w:val="20"/>
          <w:szCs w:val="20"/>
        </w:rPr>
        <w:t xml:space="preserve"> </w:t>
      </w:r>
      <w:r w:rsidRPr="002E45CE">
        <w:rPr>
          <w:rFonts w:ascii="Times New Roman" w:hAnsi="Times New Roman"/>
          <w:sz w:val="20"/>
          <w:szCs w:val="20"/>
        </w:rPr>
        <w:t>организации, ИНН,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E45CE">
        <w:rPr>
          <w:rFonts w:ascii="Times New Roman" w:hAnsi="Times New Roman"/>
          <w:sz w:val="20"/>
          <w:szCs w:val="20"/>
        </w:rPr>
        <w:t>юридический и почтовый адрес, телефон,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E45CE">
        <w:rPr>
          <w:rFonts w:ascii="Times New Roman" w:hAnsi="Times New Roman"/>
          <w:sz w:val="20"/>
          <w:szCs w:val="20"/>
        </w:rPr>
        <w:t>банковские реквизиты</w:t>
      </w: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E45CE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</w:t>
      </w:r>
    </w:p>
    <w:p w:rsid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Физическое лицо:_________________________________________________________</w:t>
      </w:r>
    </w:p>
    <w:p w:rsid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0"/>
          <w:szCs w:val="20"/>
        </w:rPr>
      </w:pPr>
      <w:r w:rsidRPr="002E45CE">
        <w:rPr>
          <w:rFonts w:ascii="Times New Roman" w:hAnsi="Times New Roman"/>
          <w:sz w:val="20"/>
          <w:szCs w:val="20"/>
        </w:rPr>
        <w:t>Ф.И.О., почтовый адрес,телефон)</w:t>
      </w:r>
    </w:p>
    <w:p w:rsidR="002E45CE" w:rsidRPr="002E45CE" w:rsidRDefault="002E45CE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F002D7" w:rsidRPr="0092757A" w:rsidRDefault="00836147" w:rsidP="002E45CE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</w:t>
      </w:r>
      <w:r w:rsidR="00F002D7" w:rsidRPr="0092757A">
        <w:rPr>
          <w:rFonts w:ascii="Times New Roman" w:hAnsi="Times New Roman"/>
          <w:sz w:val="28"/>
          <w:szCs w:val="28"/>
        </w:rPr>
        <w:t xml:space="preserve">дал(а), а специалист </w:t>
      </w:r>
      <w:r w:rsidR="00191365">
        <w:rPr>
          <w:rFonts w:ascii="Times New Roman" w:hAnsi="Times New Roman"/>
          <w:sz w:val="28"/>
          <w:szCs w:val="28"/>
        </w:rPr>
        <w:t>К</w:t>
      </w:r>
      <w:r w:rsidR="00B94159">
        <w:rPr>
          <w:rFonts w:ascii="Times New Roman" w:hAnsi="Times New Roman"/>
          <w:sz w:val="28"/>
          <w:szCs w:val="28"/>
        </w:rPr>
        <w:t>омарха</w:t>
      </w:r>
      <w:r w:rsidR="00191365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="00F002D7" w:rsidRPr="0092757A">
        <w:rPr>
          <w:rFonts w:ascii="Times New Roman" w:hAnsi="Times New Roman"/>
          <w:sz w:val="28"/>
          <w:szCs w:val="28"/>
        </w:rPr>
        <w:t>: принял(а) для предоставления государственных услуг: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411" w:type="dxa"/>
        <w:tblInd w:w="12" w:type="dxa"/>
        <w:tblLayout w:type="fixed"/>
        <w:tblLook w:val="0000" w:firstRow="0" w:lastRow="0" w:firstColumn="0" w:lastColumn="0" w:noHBand="0" w:noVBand="0"/>
      </w:tblPr>
      <w:tblGrid>
        <w:gridCol w:w="1514"/>
        <w:gridCol w:w="8897"/>
      </w:tblGrid>
      <w:tr w:rsidR="00F002D7" w:rsidRPr="0092757A" w:rsidTr="004E6640">
        <w:tc>
          <w:tcPr>
            <w:tcW w:w="1514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2757A">
              <w:rPr>
                <w:rFonts w:ascii="Times New Roman" w:hAnsi="Times New Roman"/>
                <w:b/>
                <w:sz w:val="28"/>
                <w:szCs w:val="28"/>
              </w:rPr>
              <w:t>№ дела:</w:t>
            </w:r>
          </w:p>
        </w:tc>
        <w:tc>
          <w:tcPr>
            <w:tcW w:w="8897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2757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Наименование услуги:</w:t>
            </w:r>
          </w:p>
        </w:tc>
      </w:tr>
      <w:tr w:rsidR="00F002D7" w:rsidRPr="0092757A" w:rsidTr="004E6640">
        <w:tc>
          <w:tcPr>
            <w:tcW w:w="1514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</w:rPr>
            </w:pPr>
          </w:p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8897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002D7" w:rsidRPr="0092757A" w:rsidTr="004E6640">
        <w:tc>
          <w:tcPr>
            <w:tcW w:w="1514" w:type="dxa"/>
            <w:shd w:val="clear" w:color="auto" w:fill="auto"/>
          </w:tcPr>
          <w:p w:rsidR="00F002D7" w:rsidRDefault="00F002D7" w:rsidP="004E66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836147" w:rsidRPr="0092757A" w:rsidRDefault="00836147" w:rsidP="004E66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97" w:type="dxa"/>
            <w:shd w:val="clear" w:color="auto" w:fill="auto"/>
          </w:tcPr>
          <w:p w:rsidR="00F002D7" w:rsidRPr="0092757A" w:rsidRDefault="00F002D7" w:rsidP="004E6640">
            <w:pPr>
              <w:autoSpaceDE w:val="0"/>
              <w:spacing w:after="0" w:line="100" w:lineRule="atLeast"/>
              <w:rPr>
                <w:rFonts w:ascii="Times New Roman" w:hAnsi="Times New Roman"/>
                <w:b/>
                <w:bCs/>
              </w:rPr>
            </w:pPr>
          </w:p>
        </w:tc>
      </w:tr>
    </w:tbl>
    <w:p w:rsidR="00F002D7" w:rsidRPr="0092757A" w:rsidRDefault="00F002D7" w:rsidP="00F002D7">
      <w:pPr>
        <w:autoSpaceDE w:val="0"/>
        <w:spacing w:after="0" w:line="100" w:lineRule="atLeast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2757A">
        <w:rPr>
          <w:rFonts w:ascii="Times New Roman" w:hAnsi="Times New Roman"/>
          <w:bCs/>
          <w:sz w:val="28"/>
          <w:szCs w:val="28"/>
        </w:rPr>
        <w:t>следующие документы:</w:t>
      </w:r>
    </w:p>
    <w:tbl>
      <w:tblPr>
        <w:tblStyle w:val="af8"/>
        <w:tblW w:w="10314" w:type="dxa"/>
        <w:tblLayout w:type="fixed"/>
        <w:tblLook w:val="0000" w:firstRow="0" w:lastRow="0" w:firstColumn="0" w:lastColumn="0" w:noHBand="0" w:noVBand="0"/>
      </w:tblPr>
      <w:tblGrid>
        <w:gridCol w:w="567"/>
        <w:gridCol w:w="5529"/>
        <w:gridCol w:w="2092"/>
        <w:gridCol w:w="2126"/>
      </w:tblGrid>
      <w:tr w:rsidR="00E6798A" w:rsidTr="00836147">
        <w:trPr>
          <w:trHeight w:val="236"/>
        </w:trPr>
        <w:tc>
          <w:tcPr>
            <w:tcW w:w="567" w:type="dxa"/>
            <w:vMerge w:val="restart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92757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5529" w:type="dxa"/>
            <w:vMerge w:val="restart"/>
            <w:vAlign w:val="center"/>
          </w:tcPr>
          <w:p w:rsidR="00F002D7" w:rsidRPr="0092757A" w:rsidRDefault="00F002D7" w:rsidP="00836147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</w:t>
            </w:r>
          </w:p>
        </w:tc>
        <w:tc>
          <w:tcPr>
            <w:tcW w:w="4218" w:type="dxa"/>
            <w:gridSpan w:val="2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документов</w:t>
            </w:r>
          </w:p>
        </w:tc>
      </w:tr>
      <w:tr w:rsidR="00E6798A" w:rsidTr="00836147">
        <w:trPr>
          <w:trHeight w:val="255"/>
        </w:trPr>
        <w:tc>
          <w:tcPr>
            <w:tcW w:w="567" w:type="dxa"/>
            <w:vMerge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Оригинал</w:t>
            </w: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57A">
              <w:rPr>
                <w:rFonts w:ascii="Times New Roman" w:hAnsi="Times New Roman"/>
                <w:b/>
                <w:bCs/>
                <w:sz w:val="24"/>
                <w:szCs w:val="24"/>
              </w:rPr>
              <w:t>Копия</w:t>
            </w: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6798A" w:rsidTr="00836147">
        <w:trPr>
          <w:trHeight w:val="23"/>
        </w:trPr>
        <w:tc>
          <w:tcPr>
            <w:tcW w:w="567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9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rPr>
                <w:rFonts w:ascii="Times New Roman" w:hAnsi="Times New Roman"/>
              </w:rPr>
            </w:pPr>
          </w:p>
        </w:tc>
        <w:tc>
          <w:tcPr>
            <w:tcW w:w="2092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</w:tcPr>
          <w:p w:rsidR="00F002D7" w:rsidRPr="0092757A" w:rsidRDefault="00F002D7" w:rsidP="004E6640">
            <w:pPr>
              <w:autoSpaceDE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Дата выдачи расписки: </w:t>
      </w:r>
      <w:r w:rsidRPr="0092757A">
        <w:rPr>
          <w:rFonts w:ascii="Times New Roman" w:hAnsi="Times New Roman"/>
          <w:bCs/>
          <w:iCs/>
          <w:sz w:val="28"/>
          <w:szCs w:val="28"/>
          <w:u w:val="single"/>
        </w:rPr>
        <w:t>«       »                                     20        г.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  <w:lang w:val="en-US"/>
        </w:rPr>
        <w:t>C</w:t>
      </w:r>
      <w:r w:rsidRPr="0092757A">
        <w:rPr>
          <w:rFonts w:ascii="Times New Roman" w:hAnsi="Times New Roman"/>
          <w:sz w:val="28"/>
          <w:szCs w:val="28"/>
        </w:rPr>
        <w:t>пециалист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191365">
        <w:rPr>
          <w:rFonts w:ascii="Times New Roman" w:hAnsi="Times New Roman"/>
          <w:sz w:val="28"/>
          <w:szCs w:val="28"/>
        </w:rPr>
        <w:t>К</w:t>
      </w:r>
      <w:r w:rsidR="00B94159">
        <w:rPr>
          <w:rFonts w:ascii="Times New Roman" w:hAnsi="Times New Roman"/>
          <w:sz w:val="28"/>
          <w:szCs w:val="28"/>
        </w:rPr>
        <w:t>омарха</w:t>
      </w:r>
      <w:r w:rsidR="002E6247">
        <w:rPr>
          <w:rFonts w:ascii="Times New Roman" w:hAnsi="Times New Roman"/>
          <w:sz w:val="28"/>
          <w:szCs w:val="28"/>
        </w:rPr>
        <w:t xml:space="preserve"> Костромской области: </w:t>
      </w:r>
      <w:r w:rsidRPr="0092757A">
        <w:rPr>
          <w:rFonts w:ascii="Times New Roman" w:hAnsi="Times New Roman"/>
        </w:rPr>
        <w:t>_</w:t>
      </w:r>
      <w:r w:rsidR="00836147">
        <w:rPr>
          <w:rFonts w:ascii="Times New Roman" w:hAnsi="Times New Roman"/>
        </w:rPr>
        <w:t>___</w:t>
      </w:r>
      <w:r w:rsidRPr="0092757A">
        <w:rPr>
          <w:rFonts w:ascii="Times New Roman" w:hAnsi="Times New Roman"/>
        </w:rPr>
        <w:t>________</w:t>
      </w:r>
      <w:r w:rsidR="002E6247">
        <w:rPr>
          <w:rFonts w:ascii="Times New Roman" w:hAnsi="Times New Roman"/>
        </w:rPr>
        <w:t xml:space="preserve">________ </w:t>
      </w:r>
      <w:r w:rsidRPr="0092757A">
        <w:rPr>
          <w:rFonts w:ascii="Times New Roman" w:hAnsi="Times New Roman"/>
        </w:rPr>
        <w:t>______________________</w:t>
      </w:r>
      <w:r w:rsidRPr="0092757A">
        <w:rPr>
          <w:rFonts w:ascii="Times New Roman" w:hAnsi="Times New Roman"/>
        </w:rPr>
        <w:tab/>
      </w:r>
      <w:r w:rsidR="002E45CE">
        <w:rPr>
          <w:rFonts w:ascii="Times New Roman" w:hAnsi="Times New Roman"/>
        </w:rPr>
        <w:t xml:space="preserve">                                                                                            </w:t>
      </w:r>
      <w:r w:rsidRPr="0092757A">
        <w:rPr>
          <w:rFonts w:ascii="Times New Roman" w:hAnsi="Times New Roman"/>
          <w:sz w:val="16"/>
          <w:szCs w:val="16"/>
        </w:rPr>
        <w:t>(</w:t>
      </w:r>
      <w:r w:rsidRPr="0092757A">
        <w:rPr>
          <w:rFonts w:ascii="Times New Roman" w:hAnsi="Times New Roman"/>
          <w:sz w:val="20"/>
          <w:szCs w:val="20"/>
        </w:rPr>
        <w:t>Фамилия, инициалы)</w:t>
      </w:r>
      <w:r w:rsidR="002E6247">
        <w:rPr>
          <w:rFonts w:ascii="Times New Roman" w:hAnsi="Times New Roman"/>
          <w:sz w:val="20"/>
          <w:szCs w:val="20"/>
        </w:rPr>
        <w:tab/>
      </w:r>
      <w:r w:rsidR="002E6247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>Подпись)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>Заявитель:</w:t>
      </w:r>
      <w:r w:rsidRPr="0092757A">
        <w:rPr>
          <w:rFonts w:ascii="Times New Roman" w:hAnsi="Times New Roman"/>
        </w:rPr>
        <w:t xml:space="preserve"> _________</w:t>
      </w:r>
      <w:r w:rsidR="00836147">
        <w:rPr>
          <w:rFonts w:ascii="Times New Roman" w:hAnsi="Times New Roman"/>
        </w:rPr>
        <w:t>_______</w:t>
      </w:r>
      <w:r w:rsidRPr="0092757A">
        <w:rPr>
          <w:rFonts w:ascii="Times New Roman" w:hAnsi="Times New Roman"/>
        </w:rPr>
        <w:t>____</w:t>
      </w:r>
      <w:r w:rsidRPr="0092757A">
        <w:rPr>
          <w:rFonts w:ascii="Times New Roman" w:hAnsi="Times New Roman"/>
        </w:rPr>
        <w:tab/>
        <w:t xml:space="preserve"> ________________________________________________________</w:t>
      </w:r>
      <w:r w:rsidRPr="0092757A">
        <w:rPr>
          <w:rFonts w:ascii="Times New Roman" w:hAnsi="Times New Roman"/>
        </w:rPr>
        <w:br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</w:rPr>
        <w:tab/>
      </w:r>
      <w:r w:rsidRPr="0092757A">
        <w:rPr>
          <w:rFonts w:ascii="Times New Roman" w:hAnsi="Times New Roman"/>
          <w:sz w:val="16"/>
          <w:szCs w:val="16"/>
        </w:rPr>
        <w:t>(</w:t>
      </w:r>
      <w:r w:rsidRPr="0092757A">
        <w:rPr>
          <w:rFonts w:ascii="Times New Roman" w:hAnsi="Times New Roman"/>
          <w:sz w:val="20"/>
          <w:szCs w:val="20"/>
        </w:rPr>
        <w:t>Фамилия, инициалы)</w:t>
      </w:r>
      <w:r w:rsidRPr="0092757A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ab/>
      </w:r>
      <w:r w:rsidRPr="0092757A">
        <w:rPr>
          <w:rFonts w:ascii="Times New Roman" w:hAnsi="Times New Roman"/>
          <w:sz w:val="20"/>
          <w:szCs w:val="20"/>
        </w:rPr>
        <w:tab/>
        <w:t>(Подпись)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Для получения консультаций Вы можете: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Обратиться по телефону </w:t>
      </w:r>
      <w:r w:rsidR="00836147">
        <w:rPr>
          <w:rFonts w:ascii="Times New Roman" w:hAnsi="Times New Roman"/>
          <w:sz w:val="28"/>
          <w:szCs w:val="28"/>
        </w:rPr>
        <w:t>приемной в комитет</w:t>
      </w:r>
      <w:r w:rsidR="002E45CE">
        <w:rPr>
          <w:rFonts w:ascii="Times New Roman" w:hAnsi="Times New Roman"/>
          <w:sz w:val="28"/>
          <w:szCs w:val="28"/>
        </w:rPr>
        <w:t xml:space="preserve"> </w:t>
      </w:r>
      <w:r w:rsidR="00836147">
        <w:rPr>
          <w:rFonts w:ascii="Times New Roman" w:hAnsi="Times New Roman"/>
          <w:sz w:val="28"/>
          <w:szCs w:val="28"/>
        </w:rPr>
        <w:t xml:space="preserve">+7 (4942) </w:t>
      </w:r>
      <w:r w:rsidR="00B94159">
        <w:rPr>
          <w:rFonts w:ascii="Times New Roman" w:hAnsi="Times New Roman"/>
          <w:sz w:val="28"/>
          <w:szCs w:val="28"/>
        </w:rPr>
        <w:t>47</w:t>
      </w:r>
      <w:r w:rsidR="00836147">
        <w:rPr>
          <w:rFonts w:ascii="Times New Roman" w:hAnsi="Times New Roman"/>
          <w:sz w:val="28"/>
          <w:szCs w:val="28"/>
        </w:rPr>
        <w:t>-</w:t>
      </w:r>
      <w:r w:rsidR="00B94159">
        <w:rPr>
          <w:rFonts w:ascii="Times New Roman" w:hAnsi="Times New Roman"/>
          <w:sz w:val="28"/>
          <w:szCs w:val="28"/>
        </w:rPr>
        <w:t>11</w:t>
      </w:r>
      <w:r w:rsidR="00836147">
        <w:rPr>
          <w:rFonts w:ascii="Times New Roman" w:hAnsi="Times New Roman"/>
          <w:sz w:val="28"/>
          <w:szCs w:val="28"/>
        </w:rPr>
        <w:t>-</w:t>
      </w:r>
      <w:r w:rsidR="00B94159">
        <w:rPr>
          <w:rFonts w:ascii="Times New Roman" w:hAnsi="Times New Roman"/>
          <w:sz w:val="28"/>
          <w:szCs w:val="28"/>
        </w:rPr>
        <w:t>37</w:t>
      </w:r>
      <w:r w:rsidRPr="0092757A">
        <w:rPr>
          <w:rFonts w:ascii="Times New Roman" w:hAnsi="Times New Roman"/>
          <w:sz w:val="28"/>
          <w:szCs w:val="28"/>
        </w:rPr>
        <w:t>.</w:t>
      </w:r>
    </w:p>
    <w:p w:rsidR="00F002D7" w:rsidRPr="0092757A" w:rsidRDefault="00F002D7" w:rsidP="00F002D7">
      <w:pPr>
        <w:autoSpaceDE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Задать вопрос на сайте </w:t>
      </w:r>
      <w:r w:rsidR="00A31276" w:rsidRPr="0092757A">
        <w:rPr>
          <w:rFonts w:ascii="Times New Roman" w:hAnsi="Times New Roman"/>
          <w:sz w:val="28"/>
          <w:szCs w:val="28"/>
          <w:lang w:val="en-US"/>
        </w:rPr>
        <w:t>arhcom</w:t>
      </w:r>
      <w:r w:rsidR="00A31276" w:rsidRPr="00A31276">
        <w:rPr>
          <w:rFonts w:ascii="Times New Roman" w:hAnsi="Times New Roman"/>
          <w:sz w:val="28"/>
          <w:szCs w:val="28"/>
        </w:rPr>
        <w:t>.</w:t>
      </w:r>
      <w:r w:rsidR="00A31276">
        <w:rPr>
          <w:rFonts w:ascii="Times New Roman" w:hAnsi="Times New Roman"/>
          <w:sz w:val="28"/>
          <w:szCs w:val="28"/>
          <w:lang w:val="en-US"/>
        </w:rPr>
        <w:t>adm</w:t>
      </w:r>
      <w:r w:rsidR="00A31276" w:rsidRPr="0092757A">
        <w:rPr>
          <w:rFonts w:ascii="Times New Roman" w:hAnsi="Times New Roman"/>
          <w:sz w:val="28"/>
          <w:szCs w:val="28"/>
        </w:rPr>
        <w:t>44.</w:t>
      </w:r>
      <w:r w:rsidR="00A31276" w:rsidRPr="0092757A">
        <w:rPr>
          <w:rFonts w:ascii="Times New Roman" w:hAnsi="Times New Roman"/>
          <w:sz w:val="28"/>
          <w:szCs w:val="28"/>
          <w:lang w:val="en-US"/>
        </w:rPr>
        <w:t>ru</w:t>
      </w:r>
      <w:r w:rsidRPr="0092757A">
        <w:rPr>
          <w:rFonts w:ascii="Times New Roman" w:hAnsi="Times New Roman"/>
          <w:sz w:val="28"/>
          <w:szCs w:val="28"/>
        </w:rPr>
        <w:t xml:space="preserve"> или написать письмо по адресу электронной почты: </w:t>
      </w:r>
      <w:r w:rsidR="00836147" w:rsidRPr="00836147">
        <w:rPr>
          <w:rFonts w:ascii="Times New Roman" w:hAnsi="Times New Roman"/>
          <w:sz w:val="28"/>
          <w:szCs w:val="28"/>
        </w:rPr>
        <w:t>arhcom@adm44.ru</w:t>
      </w:r>
    </w:p>
    <w:p w:rsidR="00F002D7" w:rsidRPr="0092757A" w:rsidRDefault="00F002D7" w:rsidP="00F002D7">
      <w:pPr>
        <w:autoSpaceDE w:val="0"/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F002D7" w:rsidRPr="0092757A" w:rsidRDefault="00F002D7" w:rsidP="00F002D7">
      <w:pPr>
        <w:spacing w:after="0"/>
        <w:rPr>
          <w:rFonts w:ascii="Times New Roman" w:hAnsi="Times New Roman"/>
        </w:rPr>
      </w:pPr>
    </w:p>
    <w:p w:rsidR="00F002D7" w:rsidRPr="0092757A" w:rsidRDefault="00F002D7" w:rsidP="00F002D7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F4474" w:rsidRPr="0092757A" w:rsidRDefault="001F4474" w:rsidP="00F002D7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F4474" w:rsidRPr="0092757A" w:rsidRDefault="001F4474" w:rsidP="00F002D7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C5E00" w:rsidRDefault="004C5E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C5E00" w:rsidSect="006C5B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A17" w:rsidRDefault="00483A17" w:rsidP="0059024F">
      <w:pPr>
        <w:spacing w:after="0" w:line="240" w:lineRule="auto"/>
      </w:pPr>
      <w:r>
        <w:separator/>
      </w:r>
    </w:p>
  </w:endnote>
  <w:endnote w:type="continuationSeparator" w:id="0">
    <w:p w:rsidR="00483A17" w:rsidRDefault="00483A17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A17" w:rsidRDefault="00483A17" w:rsidP="0059024F">
      <w:pPr>
        <w:spacing w:after="0" w:line="240" w:lineRule="auto"/>
      </w:pPr>
      <w:r>
        <w:separator/>
      </w:r>
    </w:p>
  </w:footnote>
  <w:footnote w:type="continuationSeparator" w:id="0">
    <w:p w:rsidR="00483A17" w:rsidRDefault="00483A17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3C0205"/>
    <w:multiLevelType w:val="hybridMultilevel"/>
    <w:tmpl w:val="88A24AF6"/>
    <w:lvl w:ilvl="0" w:tplc="A64AF86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512373A2"/>
    <w:multiLevelType w:val="hybridMultilevel"/>
    <w:tmpl w:val="77EAF066"/>
    <w:lvl w:ilvl="0" w:tplc="FC365C82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3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5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7"/>
  </w:num>
  <w:num w:numId="8">
    <w:abstractNumId w:val="14"/>
  </w:num>
  <w:num w:numId="9">
    <w:abstractNumId w:val="22"/>
  </w:num>
  <w:num w:numId="10">
    <w:abstractNumId w:val="32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3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3"/>
  </w:num>
  <w:num w:numId="29">
    <w:abstractNumId w:val="10"/>
  </w:num>
  <w:num w:numId="30">
    <w:abstractNumId w:val="26"/>
  </w:num>
  <w:num w:numId="31">
    <w:abstractNumId w:val="3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41CE"/>
    <w:rsid w:val="00005325"/>
    <w:rsid w:val="00006E37"/>
    <w:rsid w:val="00010E01"/>
    <w:rsid w:val="00015C67"/>
    <w:rsid w:val="0001646F"/>
    <w:rsid w:val="00016BEE"/>
    <w:rsid w:val="00020FA7"/>
    <w:rsid w:val="00023991"/>
    <w:rsid w:val="00026987"/>
    <w:rsid w:val="00027171"/>
    <w:rsid w:val="00027352"/>
    <w:rsid w:val="000273BF"/>
    <w:rsid w:val="000342B3"/>
    <w:rsid w:val="00035102"/>
    <w:rsid w:val="00041CFB"/>
    <w:rsid w:val="00042179"/>
    <w:rsid w:val="00046CD5"/>
    <w:rsid w:val="00052E58"/>
    <w:rsid w:val="00053855"/>
    <w:rsid w:val="00056C68"/>
    <w:rsid w:val="00057554"/>
    <w:rsid w:val="0006099F"/>
    <w:rsid w:val="00060A88"/>
    <w:rsid w:val="000618D6"/>
    <w:rsid w:val="000625CC"/>
    <w:rsid w:val="00064675"/>
    <w:rsid w:val="00064CEC"/>
    <w:rsid w:val="00065589"/>
    <w:rsid w:val="00067F1A"/>
    <w:rsid w:val="00071643"/>
    <w:rsid w:val="00073728"/>
    <w:rsid w:val="00075679"/>
    <w:rsid w:val="00075AB8"/>
    <w:rsid w:val="00076BD8"/>
    <w:rsid w:val="00076C6B"/>
    <w:rsid w:val="00083ED5"/>
    <w:rsid w:val="000933AE"/>
    <w:rsid w:val="000A50B7"/>
    <w:rsid w:val="000A6503"/>
    <w:rsid w:val="000A75CB"/>
    <w:rsid w:val="000B026E"/>
    <w:rsid w:val="000B123E"/>
    <w:rsid w:val="000B17AD"/>
    <w:rsid w:val="000B4EAD"/>
    <w:rsid w:val="000B790A"/>
    <w:rsid w:val="000C424A"/>
    <w:rsid w:val="000C709E"/>
    <w:rsid w:val="000D0299"/>
    <w:rsid w:val="000D1A55"/>
    <w:rsid w:val="000D78B1"/>
    <w:rsid w:val="000E206E"/>
    <w:rsid w:val="000F7F4E"/>
    <w:rsid w:val="001004A3"/>
    <w:rsid w:val="0010294D"/>
    <w:rsid w:val="001032D2"/>
    <w:rsid w:val="001056E0"/>
    <w:rsid w:val="001062AE"/>
    <w:rsid w:val="001109AB"/>
    <w:rsid w:val="0011178B"/>
    <w:rsid w:val="00114FB4"/>
    <w:rsid w:val="0011534E"/>
    <w:rsid w:val="0012189A"/>
    <w:rsid w:val="00121AA4"/>
    <w:rsid w:val="00122369"/>
    <w:rsid w:val="00122C05"/>
    <w:rsid w:val="0012675C"/>
    <w:rsid w:val="001274DC"/>
    <w:rsid w:val="001336B7"/>
    <w:rsid w:val="001337C9"/>
    <w:rsid w:val="0013493C"/>
    <w:rsid w:val="0013741D"/>
    <w:rsid w:val="0014045E"/>
    <w:rsid w:val="00140880"/>
    <w:rsid w:val="00141051"/>
    <w:rsid w:val="001414D8"/>
    <w:rsid w:val="001420EF"/>
    <w:rsid w:val="00143FA2"/>
    <w:rsid w:val="00145345"/>
    <w:rsid w:val="001459EC"/>
    <w:rsid w:val="001466D6"/>
    <w:rsid w:val="001475FF"/>
    <w:rsid w:val="00147973"/>
    <w:rsid w:val="00153EE7"/>
    <w:rsid w:val="001549FC"/>
    <w:rsid w:val="00162B72"/>
    <w:rsid w:val="00163111"/>
    <w:rsid w:val="00163D76"/>
    <w:rsid w:val="00167C8D"/>
    <w:rsid w:val="00167EA9"/>
    <w:rsid w:val="00170026"/>
    <w:rsid w:val="00172E7D"/>
    <w:rsid w:val="00173450"/>
    <w:rsid w:val="001737F8"/>
    <w:rsid w:val="00180238"/>
    <w:rsid w:val="00182256"/>
    <w:rsid w:val="001831EA"/>
    <w:rsid w:val="00183C6B"/>
    <w:rsid w:val="00184A80"/>
    <w:rsid w:val="0018513B"/>
    <w:rsid w:val="00186E2C"/>
    <w:rsid w:val="001903F2"/>
    <w:rsid w:val="00191365"/>
    <w:rsid w:val="001918E5"/>
    <w:rsid w:val="00191EC2"/>
    <w:rsid w:val="001929F2"/>
    <w:rsid w:val="00194D0B"/>
    <w:rsid w:val="00195B9F"/>
    <w:rsid w:val="00196489"/>
    <w:rsid w:val="00197CFB"/>
    <w:rsid w:val="001A0605"/>
    <w:rsid w:val="001A2555"/>
    <w:rsid w:val="001A3FDA"/>
    <w:rsid w:val="001A7B51"/>
    <w:rsid w:val="001B0556"/>
    <w:rsid w:val="001B67DD"/>
    <w:rsid w:val="001C11C1"/>
    <w:rsid w:val="001C2449"/>
    <w:rsid w:val="001C2851"/>
    <w:rsid w:val="001C38B3"/>
    <w:rsid w:val="001C50C3"/>
    <w:rsid w:val="001C50F4"/>
    <w:rsid w:val="001C5291"/>
    <w:rsid w:val="001C6149"/>
    <w:rsid w:val="001C6892"/>
    <w:rsid w:val="001C7D0C"/>
    <w:rsid w:val="001C7E5B"/>
    <w:rsid w:val="001D164A"/>
    <w:rsid w:val="001D210A"/>
    <w:rsid w:val="001D3724"/>
    <w:rsid w:val="001D3F6C"/>
    <w:rsid w:val="001D447F"/>
    <w:rsid w:val="001D5FCC"/>
    <w:rsid w:val="001E391C"/>
    <w:rsid w:val="001E4BFD"/>
    <w:rsid w:val="001F22CA"/>
    <w:rsid w:val="001F4001"/>
    <w:rsid w:val="001F4474"/>
    <w:rsid w:val="001F46B3"/>
    <w:rsid w:val="001F5BF5"/>
    <w:rsid w:val="001F7D6C"/>
    <w:rsid w:val="00203F2E"/>
    <w:rsid w:val="00205124"/>
    <w:rsid w:val="0020776B"/>
    <w:rsid w:val="002112FC"/>
    <w:rsid w:val="00211C29"/>
    <w:rsid w:val="00212FF6"/>
    <w:rsid w:val="00212FFC"/>
    <w:rsid w:val="0021689D"/>
    <w:rsid w:val="00222300"/>
    <w:rsid w:val="00225F0A"/>
    <w:rsid w:val="00227FCE"/>
    <w:rsid w:val="002307DF"/>
    <w:rsid w:val="002341F9"/>
    <w:rsid w:val="00236B7C"/>
    <w:rsid w:val="00236E7F"/>
    <w:rsid w:val="0023789A"/>
    <w:rsid w:val="00242275"/>
    <w:rsid w:val="0024281D"/>
    <w:rsid w:val="0024605B"/>
    <w:rsid w:val="00247084"/>
    <w:rsid w:val="00251DA5"/>
    <w:rsid w:val="00251DC8"/>
    <w:rsid w:val="0025581D"/>
    <w:rsid w:val="002559CA"/>
    <w:rsid w:val="00255EEA"/>
    <w:rsid w:val="0026153B"/>
    <w:rsid w:val="00261D50"/>
    <w:rsid w:val="00265795"/>
    <w:rsid w:val="00265CD0"/>
    <w:rsid w:val="002668BE"/>
    <w:rsid w:val="00276641"/>
    <w:rsid w:val="00276C27"/>
    <w:rsid w:val="00280D3F"/>
    <w:rsid w:val="00282473"/>
    <w:rsid w:val="00283A9D"/>
    <w:rsid w:val="00286252"/>
    <w:rsid w:val="002866AC"/>
    <w:rsid w:val="00292571"/>
    <w:rsid w:val="0029459A"/>
    <w:rsid w:val="002948DD"/>
    <w:rsid w:val="00296D7B"/>
    <w:rsid w:val="002972EC"/>
    <w:rsid w:val="0029753E"/>
    <w:rsid w:val="002A0785"/>
    <w:rsid w:val="002A43FA"/>
    <w:rsid w:val="002A49FF"/>
    <w:rsid w:val="002A5EE0"/>
    <w:rsid w:val="002A66C4"/>
    <w:rsid w:val="002A7202"/>
    <w:rsid w:val="002A744F"/>
    <w:rsid w:val="002B0AED"/>
    <w:rsid w:val="002B2CF4"/>
    <w:rsid w:val="002B381B"/>
    <w:rsid w:val="002B433E"/>
    <w:rsid w:val="002B582F"/>
    <w:rsid w:val="002B6A92"/>
    <w:rsid w:val="002B7B5A"/>
    <w:rsid w:val="002B7E80"/>
    <w:rsid w:val="002C04C4"/>
    <w:rsid w:val="002C12A1"/>
    <w:rsid w:val="002C2477"/>
    <w:rsid w:val="002C3F8C"/>
    <w:rsid w:val="002C4C22"/>
    <w:rsid w:val="002C4C50"/>
    <w:rsid w:val="002C6472"/>
    <w:rsid w:val="002D0798"/>
    <w:rsid w:val="002D0910"/>
    <w:rsid w:val="002D115D"/>
    <w:rsid w:val="002D17A5"/>
    <w:rsid w:val="002D41D6"/>
    <w:rsid w:val="002D4ADA"/>
    <w:rsid w:val="002D5651"/>
    <w:rsid w:val="002D75BD"/>
    <w:rsid w:val="002D77D7"/>
    <w:rsid w:val="002E1102"/>
    <w:rsid w:val="002E43B5"/>
    <w:rsid w:val="002E45CE"/>
    <w:rsid w:val="002E5195"/>
    <w:rsid w:val="002E6247"/>
    <w:rsid w:val="002F004E"/>
    <w:rsid w:val="002F07E8"/>
    <w:rsid w:val="002F3282"/>
    <w:rsid w:val="002F4466"/>
    <w:rsid w:val="002F7B07"/>
    <w:rsid w:val="00301576"/>
    <w:rsid w:val="003016EA"/>
    <w:rsid w:val="0030396F"/>
    <w:rsid w:val="003051B6"/>
    <w:rsid w:val="003067E0"/>
    <w:rsid w:val="00307EA1"/>
    <w:rsid w:val="00311028"/>
    <w:rsid w:val="00316F2E"/>
    <w:rsid w:val="00317E67"/>
    <w:rsid w:val="00324AB9"/>
    <w:rsid w:val="003257CE"/>
    <w:rsid w:val="00325C96"/>
    <w:rsid w:val="00333857"/>
    <w:rsid w:val="00335459"/>
    <w:rsid w:val="00337D6E"/>
    <w:rsid w:val="00341491"/>
    <w:rsid w:val="0035545E"/>
    <w:rsid w:val="00356ECC"/>
    <w:rsid w:val="003572C8"/>
    <w:rsid w:val="00360B88"/>
    <w:rsid w:val="00361655"/>
    <w:rsid w:val="003627E4"/>
    <w:rsid w:val="00365BD0"/>
    <w:rsid w:val="0036669B"/>
    <w:rsid w:val="00370057"/>
    <w:rsid w:val="00372135"/>
    <w:rsid w:val="0037433E"/>
    <w:rsid w:val="00384D13"/>
    <w:rsid w:val="00390568"/>
    <w:rsid w:val="003929A6"/>
    <w:rsid w:val="003A142F"/>
    <w:rsid w:val="003A2526"/>
    <w:rsid w:val="003A414E"/>
    <w:rsid w:val="003A4446"/>
    <w:rsid w:val="003A594A"/>
    <w:rsid w:val="003A61BD"/>
    <w:rsid w:val="003A6798"/>
    <w:rsid w:val="003A67D6"/>
    <w:rsid w:val="003B3057"/>
    <w:rsid w:val="003B4FB3"/>
    <w:rsid w:val="003B69EE"/>
    <w:rsid w:val="003B6FF8"/>
    <w:rsid w:val="003C2189"/>
    <w:rsid w:val="003C3D88"/>
    <w:rsid w:val="003C44EB"/>
    <w:rsid w:val="003C4F6D"/>
    <w:rsid w:val="003C4FFD"/>
    <w:rsid w:val="003C64B3"/>
    <w:rsid w:val="003D197E"/>
    <w:rsid w:val="003D2033"/>
    <w:rsid w:val="003D23A7"/>
    <w:rsid w:val="003E09CD"/>
    <w:rsid w:val="003E2030"/>
    <w:rsid w:val="003E3AD5"/>
    <w:rsid w:val="003E6A4E"/>
    <w:rsid w:val="003F6C79"/>
    <w:rsid w:val="003F7D7D"/>
    <w:rsid w:val="004019D4"/>
    <w:rsid w:val="00403FB0"/>
    <w:rsid w:val="004053CF"/>
    <w:rsid w:val="00406755"/>
    <w:rsid w:val="0040678D"/>
    <w:rsid w:val="00411704"/>
    <w:rsid w:val="00411C36"/>
    <w:rsid w:val="00412342"/>
    <w:rsid w:val="0041394A"/>
    <w:rsid w:val="00414554"/>
    <w:rsid w:val="004176E3"/>
    <w:rsid w:val="004178E5"/>
    <w:rsid w:val="004228CA"/>
    <w:rsid w:val="0042312A"/>
    <w:rsid w:val="0042312C"/>
    <w:rsid w:val="00424496"/>
    <w:rsid w:val="00430003"/>
    <w:rsid w:val="0043307A"/>
    <w:rsid w:val="00433FE9"/>
    <w:rsid w:val="00437E37"/>
    <w:rsid w:val="00441DC7"/>
    <w:rsid w:val="00446089"/>
    <w:rsid w:val="00447B10"/>
    <w:rsid w:val="0045111C"/>
    <w:rsid w:val="0045538E"/>
    <w:rsid w:val="00462308"/>
    <w:rsid w:val="004671E9"/>
    <w:rsid w:val="00467E37"/>
    <w:rsid w:val="004708F4"/>
    <w:rsid w:val="00471871"/>
    <w:rsid w:val="004733B1"/>
    <w:rsid w:val="0047420E"/>
    <w:rsid w:val="004817E7"/>
    <w:rsid w:val="00483A17"/>
    <w:rsid w:val="00485699"/>
    <w:rsid w:val="00485D94"/>
    <w:rsid w:val="004860EC"/>
    <w:rsid w:val="0048711C"/>
    <w:rsid w:val="004917BF"/>
    <w:rsid w:val="004971FF"/>
    <w:rsid w:val="004A2C88"/>
    <w:rsid w:val="004A2F6E"/>
    <w:rsid w:val="004A5861"/>
    <w:rsid w:val="004A7F35"/>
    <w:rsid w:val="004B1E01"/>
    <w:rsid w:val="004B297F"/>
    <w:rsid w:val="004B39A7"/>
    <w:rsid w:val="004B41AC"/>
    <w:rsid w:val="004B4957"/>
    <w:rsid w:val="004B7297"/>
    <w:rsid w:val="004C1F05"/>
    <w:rsid w:val="004C3CEC"/>
    <w:rsid w:val="004C4A23"/>
    <w:rsid w:val="004C5E00"/>
    <w:rsid w:val="004C67AF"/>
    <w:rsid w:val="004C6C73"/>
    <w:rsid w:val="004E1A0C"/>
    <w:rsid w:val="004E1CF2"/>
    <w:rsid w:val="004E35A4"/>
    <w:rsid w:val="004E6640"/>
    <w:rsid w:val="004E7F4C"/>
    <w:rsid w:val="004F0BC6"/>
    <w:rsid w:val="004F19FC"/>
    <w:rsid w:val="004F3CA7"/>
    <w:rsid w:val="004F430B"/>
    <w:rsid w:val="004F6360"/>
    <w:rsid w:val="004F638A"/>
    <w:rsid w:val="004F6501"/>
    <w:rsid w:val="004F7222"/>
    <w:rsid w:val="004F79C5"/>
    <w:rsid w:val="00503C9D"/>
    <w:rsid w:val="00511E55"/>
    <w:rsid w:val="00513AE5"/>
    <w:rsid w:val="00514575"/>
    <w:rsid w:val="005168D4"/>
    <w:rsid w:val="00517706"/>
    <w:rsid w:val="005252C0"/>
    <w:rsid w:val="00525411"/>
    <w:rsid w:val="005270C9"/>
    <w:rsid w:val="00527519"/>
    <w:rsid w:val="00531714"/>
    <w:rsid w:val="005370A9"/>
    <w:rsid w:val="00537560"/>
    <w:rsid w:val="005438AB"/>
    <w:rsid w:val="00545AF6"/>
    <w:rsid w:val="00550C21"/>
    <w:rsid w:val="00553FF6"/>
    <w:rsid w:val="00554C3C"/>
    <w:rsid w:val="00554DD8"/>
    <w:rsid w:val="00555119"/>
    <w:rsid w:val="005601CA"/>
    <w:rsid w:val="00561BFE"/>
    <w:rsid w:val="00563BF6"/>
    <w:rsid w:val="00567173"/>
    <w:rsid w:val="0057386F"/>
    <w:rsid w:val="00573B35"/>
    <w:rsid w:val="00574E8C"/>
    <w:rsid w:val="0057507E"/>
    <w:rsid w:val="005761BE"/>
    <w:rsid w:val="00576834"/>
    <w:rsid w:val="0058091B"/>
    <w:rsid w:val="00580BFC"/>
    <w:rsid w:val="00582167"/>
    <w:rsid w:val="00584D47"/>
    <w:rsid w:val="00584D4A"/>
    <w:rsid w:val="00586D35"/>
    <w:rsid w:val="0059023C"/>
    <w:rsid w:val="0059024F"/>
    <w:rsid w:val="00590E33"/>
    <w:rsid w:val="005956F5"/>
    <w:rsid w:val="005A0AC6"/>
    <w:rsid w:val="005A0B2D"/>
    <w:rsid w:val="005A1841"/>
    <w:rsid w:val="005A2A47"/>
    <w:rsid w:val="005A7EA6"/>
    <w:rsid w:val="005B1A71"/>
    <w:rsid w:val="005B33F6"/>
    <w:rsid w:val="005B38C2"/>
    <w:rsid w:val="005B50B1"/>
    <w:rsid w:val="005B57B7"/>
    <w:rsid w:val="005C0DB9"/>
    <w:rsid w:val="005C3348"/>
    <w:rsid w:val="005C4340"/>
    <w:rsid w:val="005C52F5"/>
    <w:rsid w:val="005C5D47"/>
    <w:rsid w:val="005C6E50"/>
    <w:rsid w:val="005D0D9B"/>
    <w:rsid w:val="005D0DD4"/>
    <w:rsid w:val="005D1752"/>
    <w:rsid w:val="005D24B3"/>
    <w:rsid w:val="005D2F20"/>
    <w:rsid w:val="005D383B"/>
    <w:rsid w:val="005D59CE"/>
    <w:rsid w:val="005E4174"/>
    <w:rsid w:val="005E5D7E"/>
    <w:rsid w:val="005E62CA"/>
    <w:rsid w:val="005E73C2"/>
    <w:rsid w:val="005F056B"/>
    <w:rsid w:val="005F0C49"/>
    <w:rsid w:val="005F4654"/>
    <w:rsid w:val="005F4EF9"/>
    <w:rsid w:val="005F6022"/>
    <w:rsid w:val="005F7864"/>
    <w:rsid w:val="00601B90"/>
    <w:rsid w:val="006037DF"/>
    <w:rsid w:val="006045EE"/>
    <w:rsid w:val="006059EE"/>
    <w:rsid w:val="006061F6"/>
    <w:rsid w:val="00606412"/>
    <w:rsid w:val="00610E18"/>
    <w:rsid w:val="006118B9"/>
    <w:rsid w:val="00615635"/>
    <w:rsid w:val="0061567C"/>
    <w:rsid w:val="00616B12"/>
    <w:rsid w:val="006170E9"/>
    <w:rsid w:val="006214E8"/>
    <w:rsid w:val="00621554"/>
    <w:rsid w:val="00623813"/>
    <w:rsid w:val="006303F9"/>
    <w:rsid w:val="00630840"/>
    <w:rsid w:val="006315E9"/>
    <w:rsid w:val="0063351E"/>
    <w:rsid w:val="00634FC0"/>
    <w:rsid w:val="006355AA"/>
    <w:rsid w:val="00646994"/>
    <w:rsid w:val="0065088F"/>
    <w:rsid w:val="0065151A"/>
    <w:rsid w:val="006535FD"/>
    <w:rsid w:val="006542B5"/>
    <w:rsid w:val="00656DEC"/>
    <w:rsid w:val="006606F1"/>
    <w:rsid w:val="006657BC"/>
    <w:rsid w:val="006674CA"/>
    <w:rsid w:val="00670AB4"/>
    <w:rsid w:val="00671B26"/>
    <w:rsid w:val="0067387B"/>
    <w:rsid w:val="00675544"/>
    <w:rsid w:val="006767FF"/>
    <w:rsid w:val="00676B0F"/>
    <w:rsid w:val="0067700F"/>
    <w:rsid w:val="00680D82"/>
    <w:rsid w:val="006821FA"/>
    <w:rsid w:val="00682BE3"/>
    <w:rsid w:val="006905C6"/>
    <w:rsid w:val="00691A33"/>
    <w:rsid w:val="006924EB"/>
    <w:rsid w:val="0069479A"/>
    <w:rsid w:val="00694C82"/>
    <w:rsid w:val="00695367"/>
    <w:rsid w:val="00695A8C"/>
    <w:rsid w:val="006967FF"/>
    <w:rsid w:val="00697475"/>
    <w:rsid w:val="006A2B60"/>
    <w:rsid w:val="006A4560"/>
    <w:rsid w:val="006A46E1"/>
    <w:rsid w:val="006A5C4D"/>
    <w:rsid w:val="006A740B"/>
    <w:rsid w:val="006A74B2"/>
    <w:rsid w:val="006A7A8B"/>
    <w:rsid w:val="006A7FDE"/>
    <w:rsid w:val="006B4B86"/>
    <w:rsid w:val="006B6C1C"/>
    <w:rsid w:val="006B7C61"/>
    <w:rsid w:val="006C1020"/>
    <w:rsid w:val="006C45ED"/>
    <w:rsid w:val="006C5B89"/>
    <w:rsid w:val="006C6FC2"/>
    <w:rsid w:val="006D0378"/>
    <w:rsid w:val="006D058A"/>
    <w:rsid w:val="006D44BE"/>
    <w:rsid w:val="006D4DE3"/>
    <w:rsid w:val="006E0AED"/>
    <w:rsid w:val="006E10CC"/>
    <w:rsid w:val="006E1C54"/>
    <w:rsid w:val="006E5C78"/>
    <w:rsid w:val="006E6165"/>
    <w:rsid w:val="006E784D"/>
    <w:rsid w:val="006E79C5"/>
    <w:rsid w:val="006F1641"/>
    <w:rsid w:val="006F26D8"/>
    <w:rsid w:val="006F63E6"/>
    <w:rsid w:val="006F6C25"/>
    <w:rsid w:val="006F72F4"/>
    <w:rsid w:val="006F7908"/>
    <w:rsid w:val="007031F6"/>
    <w:rsid w:val="00703FEC"/>
    <w:rsid w:val="00704977"/>
    <w:rsid w:val="00705D76"/>
    <w:rsid w:val="00706776"/>
    <w:rsid w:val="00707141"/>
    <w:rsid w:val="00711E8F"/>
    <w:rsid w:val="00712D84"/>
    <w:rsid w:val="00715130"/>
    <w:rsid w:val="00715E86"/>
    <w:rsid w:val="00716282"/>
    <w:rsid w:val="00720049"/>
    <w:rsid w:val="00720579"/>
    <w:rsid w:val="007216B3"/>
    <w:rsid w:val="00723516"/>
    <w:rsid w:val="007238A0"/>
    <w:rsid w:val="0072402C"/>
    <w:rsid w:val="00726A15"/>
    <w:rsid w:val="00734009"/>
    <w:rsid w:val="0073480A"/>
    <w:rsid w:val="00741D63"/>
    <w:rsid w:val="00742DE8"/>
    <w:rsid w:val="00743EFD"/>
    <w:rsid w:val="0074503A"/>
    <w:rsid w:val="0075097A"/>
    <w:rsid w:val="00754295"/>
    <w:rsid w:val="00755B79"/>
    <w:rsid w:val="00755CB7"/>
    <w:rsid w:val="00762C6C"/>
    <w:rsid w:val="00762E6D"/>
    <w:rsid w:val="00766ADE"/>
    <w:rsid w:val="0077020B"/>
    <w:rsid w:val="0077269B"/>
    <w:rsid w:val="00773D45"/>
    <w:rsid w:val="00777B31"/>
    <w:rsid w:val="00781315"/>
    <w:rsid w:val="00781982"/>
    <w:rsid w:val="00784CB4"/>
    <w:rsid w:val="007858CE"/>
    <w:rsid w:val="00785A63"/>
    <w:rsid w:val="00786D75"/>
    <w:rsid w:val="007928E4"/>
    <w:rsid w:val="00794A79"/>
    <w:rsid w:val="007950FA"/>
    <w:rsid w:val="007963B3"/>
    <w:rsid w:val="007A1765"/>
    <w:rsid w:val="007A224B"/>
    <w:rsid w:val="007A30DD"/>
    <w:rsid w:val="007A3DB1"/>
    <w:rsid w:val="007A481A"/>
    <w:rsid w:val="007A5E94"/>
    <w:rsid w:val="007A5FCD"/>
    <w:rsid w:val="007A622F"/>
    <w:rsid w:val="007A70C3"/>
    <w:rsid w:val="007A7581"/>
    <w:rsid w:val="007B4F67"/>
    <w:rsid w:val="007B5B31"/>
    <w:rsid w:val="007B73A2"/>
    <w:rsid w:val="007C0B43"/>
    <w:rsid w:val="007C6D60"/>
    <w:rsid w:val="007D0158"/>
    <w:rsid w:val="007D1B5C"/>
    <w:rsid w:val="007D3CFA"/>
    <w:rsid w:val="007D475A"/>
    <w:rsid w:val="007D5ABC"/>
    <w:rsid w:val="007D641B"/>
    <w:rsid w:val="007E2ABE"/>
    <w:rsid w:val="007E3836"/>
    <w:rsid w:val="007E5AD4"/>
    <w:rsid w:val="007E6996"/>
    <w:rsid w:val="007F128F"/>
    <w:rsid w:val="007F17E2"/>
    <w:rsid w:val="007F3A02"/>
    <w:rsid w:val="007F6341"/>
    <w:rsid w:val="008006FB"/>
    <w:rsid w:val="00801DCE"/>
    <w:rsid w:val="008048A1"/>
    <w:rsid w:val="00805AD4"/>
    <w:rsid w:val="00806C04"/>
    <w:rsid w:val="00815E16"/>
    <w:rsid w:val="008162D7"/>
    <w:rsid w:val="0082105E"/>
    <w:rsid w:val="008235CB"/>
    <w:rsid w:val="00823D52"/>
    <w:rsid w:val="0082442C"/>
    <w:rsid w:val="00824817"/>
    <w:rsid w:val="00826652"/>
    <w:rsid w:val="00830CD4"/>
    <w:rsid w:val="00832747"/>
    <w:rsid w:val="00836147"/>
    <w:rsid w:val="0084059D"/>
    <w:rsid w:val="008415B5"/>
    <w:rsid w:val="0084273B"/>
    <w:rsid w:val="008437C7"/>
    <w:rsid w:val="00850C9F"/>
    <w:rsid w:val="008514D1"/>
    <w:rsid w:val="008530AC"/>
    <w:rsid w:val="00854DA5"/>
    <w:rsid w:val="0085562C"/>
    <w:rsid w:val="008605FF"/>
    <w:rsid w:val="008628E9"/>
    <w:rsid w:val="00864D8C"/>
    <w:rsid w:val="00865362"/>
    <w:rsid w:val="008653C3"/>
    <w:rsid w:val="00865906"/>
    <w:rsid w:val="00866A5C"/>
    <w:rsid w:val="0087001C"/>
    <w:rsid w:val="008706BE"/>
    <w:rsid w:val="00873997"/>
    <w:rsid w:val="0087606F"/>
    <w:rsid w:val="008770C8"/>
    <w:rsid w:val="00877AE6"/>
    <w:rsid w:val="008812D9"/>
    <w:rsid w:val="00881D1E"/>
    <w:rsid w:val="00882032"/>
    <w:rsid w:val="008840F3"/>
    <w:rsid w:val="00884F4F"/>
    <w:rsid w:val="00885E71"/>
    <w:rsid w:val="00895B29"/>
    <w:rsid w:val="008A1793"/>
    <w:rsid w:val="008A49E6"/>
    <w:rsid w:val="008A4FAA"/>
    <w:rsid w:val="008A695A"/>
    <w:rsid w:val="008A6C05"/>
    <w:rsid w:val="008A6E2F"/>
    <w:rsid w:val="008A7EFB"/>
    <w:rsid w:val="008B1528"/>
    <w:rsid w:val="008B2580"/>
    <w:rsid w:val="008B3406"/>
    <w:rsid w:val="008B3D17"/>
    <w:rsid w:val="008B57CD"/>
    <w:rsid w:val="008B63DA"/>
    <w:rsid w:val="008B64B9"/>
    <w:rsid w:val="008C3058"/>
    <w:rsid w:val="008D43A9"/>
    <w:rsid w:val="008D5FBE"/>
    <w:rsid w:val="008E6071"/>
    <w:rsid w:val="008E73AC"/>
    <w:rsid w:val="008F0472"/>
    <w:rsid w:val="008F2AF7"/>
    <w:rsid w:val="008F39F8"/>
    <w:rsid w:val="008F6662"/>
    <w:rsid w:val="00904060"/>
    <w:rsid w:val="00905EFC"/>
    <w:rsid w:val="0091073E"/>
    <w:rsid w:val="00910961"/>
    <w:rsid w:val="00911746"/>
    <w:rsid w:val="00913395"/>
    <w:rsid w:val="0091389B"/>
    <w:rsid w:val="0092253A"/>
    <w:rsid w:val="00923784"/>
    <w:rsid w:val="00923871"/>
    <w:rsid w:val="00926FA8"/>
    <w:rsid w:val="009272E9"/>
    <w:rsid w:val="0092757A"/>
    <w:rsid w:val="00930F09"/>
    <w:rsid w:val="00932C28"/>
    <w:rsid w:val="00933730"/>
    <w:rsid w:val="00935E2A"/>
    <w:rsid w:val="00936A77"/>
    <w:rsid w:val="00937360"/>
    <w:rsid w:val="0094150F"/>
    <w:rsid w:val="00941610"/>
    <w:rsid w:val="00944AD4"/>
    <w:rsid w:val="009479BB"/>
    <w:rsid w:val="00952D78"/>
    <w:rsid w:val="00960AB1"/>
    <w:rsid w:val="00965F91"/>
    <w:rsid w:val="00966730"/>
    <w:rsid w:val="00970C6A"/>
    <w:rsid w:val="0097341B"/>
    <w:rsid w:val="009772CB"/>
    <w:rsid w:val="009828E4"/>
    <w:rsid w:val="00982D4B"/>
    <w:rsid w:val="00984F27"/>
    <w:rsid w:val="0099155E"/>
    <w:rsid w:val="00991DA7"/>
    <w:rsid w:val="00992172"/>
    <w:rsid w:val="00995E8F"/>
    <w:rsid w:val="00997CC6"/>
    <w:rsid w:val="009A3499"/>
    <w:rsid w:val="009A44DA"/>
    <w:rsid w:val="009A641A"/>
    <w:rsid w:val="009A7441"/>
    <w:rsid w:val="009B1985"/>
    <w:rsid w:val="009B3CE2"/>
    <w:rsid w:val="009B5AF1"/>
    <w:rsid w:val="009C05FB"/>
    <w:rsid w:val="009C7DBC"/>
    <w:rsid w:val="009D1177"/>
    <w:rsid w:val="009D3631"/>
    <w:rsid w:val="009D6D09"/>
    <w:rsid w:val="009E01BF"/>
    <w:rsid w:val="009E38C1"/>
    <w:rsid w:val="009F0074"/>
    <w:rsid w:val="009F298D"/>
    <w:rsid w:val="009F62E9"/>
    <w:rsid w:val="009F6994"/>
    <w:rsid w:val="009F74D2"/>
    <w:rsid w:val="00A0024B"/>
    <w:rsid w:val="00A00B29"/>
    <w:rsid w:val="00A0250E"/>
    <w:rsid w:val="00A036FD"/>
    <w:rsid w:val="00A061EA"/>
    <w:rsid w:val="00A06693"/>
    <w:rsid w:val="00A117DE"/>
    <w:rsid w:val="00A15369"/>
    <w:rsid w:val="00A15609"/>
    <w:rsid w:val="00A15645"/>
    <w:rsid w:val="00A2131C"/>
    <w:rsid w:val="00A23D08"/>
    <w:rsid w:val="00A253EC"/>
    <w:rsid w:val="00A27D0A"/>
    <w:rsid w:val="00A306EA"/>
    <w:rsid w:val="00A30E8F"/>
    <w:rsid w:val="00A31276"/>
    <w:rsid w:val="00A31823"/>
    <w:rsid w:val="00A3242F"/>
    <w:rsid w:val="00A34A0D"/>
    <w:rsid w:val="00A34B3B"/>
    <w:rsid w:val="00A366DD"/>
    <w:rsid w:val="00A37904"/>
    <w:rsid w:val="00A4417E"/>
    <w:rsid w:val="00A531DD"/>
    <w:rsid w:val="00A53CEF"/>
    <w:rsid w:val="00A56430"/>
    <w:rsid w:val="00A573BE"/>
    <w:rsid w:val="00A60448"/>
    <w:rsid w:val="00A61504"/>
    <w:rsid w:val="00A61D15"/>
    <w:rsid w:val="00A623EE"/>
    <w:rsid w:val="00A63BE6"/>
    <w:rsid w:val="00A65397"/>
    <w:rsid w:val="00A66D8A"/>
    <w:rsid w:val="00A706F9"/>
    <w:rsid w:val="00A7189F"/>
    <w:rsid w:val="00A723D5"/>
    <w:rsid w:val="00A74872"/>
    <w:rsid w:val="00A75ED9"/>
    <w:rsid w:val="00A80E9B"/>
    <w:rsid w:val="00A80F81"/>
    <w:rsid w:val="00A81434"/>
    <w:rsid w:val="00A81E26"/>
    <w:rsid w:val="00A8430C"/>
    <w:rsid w:val="00A85A8D"/>
    <w:rsid w:val="00A87BD3"/>
    <w:rsid w:val="00A918FC"/>
    <w:rsid w:val="00A91B88"/>
    <w:rsid w:val="00A9504C"/>
    <w:rsid w:val="00A97292"/>
    <w:rsid w:val="00AA0240"/>
    <w:rsid w:val="00AA21B7"/>
    <w:rsid w:val="00AA3E02"/>
    <w:rsid w:val="00AA5D45"/>
    <w:rsid w:val="00AA5EC7"/>
    <w:rsid w:val="00AA7FBC"/>
    <w:rsid w:val="00AB15A0"/>
    <w:rsid w:val="00AB1CE1"/>
    <w:rsid w:val="00AB3C05"/>
    <w:rsid w:val="00AB4177"/>
    <w:rsid w:val="00AB5313"/>
    <w:rsid w:val="00AB641A"/>
    <w:rsid w:val="00AB758A"/>
    <w:rsid w:val="00AC53E4"/>
    <w:rsid w:val="00AC571A"/>
    <w:rsid w:val="00AC57DE"/>
    <w:rsid w:val="00AC720B"/>
    <w:rsid w:val="00AC77FE"/>
    <w:rsid w:val="00AC7FA2"/>
    <w:rsid w:val="00AD16ED"/>
    <w:rsid w:val="00AD727C"/>
    <w:rsid w:val="00AE379E"/>
    <w:rsid w:val="00AE66DF"/>
    <w:rsid w:val="00AF175D"/>
    <w:rsid w:val="00AF3F8B"/>
    <w:rsid w:val="00AF4713"/>
    <w:rsid w:val="00B00818"/>
    <w:rsid w:val="00B01A42"/>
    <w:rsid w:val="00B03410"/>
    <w:rsid w:val="00B04161"/>
    <w:rsid w:val="00B11B5B"/>
    <w:rsid w:val="00B1393D"/>
    <w:rsid w:val="00B13AFC"/>
    <w:rsid w:val="00B21D30"/>
    <w:rsid w:val="00B22E84"/>
    <w:rsid w:val="00B25562"/>
    <w:rsid w:val="00B27826"/>
    <w:rsid w:val="00B31EAF"/>
    <w:rsid w:val="00B3518F"/>
    <w:rsid w:val="00B35D93"/>
    <w:rsid w:val="00B363C8"/>
    <w:rsid w:val="00B40E60"/>
    <w:rsid w:val="00B41FED"/>
    <w:rsid w:val="00B44DC5"/>
    <w:rsid w:val="00B465C6"/>
    <w:rsid w:val="00B47AAB"/>
    <w:rsid w:val="00B50E96"/>
    <w:rsid w:val="00B5679F"/>
    <w:rsid w:val="00B57883"/>
    <w:rsid w:val="00B6163A"/>
    <w:rsid w:val="00B63FF6"/>
    <w:rsid w:val="00B65B6E"/>
    <w:rsid w:val="00B66AD5"/>
    <w:rsid w:val="00B670BD"/>
    <w:rsid w:val="00B67B22"/>
    <w:rsid w:val="00B72DEA"/>
    <w:rsid w:val="00B7482B"/>
    <w:rsid w:val="00B76EB5"/>
    <w:rsid w:val="00B82A14"/>
    <w:rsid w:val="00B85193"/>
    <w:rsid w:val="00B878BD"/>
    <w:rsid w:val="00B9146A"/>
    <w:rsid w:val="00B916C9"/>
    <w:rsid w:val="00B94159"/>
    <w:rsid w:val="00B948B3"/>
    <w:rsid w:val="00B9697B"/>
    <w:rsid w:val="00B96CC0"/>
    <w:rsid w:val="00B97991"/>
    <w:rsid w:val="00BA12DD"/>
    <w:rsid w:val="00BA303C"/>
    <w:rsid w:val="00BA3131"/>
    <w:rsid w:val="00BA6F0D"/>
    <w:rsid w:val="00BA728F"/>
    <w:rsid w:val="00BB0E41"/>
    <w:rsid w:val="00BB0FAB"/>
    <w:rsid w:val="00BB2F82"/>
    <w:rsid w:val="00BB4817"/>
    <w:rsid w:val="00BC0382"/>
    <w:rsid w:val="00BC21A3"/>
    <w:rsid w:val="00BC32DB"/>
    <w:rsid w:val="00BC65DE"/>
    <w:rsid w:val="00BD237D"/>
    <w:rsid w:val="00BD2EEE"/>
    <w:rsid w:val="00BD436F"/>
    <w:rsid w:val="00BD4DD4"/>
    <w:rsid w:val="00BE04B1"/>
    <w:rsid w:val="00BE08AB"/>
    <w:rsid w:val="00BE27DE"/>
    <w:rsid w:val="00BE3B85"/>
    <w:rsid w:val="00BE78CB"/>
    <w:rsid w:val="00BE7900"/>
    <w:rsid w:val="00BF29BB"/>
    <w:rsid w:val="00BF47F7"/>
    <w:rsid w:val="00BF4B27"/>
    <w:rsid w:val="00BF5C3C"/>
    <w:rsid w:val="00BF7D09"/>
    <w:rsid w:val="00C030D3"/>
    <w:rsid w:val="00C03422"/>
    <w:rsid w:val="00C0405F"/>
    <w:rsid w:val="00C051CD"/>
    <w:rsid w:val="00C053A3"/>
    <w:rsid w:val="00C112A0"/>
    <w:rsid w:val="00C12888"/>
    <w:rsid w:val="00C1479B"/>
    <w:rsid w:val="00C21C3B"/>
    <w:rsid w:val="00C2316E"/>
    <w:rsid w:val="00C24036"/>
    <w:rsid w:val="00C24573"/>
    <w:rsid w:val="00C2711A"/>
    <w:rsid w:val="00C27E7D"/>
    <w:rsid w:val="00C30B13"/>
    <w:rsid w:val="00C31B34"/>
    <w:rsid w:val="00C3682F"/>
    <w:rsid w:val="00C400D6"/>
    <w:rsid w:val="00C40E8E"/>
    <w:rsid w:val="00C41A7B"/>
    <w:rsid w:val="00C420EE"/>
    <w:rsid w:val="00C42C05"/>
    <w:rsid w:val="00C4416A"/>
    <w:rsid w:val="00C4435E"/>
    <w:rsid w:val="00C46869"/>
    <w:rsid w:val="00C469CB"/>
    <w:rsid w:val="00C46B3E"/>
    <w:rsid w:val="00C47AB6"/>
    <w:rsid w:val="00C60070"/>
    <w:rsid w:val="00C60283"/>
    <w:rsid w:val="00C62A18"/>
    <w:rsid w:val="00C653FB"/>
    <w:rsid w:val="00C7297F"/>
    <w:rsid w:val="00C737EB"/>
    <w:rsid w:val="00C758D6"/>
    <w:rsid w:val="00C76A3F"/>
    <w:rsid w:val="00C810E7"/>
    <w:rsid w:val="00C81AF7"/>
    <w:rsid w:val="00C81EE4"/>
    <w:rsid w:val="00C85743"/>
    <w:rsid w:val="00C85833"/>
    <w:rsid w:val="00C90CA9"/>
    <w:rsid w:val="00C90EC2"/>
    <w:rsid w:val="00C92B59"/>
    <w:rsid w:val="00C93FEB"/>
    <w:rsid w:val="00C958B6"/>
    <w:rsid w:val="00CA1525"/>
    <w:rsid w:val="00CA2404"/>
    <w:rsid w:val="00CA2F00"/>
    <w:rsid w:val="00CA50B2"/>
    <w:rsid w:val="00CA6D98"/>
    <w:rsid w:val="00CB0901"/>
    <w:rsid w:val="00CB1AED"/>
    <w:rsid w:val="00CB4197"/>
    <w:rsid w:val="00CB6EE7"/>
    <w:rsid w:val="00CB7E42"/>
    <w:rsid w:val="00CC1934"/>
    <w:rsid w:val="00CC2888"/>
    <w:rsid w:val="00CD0723"/>
    <w:rsid w:val="00CD2841"/>
    <w:rsid w:val="00CD5166"/>
    <w:rsid w:val="00CD628F"/>
    <w:rsid w:val="00CD7F14"/>
    <w:rsid w:val="00CE001F"/>
    <w:rsid w:val="00CE0B88"/>
    <w:rsid w:val="00CE30B4"/>
    <w:rsid w:val="00CE3FA2"/>
    <w:rsid w:val="00CE6F19"/>
    <w:rsid w:val="00CF14D8"/>
    <w:rsid w:val="00CF3B64"/>
    <w:rsid w:val="00CF7838"/>
    <w:rsid w:val="00D012E3"/>
    <w:rsid w:val="00D02A06"/>
    <w:rsid w:val="00D03B7F"/>
    <w:rsid w:val="00D04883"/>
    <w:rsid w:val="00D07FC9"/>
    <w:rsid w:val="00D107DF"/>
    <w:rsid w:val="00D1096F"/>
    <w:rsid w:val="00D1101E"/>
    <w:rsid w:val="00D128FE"/>
    <w:rsid w:val="00D13410"/>
    <w:rsid w:val="00D139D3"/>
    <w:rsid w:val="00D15DED"/>
    <w:rsid w:val="00D15E77"/>
    <w:rsid w:val="00D16308"/>
    <w:rsid w:val="00D220EA"/>
    <w:rsid w:val="00D23738"/>
    <w:rsid w:val="00D30413"/>
    <w:rsid w:val="00D3095C"/>
    <w:rsid w:val="00D33E7A"/>
    <w:rsid w:val="00D416B4"/>
    <w:rsid w:val="00D42C25"/>
    <w:rsid w:val="00D44D4F"/>
    <w:rsid w:val="00D4510A"/>
    <w:rsid w:val="00D4654A"/>
    <w:rsid w:val="00D47463"/>
    <w:rsid w:val="00D5105B"/>
    <w:rsid w:val="00D5153C"/>
    <w:rsid w:val="00D516DD"/>
    <w:rsid w:val="00D522F6"/>
    <w:rsid w:val="00D532E5"/>
    <w:rsid w:val="00D537FE"/>
    <w:rsid w:val="00D53CBE"/>
    <w:rsid w:val="00D5521A"/>
    <w:rsid w:val="00D572EC"/>
    <w:rsid w:val="00D6334A"/>
    <w:rsid w:val="00D6485F"/>
    <w:rsid w:val="00D65D87"/>
    <w:rsid w:val="00D7095F"/>
    <w:rsid w:val="00D74E59"/>
    <w:rsid w:val="00D75CAF"/>
    <w:rsid w:val="00D76EF4"/>
    <w:rsid w:val="00D80DE8"/>
    <w:rsid w:val="00D84515"/>
    <w:rsid w:val="00D847D9"/>
    <w:rsid w:val="00D85CC0"/>
    <w:rsid w:val="00D913C6"/>
    <w:rsid w:val="00D913D2"/>
    <w:rsid w:val="00D92F1E"/>
    <w:rsid w:val="00D937B9"/>
    <w:rsid w:val="00D96E6E"/>
    <w:rsid w:val="00D97E14"/>
    <w:rsid w:val="00DA1320"/>
    <w:rsid w:val="00DA2AF6"/>
    <w:rsid w:val="00DA3E2B"/>
    <w:rsid w:val="00DA3E5D"/>
    <w:rsid w:val="00DA4F13"/>
    <w:rsid w:val="00DA78DC"/>
    <w:rsid w:val="00DB0136"/>
    <w:rsid w:val="00DB1F17"/>
    <w:rsid w:val="00DB5F63"/>
    <w:rsid w:val="00DB63DE"/>
    <w:rsid w:val="00DC2730"/>
    <w:rsid w:val="00DC37DA"/>
    <w:rsid w:val="00DC4117"/>
    <w:rsid w:val="00DC6073"/>
    <w:rsid w:val="00DD5347"/>
    <w:rsid w:val="00DE1588"/>
    <w:rsid w:val="00DE455F"/>
    <w:rsid w:val="00DE48F2"/>
    <w:rsid w:val="00DE4CBD"/>
    <w:rsid w:val="00DE4D35"/>
    <w:rsid w:val="00DE7758"/>
    <w:rsid w:val="00DF400D"/>
    <w:rsid w:val="00DF4D63"/>
    <w:rsid w:val="00DF547F"/>
    <w:rsid w:val="00DF628F"/>
    <w:rsid w:val="00DF7B21"/>
    <w:rsid w:val="00E04E9D"/>
    <w:rsid w:val="00E06A88"/>
    <w:rsid w:val="00E101D2"/>
    <w:rsid w:val="00E10B90"/>
    <w:rsid w:val="00E10FD5"/>
    <w:rsid w:val="00E12027"/>
    <w:rsid w:val="00E12AB7"/>
    <w:rsid w:val="00E13C2A"/>
    <w:rsid w:val="00E14354"/>
    <w:rsid w:val="00E26BBE"/>
    <w:rsid w:val="00E274CE"/>
    <w:rsid w:val="00E34B1A"/>
    <w:rsid w:val="00E34DAB"/>
    <w:rsid w:val="00E35E91"/>
    <w:rsid w:val="00E370D1"/>
    <w:rsid w:val="00E40508"/>
    <w:rsid w:val="00E43C96"/>
    <w:rsid w:val="00E4590A"/>
    <w:rsid w:val="00E463A3"/>
    <w:rsid w:val="00E51554"/>
    <w:rsid w:val="00E5253E"/>
    <w:rsid w:val="00E52BD0"/>
    <w:rsid w:val="00E5450E"/>
    <w:rsid w:val="00E55C81"/>
    <w:rsid w:val="00E560B7"/>
    <w:rsid w:val="00E57FAB"/>
    <w:rsid w:val="00E61227"/>
    <w:rsid w:val="00E612F4"/>
    <w:rsid w:val="00E622A7"/>
    <w:rsid w:val="00E64359"/>
    <w:rsid w:val="00E65406"/>
    <w:rsid w:val="00E6602B"/>
    <w:rsid w:val="00E6798A"/>
    <w:rsid w:val="00E70B63"/>
    <w:rsid w:val="00E7180C"/>
    <w:rsid w:val="00E721F2"/>
    <w:rsid w:val="00E72C3F"/>
    <w:rsid w:val="00E74287"/>
    <w:rsid w:val="00E808D6"/>
    <w:rsid w:val="00E810C0"/>
    <w:rsid w:val="00E81FED"/>
    <w:rsid w:val="00E82F93"/>
    <w:rsid w:val="00E94565"/>
    <w:rsid w:val="00E95EE0"/>
    <w:rsid w:val="00E95FEA"/>
    <w:rsid w:val="00E96D6B"/>
    <w:rsid w:val="00E97DBB"/>
    <w:rsid w:val="00EA2EE9"/>
    <w:rsid w:val="00EA5959"/>
    <w:rsid w:val="00EA5EA7"/>
    <w:rsid w:val="00EA6B64"/>
    <w:rsid w:val="00EB25EC"/>
    <w:rsid w:val="00EB3AB4"/>
    <w:rsid w:val="00EB6017"/>
    <w:rsid w:val="00EB621D"/>
    <w:rsid w:val="00EB75E2"/>
    <w:rsid w:val="00EC0212"/>
    <w:rsid w:val="00EC511D"/>
    <w:rsid w:val="00EC6E71"/>
    <w:rsid w:val="00ED49CF"/>
    <w:rsid w:val="00ED6772"/>
    <w:rsid w:val="00ED6D3F"/>
    <w:rsid w:val="00EE0039"/>
    <w:rsid w:val="00EE02F8"/>
    <w:rsid w:val="00EE1C67"/>
    <w:rsid w:val="00EE2430"/>
    <w:rsid w:val="00EE2AC4"/>
    <w:rsid w:val="00EE30FA"/>
    <w:rsid w:val="00EE34EA"/>
    <w:rsid w:val="00EE590F"/>
    <w:rsid w:val="00EE60F0"/>
    <w:rsid w:val="00EE76AA"/>
    <w:rsid w:val="00EE7FB2"/>
    <w:rsid w:val="00EF0CD8"/>
    <w:rsid w:val="00EF40F3"/>
    <w:rsid w:val="00EF734C"/>
    <w:rsid w:val="00EF7CF0"/>
    <w:rsid w:val="00F002D7"/>
    <w:rsid w:val="00F010D0"/>
    <w:rsid w:val="00F01376"/>
    <w:rsid w:val="00F03265"/>
    <w:rsid w:val="00F03821"/>
    <w:rsid w:val="00F043EE"/>
    <w:rsid w:val="00F04F5C"/>
    <w:rsid w:val="00F05DEC"/>
    <w:rsid w:val="00F06357"/>
    <w:rsid w:val="00F06955"/>
    <w:rsid w:val="00F0754B"/>
    <w:rsid w:val="00F0771D"/>
    <w:rsid w:val="00F137E0"/>
    <w:rsid w:val="00F2096D"/>
    <w:rsid w:val="00F25DB8"/>
    <w:rsid w:val="00F25E21"/>
    <w:rsid w:val="00F36C6D"/>
    <w:rsid w:val="00F3783F"/>
    <w:rsid w:val="00F3784A"/>
    <w:rsid w:val="00F41DDB"/>
    <w:rsid w:val="00F41EC3"/>
    <w:rsid w:val="00F42045"/>
    <w:rsid w:val="00F436D7"/>
    <w:rsid w:val="00F4506C"/>
    <w:rsid w:val="00F56ACF"/>
    <w:rsid w:val="00F56FE5"/>
    <w:rsid w:val="00F618DD"/>
    <w:rsid w:val="00F61AC1"/>
    <w:rsid w:val="00F64975"/>
    <w:rsid w:val="00F65508"/>
    <w:rsid w:val="00F712A8"/>
    <w:rsid w:val="00F732C0"/>
    <w:rsid w:val="00F829BB"/>
    <w:rsid w:val="00F841C0"/>
    <w:rsid w:val="00F85381"/>
    <w:rsid w:val="00F905D7"/>
    <w:rsid w:val="00F9307F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A7B45"/>
    <w:rsid w:val="00FB026D"/>
    <w:rsid w:val="00FB29FC"/>
    <w:rsid w:val="00FB3229"/>
    <w:rsid w:val="00FB3FBD"/>
    <w:rsid w:val="00FB5038"/>
    <w:rsid w:val="00FC0D6E"/>
    <w:rsid w:val="00FC1928"/>
    <w:rsid w:val="00FC345D"/>
    <w:rsid w:val="00FC370E"/>
    <w:rsid w:val="00FC498F"/>
    <w:rsid w:val="00FD1916"/>
    <w:rsid w:val="00FD1AEC"/>
    <w:rsid w:val="00FD3074"/>
    <w:rsid w:val="00FD57B5"/>
    <w:rsid w:val="00FD6756"/>
    <w:rsid w:val="00FE28BF"/>
    <w:rsid w:val="00FE2A2F"/>
    <w:rsid w:val="00FE3C51"/>
    <w:rsid w:val="00FE455E"/>
    <w:rsid w:val="00FF0BE9"/>
    <w:rsid w:val="00FF1A1D"/>
    <w:rsid w:val="00FF25CC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9427D"/>
  <w15:docId w15:val="{FE362F7F-0AF8-4516-8616-E9FBCACF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90EC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10">
    <w:name w:val="Абзац списка1"/>
    <w:basedOn w:val="a"/>
    <w:rsid w:val="006170E9"/>
    <w:pPr>
      <w:ind w:left="720"/>
    </w:pPr>
    <w:rPr>
      <w:lang w:eastAsia="en-US"/>
    </w:rPr>
  </w:style>
  <w:style w:type="paragraph" w:customStyle="1" w:styleId="ConsPlusNonformat">
    <w:name w:val="ConsPlusNonformat"/>
    <w:uiPriority w:val="99"/>
    <w:rsid w:val="002C647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extList">
    <w:name w:val="ConsPlusTextList"/>
    <w:rsid w:val="002C6472"/>
    <w:pPr>
      <w:widowControl w:val="0"/>
      <w:autoSpaceDE w:val="0"/>
      <w:autoSpaceDN w:val="0"/>
    </w:pPr>
    <w:rPr>
      <w:rFonts w:ascii="Arial" w:hAnsi="Arial" w:cs="Arial"/>
    </w:rPr>
  </w:style>
  <w:style w:type="paragraph" w:styleId="af6">
    <w:name w:val="footer"/>
    <w:basedOn w:val="a"/>
    <w:link w:val="af7"/>
    <w:rsid w:val="00F002D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Нижний колонтитул Знак"/>
    <w:basedOn w:val="a0"/>
    <w:link w:val="af6"/>
    <w:rsid w:val="00F002D7"/>
    <w:rPr>
      <w:sz w:val="22"/>
      <w:szCs w:val="22"/>
      <w:lang w:eastAsia="en-US"/>
    </w:rPr>
  </w:style>
  <w:style w:type="table" w:styleId="af8">
    <w:name w:val="Table Grid"/>
    <w:basedOn w:val="a1"/>
    <w:uiPriority w:val="59"/>
    <w:rsid w:val="008361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C90EC2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5581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5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76E48-7C71-4DF9-B45B-CF126BCF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15</cp:revision>
  <cp:lastPrinted>2019-04-10T12:33:00Z</cp:lastPrinted>
  <dcterms:created xsi:type="dcterms:W3CDTF">2019-11-13T14:21:00Z</dcterms:created>
  <dcterms:modified xsi:type="dcterms:W3CDTF">2019-12-12T08:41:00Z</dcterms:modified>
</cp:coreProperties>
</file>