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C49" w:rsidRPr="0093342E" w:rsidRDefault="005F0C49" w:rsidP="005F0C49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Председателю комитета</w:t>
      </w:r>
    </w:p>
    <w:p w:rsidR="005F0C49" w:rsidRPr="0093342E" w:rsidRDefault="005F0C49" w:rsidP="005F0C4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архитектуры и градостроительства</w:t>
      </w:r>
    </w:p>
    <w:p w:rsidR="005F0C49" w:rsidRPr="0093342E" w:rsidRDefault="005F0C49" w:rsidP="005F0C4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Костромской области</w:t>
      </w:r>
    </w:p>
    <w:p w:rsidR="005F0C49" w:rsidRPr="0093342E" w:rsidRDefault="005F0C49" w:rsidP="005F0C4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F0C49" w:rsidRPr="0093342E" w:rsidRDefault="005F0C49" w:rsidP="005F0C4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Заявитель ______________________________</w:t>
      </w:r>
    </w:p>
    <w:p w:rsidR="005F0C49" w:rsidRPr="00945EB8" w:rsidRDefault="005F0C49" w:rsidP="005F0C49">
      <w:pPr>
        <w:pStyle w:val="ConsPlusNormal"/>
        <w:jc w:val="right"/>
        <w:rPr>
          <w:rFonts w:ascii="Times New Roman" w:hAnsi="Times New Roman" w:cs="Times New Roman"/>
        </w:rPr>
      </w:pPr>
      <w:r w:rsidRPr="00945EB8">
        <w:rPr>
          <w:rFonts w:ascii="Times New Roman" w:hAnsi="Times New Roman" w:cs="Times New Roman"/>
        </w:rPr>
        <w:t>(Юридическое лицо: наименование</w:t>
      </w:r>
    </w:p>
    <w:p w:rsidR="005F0C49" w:rsidRPr="00945EB8" w:rsidRDefault="005F0C49" w:rsidP="005F0C49">
      <w:pPr>
        <w:pStyle w:val="ConsPlusNormal"/>
        <w:jc w:val="right"/>
        <w:rPr>
          <w:rFonts w:ascii="Times New Roman" w:hAnsi="Times New Roman" w:cs="Times New Roman"/>
        </w:rPr>
      </w:pPr>
      <w:r w:rsidRPr="00945EB8">
        <w:rPr>
          <w:rFonts w:ascii="Times New Roman" w:hAnsi="Times New Roman" w:cs="Times New Roman"/>
        </w:rPr>
        <w:t>организации, ИНН,</w:t>
      </w:r>
    </w:p>
    <w:p w:rsidR="005F0C49" w:rsidRPr="0093342E" w:rsidRDefault="005F0C49" w:rsidP="005F0C4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5F0C49" w:rsidRPr="00945EB8" w:rsidRDefault="005F0C49" w:rsidP="005F0C49">
      <w:pPr>
        <w:pStyle w:val="ConsPlusNormal"/>
        <w:jc w:val="right"/>
        <w:rPr>
          <w:rFonts w:ascii="Times New Roman" w:hAnsi="Times New Roman" w:cs="Times New Roman"/>
        </w:rPr>
      </w:pPr>
      <w:r w:rsidRPr="00945EB8">
        <w:rPr>
          <w:rFonts w:ascii="Times New Roman" w:hAnsi="Times New Roman" w:cs="Times New Roman"/>
        </w:rPr>
        <w:t>юридический и почтовый адрес, телефон,</w:t>
      </w:r>
    </w:p>
    <w:p w:rsidR="005F0C49" w:rsidRPr="0093342E" w:rsidRDefault="005F0C49" w:rsidP="005F0C4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5F0C49" w:rsidRPr="00945EB8" w:rsidRDefault="005F0C49" w:rsidP="005F0C49">
      <w:pPr>
        <w:pStyle w:val="ConsPlusNormal"/>
        <w:jc w:val="right"/>
        <w:rPr>
          <w:rFonts w:ascii="Times New Roman" w:hAnsi="Times New Roman" w:cs="Times New Roman"/>
        </w:rPr>
      </w:pPr>
      <w:r w:rsidRPr="00945EB8">
        <w:rPr>
          <w:rFonts w:ascii="Times New Roman" w:hAnsi="Times New Roman" w:cs="Times New Roman"/>
        </w:rPr>
        <w:t>банковские реквизиты</w:t>
      </w:r>
    </w:p>
    <w:p w:rsidR="005F0C49" w:rsidRPr="0093342E" w:rsidRDefault="005F0C49" w:rsidP="005F0C4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5F0C49" w:rsidRPr="00945EB8" w:rsidRDefault="005F0C49" w:rsidP="005F0C49">
      <w:pPr>
        <w:pStyle w:val="ConsPlusNormal"/>
        <w:jc w:val="right"/>
        <w:rPr>
          <w:rFonts w:ascii="Times New Roman" w:hAnsi="Times New Roman" w:cs="Times New Roman"/>
        </w:rPr>
      </w:pPr>
      <w:r w:rsidRPr="00945EB8">
        <w:rPr>
          <w:rFonts w:ascii="Times New Roman" w:hAnsi="Times New Roman" w:cs="Times New Roman"/>
        </w:rPr>
        <w:t>Физическое лицо: Ф.И.О., почтовый адрес,</w:t>
      </w:r>
    </w:p>
    <w:p w:rsidR="005F0C49" w:rsidRPr="00945EB8" w:rsidRDefault="005F0C49" w:rsidP="005F0C49">
      <w:pPr>
        <w:pStyle w:val="ConsPlusNormal"/>
        <w:jc w:val="right"/>
        <w:rPr>
          <w:rFonts w:ascii="Times New Roman" w:hAnsi="Times New Roman" w:cs="Times New Roman"/>
        </w:rPr>
      </w:pPr>
      <w:r w:rsidRPr="00945EB8">
        <w:rPr>
          <w:rFonts w:ascii="Times New Roman" w:hAnsi="Times New Roman" w:cs="Times New Roman"/>
        </w:rPr>
        <w:t>телефон)</w:t>
      </w:r>
    </w:p>
    <w:p w:rsidR="005F0C49" w:rsidRDefault="005F0C49" w:rsidP="005F0C4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F0C49" w:rsidRDefault="005F0C49" w:rsidP="005F0C4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F0C49" w:rsidRDefault="005F0C49" w:rsidP="005F0C4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F0C49" w:rsidRDefault="005F0C49" w:rsidP="005F0C4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F0C49" w:rsidRPr="0093342E" w:rsidRDefault="005F0C49" w:rsidP="005F0C4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F0C49" w:rsidRPr="00945EB8" w:rsidRDefault="005F0C49" w:rsidP="005F0C4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EB8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5F0C49" w:rsidRPr="00945EB8" w:rsidRDefault="005F0C49" w:rsidP="005F0C4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EB8">
        <w:rPr>
          <w:rFonts w:ascii="Times New Roman" w:hAnsi="Times New Roman" w:cs="Times New Roman"/>
          <w:b/>
          <w:sz w:val="28"/>
          <w:szCs w:val="28"/>
        </w:rPr>
        <w:t>о продлении срока действия разрешения на строительство</w:t>
      </w:r>
    </w:p>
    <w:p w:rsidR="005F0C49" w:rsidRPr="0093342E" w:rsidRDefault="005F0C49" w:rsidP="005F0C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C49" w:rsidRPr="006B03E5" w:rsidRDefault="005F0C49" w:rsidP="005F0C49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342E">
        <w:rPr>
          <w:rFonts w:ascii="Times New Roman" w:hAnsi="Times New Roman" w:cs="Times New Roman"/>
          <w:sz w:val="28"/>
          <w:szCs w:val="28"/>
        </w:rPr>
        <w:t>Прошу продлить срок действия</w:t>
      </w:r>
      <w:r>
        <w:rPr>
          <w:rFonts w:ascii="Times New Roman" w:hAnsi="Times New Roman" w:cs="Times New Roman"/>
          <w:sz w:val="28"/>
          <w:szCs w:val="28"/>
        </w:rPr>
        <w:t xml:space="preserve"> разрешения  на строительство, </w:t>
      </w:r>
      <w:r w:rsidRPr="005F0C49">
        <w:rPr>
          <w:rFonts w:ascii="Times New Roman" w:hAnsi="Times New Roman" w:cs="Times New Roman"/>
          <w:sz w:val="28"/>
          <w:szCs w:val="28"/>
        </w:rPr>
        <w:t>реконструкцию, капитальный ремонт,</w:t>
      </w:r>
      <w:r w:rsidR="00FA7B45">
        <w:rPr>
          <w:rFonts w:ascii="Times New Roman" w:hAnsi="Times New Roman" w:cs="Times New Roman"/>
          <w:sz w:val="28"/>
          <w:szCs w:val="28"/>
        </w:rPr>
        <w:t xml:space="preserve"> </w:t>
      </w:r>
      <w:r w:rsidRPr="006B03E5">
        <w:rPr>
          <w:rFonts w:ascii="Times New Roman" w:hAnsi="Times New Roman" w:cs="Times New Roman"/>
          <w:sz w:val="28"/>
          <w:szCs w:val="28"/>
        </w:rPr>
        <w:t>выданное</w:t>
      </w:r>
    </w:p>
    <w:p w:rsidR="005F0C49" w:rsidRPr="00945EB8" w:rsidRDefault="005F0C49" w:rsidP="005F0C49">
      <w:pPr>
        <w:pStyle w:val="ConsPlusNonformat"/>
        <w:jc w:val="both"/>
        <w:rPr>
          <w:rFonts w:ascii="Times New Roman" w:hAnsi="Times New Roman" w:cs="Times New Roman"/>
        </w:rPr>
      </w:pPr>
      <w:r w:rsidRPr="00945EB8">
        <w:rPr>
          <w:rFonts w:ascii="Times New Roman" w:hAnsi="Times New Roman" w:cs="Times New Roman"/>
        </w:rPr>
        <w:t>(ненужное зачеркнуть)</w:t>
      </w:r>
    </w:p>
    <w:p w:rsidR="005F0C49" w:rsidRPr="006B03E5" w:rsidRDefault="005F0C49" w:rsidP="005F0C49">
      <w:pPr>
        <w:pStyle w:val="ConsPlusNonformat"/>
        <w:ind w:left="4111" w:hanging="411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3342E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»«</w:t>
      </w:r>
      <w:r w:rsidRPr="0093342E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»«</w:t>
      </w:r>
      <w:r w:rsidRPr="0093342E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3342E">
        <w:rPr>
          <w:rFonts w:ascii="Times New Roman" w:hAnsi="Times New Roman" w:cs="Times New Roman"/>
          <w:sz w:val="28"/>
          <w:szCs w:val="28"/>
        </w:rPr>
        <w:t xml:space="preserve"> года</w:t>
      </w:r>
      <w:r w:rsidR="00FA7B45">
        <w:rPr>
          <w:rFonts w:ascii="Times New Roman" w:hAnsi="Times New Roman" w:cs="Times New Roman"/>
          <w:sz w:val="28"/>
          <w:szCs w:val="28"/>
        </w:rPr>
        <w:t xml:space="preserve"> </w:t>
      </w:r>
      <w:r w:rsidRPr="0093342E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Pr="006B03E5">
        <w:rPr>
          <w:rFonts w:ascii="Times New Roman" w:hAnsi="Times New Roman" w:cs="Times New Roman"/>
        </w:rPr>
        <w:t>(число)      (месяц)         (год)</w:t>
      </w:r>
    </w:p>
    <w:p w:rsidR="005F0C49" w:rsidRPr="0093342E" w:rsidRDefault="005F0C49" w:rsidP="005F0C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RU 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5F0C49" w:rsidRPr="00945EB8" w:rsidRDefault="005F0C49" w:rsidP="005F0C49">
      <w:pPr>
        <w:pStyle w:val="ConsPlusNonformat"/>
        <w:jc w:val="center"/>
        <w:rPr>
          <w:rFonts w:ascii="Times New Roman" w:hAnsi="Times New Roman" w:cs="Times New Roman"/>
        </w:rPr>
      </w:pPr>
      <w:r w:rsidRPr="00945EB8">
        <w:rPr>
          <w:rFonts w:ascii="Times New Roman" w:hAnsi="Times New Roman" w:cs="Times New Roman"/>
        </w:rPr>
        <w:t>(номер разрешения на строительство)</w:t>
      </w:r>
    </w:p>
    <w:p w:rsidR="005F0C49" w:rsidRPr="0093342E" w:rsidRDefault="005F0C49" w:rsidP="005F0C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 xml:space="preserve">со сроком действия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3342E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»«</w:t>
      </w:r>
      <w:r w:rsidRPr="0093342E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»«</w:t>
      </w:r>
      <w:r w:rsidRPr="0093342E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3342E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F0C49" w:rsidRPr="006B03E5" w:rsidRDefault="005F0C49" w:rsidP="005F0C49">
      <w:pPr>
        <w:pStyle w:val="ConsPlusNonformat"/>
        <w:jc w:val="both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 xml:space="preserve"> (число)      (месяц)          (год)</w:t>
      </w:r>
    </w:p>
    <w:p w:rsidR="005F0C49" w:rsidRPr="0093342E" w:rsidRDefault="005F0C49" w:rsidP="005F0C49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Pr="0093342E">
        <w:rPr>
          <w:rFonts w:ascii="Times New Roman" w:hAnsi="Times New Roman" w:cs="Times New Roman"/>
          <w:sz w:val="28"/>
          <w:szCs w:val="28"/>
        </w:rPr>
        <w:t>объекта 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93342E">
        <w:rPr>
          <w:rFonts w:ascii="Times New Roman" w:hAnsi="Times New Roman" w:cs="Times New Roman"/>
          <w:sz w:val="28"/>
          <w:szCs w:val="28"/>
        </w:rPr>
        <w:t>_</w:t>
      </w:r>
    </w:p>
    <w:p w:rsidR="005F0C49" w:rsidRPr="006B03E5" w:rsidRDefault="005F0C49" w:rsidP="005F0C49">
      <w:pPr>
        <w:pStyle w:val="ConsPlusNonformat"/>
        <w:jc w:val="both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 xml:space="preserve">                        (в соответствии с разрешением на строительство)</w:t>
      </w:r>
    </w:p>
    <w:p w:rsidR="005F0C49" w:rsidRPr="0093342E" w:rsidRDefault="005F0C49" w:rsidP="005F0C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5F0C49" w:rsidRPr="0093342E" w:rsidRDefault="005F0C49" w:rsidP="005F0C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этап строительства _______________________________________________________</w:t>
      </w:r>
    </w:p>
    <w:p w:rsidR="005F0C49" w:rsidRPr="006B03E5" w:rsidRDefault="005F0C49" w:rsidP="005F0C49">
      <w:pPr>
        <w:pStyle w:val="ConsPlusNonformat"/>
        <w:jc w:val="center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>(указывается в случае выделения этапа строительства)</w:t>
      </w:r>
    </w:p>
    <w:p w:rsidR="005F0C49" w:rsidRPr="0093342E" w:rsidRDefault="005F0C49" w:rsidP="005F0C4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на земельном участке по адресу: 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5F0C49" w:rsidRPr="006B03E5" w:rsidRDefault="005F0C49" w:rsidP="005F0C49">
      <w:pPr>
        <w:pStyle w:val="ConsPlusNonformat"/>
        <w:jc w:val="center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>(наименование муниципального района;</w:t>
      </w:r>
    </w:p>
    <w:p w:rsidR="005F0C49" w:rsidRPr="0093342E" w:rsidRDefault="005F0C49" w:rsidP="005F0C4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5F0C49" w:rsidRPr="006B03E5" w:rsidRDefault="005F0C49" w:rsidP="005F0C49">
      <w:pPr>
        <w:pStyle w:val="ConsPlusNonformat"/>
        <w:jc w:val="center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>поселения или городского округа, улицы, проспекта, переулка и т.д.,</w:t>
      </w:r>
    </w:p>
    <w:p w:rsidR="005F0C49" w:rsidRPr="0093342E" w:rsidRDefault="005F0C49" w:rsidP="005F0C4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  <w:r w:rsidRPr="0093342E">
        <w:rPr>
          <w:rFonts w:ascii="Times New Roman" w:hAnsi="Times New Roman" w:cs="Times New Roman"/>
          <w:sz w:val="28"/>
          <w:szCs w:val="28"/>
        </w:rPr>
        <w:t>,</w:t>
      </w:r>
    </w:p>
    <w:p w:rsidR="005F0C49" w:rsidRPr="006B03E5" w:rsidRDefault="005F0C49" w:rsidP="005F0C49">
      <w:pPr>
        <w:pStyle w:val="ConsPlusNonformat"/>
        <w:jc w:val="center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>кадастровый номер земельного участка)</w:t>
      </w:r>
    </w:p>
    <w:p w:rsidR="005F0C49" w:rsidRPr="0093342E" w:rsidRDefault="005F0C49" w:rsidP="005F0C4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принадлежащем на праве 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93342E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93342E">
        <w:rPr>
          <w:rFonts w:ascii="Times New Roman" w:hAnsi="Times New Roman" w:cs="Times New Roman"/>
          <w:sz w:val="28"/>
          <w:szCs w:val="28"/>
        </w:rPr>
        <w:t>___</w:t>
      </w:r>
    </w:p>
    <w:p w:rsidR="005F0C49" w:rsidRPr="006B03E5" w:rsidRDefault="005F0C49" w:rsidP="005F0C49">
      <w:pPr>
        <w:pStyle w:val="ConsPlusNonformat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>(вид права, на основании которого земельный</w:t>
      </w:r>
    </w:p>
    <w:p w:rsidR="005F0C49" w:rsidRPr="0093342E" w:rsidRDefault="005F0C49" w:rsidP="005F0C4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5F0C49" w:rsidRPr="006B03E5" w:rsidRDefault="005F0C49" w:rsidP="005F0C49">
      <w:pPr>
        <w:pStyle w:val="ConsPlusNonformat"/>
        <w:jc w:val="center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>участок принадлежит застройщику, а также данные о документе,</w:t>
      </w:r>
      <w:r w:rsidR="00FA7B45">
        <w:rPr>
          <w:rFonts w:ascii="Times New Roman" w:hAnsi="Times New Roman" w:cs="Times New Roman"/>
        </w:rPr>
        <w:t xml:space="preserve"> </w:t>
      </w:r>
      <w:r w:rsidRPr="006B03E5">
        <w:rPr>
          <w:rFonts w:ascii="Times New Roman" w:hAnsi="Times New Roman" w:cs="Times New Roman"/>
        </w:rPr>
        <w:t>удостоверяющем право)</w:t>
      </w:r>
    </w:p>
    <w:p w:rsidR="005F0C49" w:rsidRPr="0093342E" w:rsidRDefault="005F0C49" w:rsidP="005F0C4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lastRenderedPageBreak/>
        <w:t xml:space="preserve">на срок до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3342E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»«</w:t>
      </w:r>
      <w:r w:rsidRPr="0093342E">
        <w:rPr>
          <w:rFonts w:ascii="Times New Roman" w:hAnsi="Times New Roman" w:cs="Times New Roman"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>»«</w:t>
      </w:r>
      <w:r w:rsidRPr="0093342E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3342E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F0C49" w:rsidRPr="006B03E5" w:rsidRDefault="005F0C49" w:rsidP="005F0C49">
      <w:pPr>
        <w:pStyle w:val="ConsPlusNonformat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>(число)         (месяц)                (год)</w:t>
      </w:r>
    </w:p>
    <w:p w:rsidR="005F0C49" w:rsidRPr="0093342E" w:rsidRDefault="005F0C49" w:rsidP="005F0C4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в связи с 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93342E">
        <w:rPr>
          <w:rFonts w:ascii="Times New Roman" w:hAnsi="Times New Roman" w:cs="Times New Roman"/>
          <w:sz w:val="28"/>
          <w:szCs w:val="28"/>
        </w:rPr>
        <w:t>_</w:t>
      </w:r>
    </w:p>
    <w:p w:rsidR="005F0C49" w:rsidRPr="006B03E5" w:rsidRDefault="005F0C49" w:rsidP="005F0C49">
      <w:pPr>
        <w:pStyle w:val="ConsPlusNonformat"/>
        <w:jc w:val="center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>(указываются причины нарушения установленного ранее срока</w:t>
      </w:r>
    </w:p>
    <w:p w:rsidR="005F0C49" w:rsidRPr="0093342E" w:rsidRDefault="005F0C49" w:rsidP="005F0C4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5F0C49" w:rsidRPr="006B03E5" w:rsidRDefault="005F0C49" w:rsidP="005F0C49">
      <w:pPr>
        <w:pStyle w:val="ConsPlusNonformat"/>
        <w:jc w:val="center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>продолжительности строительства)</w:t>
      </w:r>
    </w:p>
    <w:p w:rsidR="005F0C49" w:rsidRPr="0093342E" w:rsidRDefault="005F0C49" w:rsidP="005F0C4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В настоящее время на объекте выполнены 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Pr="0093342E">
        <w:rPr>
          <w:rFonts w:ascii="Times New Roman" w:hAnsi="Times New Roman" w:cs="Times New Roman"/>
          <w:sz w:val="28"/>
          <w:szCs w:val="28"/>
        </w:rPr>
        <w:t>_</w:t>
      </w:r>
    </w:p>
    <w:p w:rsidR="005F0C49" w:rsidRPr="006B03E5" w:rsidRDefault="005F0C49" w:rsidP="005F0C49">
      <w:pPr>
        <w:pStyle w:val="ConsPlusNonformat"/>
        <w:jc w:val="center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>(перечисляются фактические объемы</w:t>
      </w:r>
    </w:p>
    <w:p w:rsidR="005F0C49" w:rsidRPr="0093342E" w:rsidRDefault="005F0C49" w:rsidP="005F0C4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5F0C49" w:rsidRPr="006B03E5" w:rsidRDefault="005F0C49" w:rsidP="005F0C49">
      <w:pPr>
        <w:pStyle w:val="ConsPlusNonformat"/>
        <w:jc w:val="center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>выполненных работ)</w:t>
      </w:r>
    </w:p>
    <w:p w:rsidR="005F0C49" w:rsidRPr="0093342E" w:rsidRDefault="005F0C49" w:rsidP="005F0C4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5F0C49" w:rsidRPr="0093342E" w:rsidRDefault="005F0C49" w:rsidP="005F0C4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F0C49" w:rsidRPr="0093342E" w:rsidRDefault="005F0C49" w:rsidP="005F0C4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Интересы застройщика уполномочен</w:t>
      </w:r>
      <w:r w:rsidR="00FA7B45">
        <w:rPr>
          <w:rFonts w:ascii="Times New Roman" w:hAnsi="Times New Roman" w:cs="Times New Roman"/>
          <w:sz w:val="28"/>
          <w:szCs w:val="28"/>
        </w:rPr>
        <w:t xml:space="preserve"> </w:t>
      </w:r>
      <w:r w:rsidRPr="0093342E">
        <w:rPr>
          <w:rFonts w:ascii="Times New Roman" w:hAnsi="Times New Roman" w:cs="Times New Roman"/>
          <w:sz w:val="28"/>
          <w:szCs w:val="28"/>
        </w:rPr>
        <w:t>представлять:</w:t>
      </w:r>
    </w:p>
    <w:p w:rsidR="005F0C49" w:rsidRPr="0093342E" w:rsidRDefault="005F0C49" w:rsidP="005F0C4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5F0C49" w:rsidRPr="006B03E5" w:rsidRDefault="005F0C49" w:rsidP="005F0C49">
      <w:pPr>
        <w:pStyle w:val="ConsPlusNonformat"/>
        <w:jc w:val="center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>(Ф.И.О., должность, контактный телефон)</w:t>
      </w:r>
    </w:p>
    <w:p w:rsidR="005F0C49" w:rsidRPr="0093342E" w:rsidRDefault="005F0C49" w:rsidP="005F0C4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 xml:space="preserve">По доверенности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3342E">
        <w:rPr>
          <w:rFonts w:ascii="Times New Roman" w:hAnsi="Times New Roman" w:cs="Times New Roman"/>
          <w:sz w:val="28"/>
          <w:szCs w:val="28"/>
        </w:rPr>
        <w:t xml:space="preserve"> ________________________ от ______________.</w:t>
      </w:r>
    </w:p>
    <w:p w:rsidR="005F0C49" w:rsidRPr="006B03E5" w:rsidRDefault="005F0C49" w:rsidP="005F0C49">
      <w:pPr>
        <w:pStyle w:val="ConsPlusNonformat"/>
        <w:jc w:val="center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>(реквизиты доверенности)</w:t>
      </w:r>
    </w:p>
    <w:p w:rsidR="005F0C49" w:rsidRPr="0093342E" w:rsidRDefault="005F0C49" w:rsidP="005F0C49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К настоящему заявлению прилагаются оригиналы разрешения  на строительство,</w:t>
      </w:r>
      <w:r w:rsidR="00FA7B45">
        <w:rPr>
          <w:rFonts w:ascii="Times New Roman" w:hAnsi="Times New Roman" w:cs="Times New Roman"/>
          <w:sz w:val="28"/>
          <w:szCs w:val="28"/>
        </w:rPr>
        <w:t xml:space="preserve"> </w:t>
      </w:r>
      <w:r w:rsidRPr="0093342E">
        <w:rPr>
          <w:rFonts w:ascii="Times New Roman" w:hAnsi="Times New Roman" w:cs="Times New Roman"/>
          <w:sz w:val="28"/>
          <w:szCs w:val="28"/>
        </w:rPr>
        <w:t>правоустанавливающие документы на земельный участок.</w:t>
      </w:r>
    </w:p>
    <w:p w:rsidR="005F0C49" w:rsidRPr="0093342E" w:rsidRDefault="005F0C49" w:rsidP="005F0C4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 ________________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 </w:t>
      </w:r>
    </w:p>
    <w:p w:rsidR="005F0C49" w:rsidRPr="006B03E5" w:rsidRDefault="005F0C49" w:rsidP="005F0C49">
      <w:pPr>
        <w:pStyle w:val="ConsPlusNonformat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>(должность законного или иного (расшифровка подписи)уполномоченного представителя</w:t>
      </w:r>
      <w:r w:rsidR="00FA7B45">
        <w:rPr>
          <w:rFonts w:ascii="Times New Roman" w:hAnsi="Times New Roman" w:cs="Times New Roman"/>
        </w:rPr>
        <w:t xml:space="preserve"> </w:t>
      </w:r>
      <w:r w:rsidRPr="006B03E5">
        <w:rPr>
          <w:rFonts w:ascii="Times New Roman" w:hAnsi="Times New Roman" w:cs="Times New Roman"/>
        </w:rPr>
        <w:t>Застройщика)</w:t>
      </w:r>
    </w:p>
    <w:p w:rsidR="005F0C49" w:rsidRDefault="005F0C49" w:rsidP="005F0C4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F0C49" w:rsidRPr="0093342E" w:rsidRDefault="005F0C49" w:rsidP="005F0C4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М.П.</w:t>
      </w:r>
    </w:p>
    <w:p w:rsidR="005F0C49" w:rsidRDefault="005F0C49" w:rsidP="005F0C4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F0C49" w:rsidRDefault="005F0C49" w:rsidP="005F0C49">
      <w:pPr>
        <w:autoSpaceDE w:val="0"/>
        <w:autoSpaceDN w:val="0"/>
        <w:adjustRightInd w:val="0"/>
        <w:spacing w:after="0" w:line="240" w:lineRule="auto"/>
        <w:ind w:right="739"/>
        <w:outlineLvl w:val="1"/>
        <w:rPr>
          <w:rFonts w:ascii="Times New Roman" w:hAnsi="Times New Roman"/>
          <w:sz w:val="28"/>
          <w:szCs w:val="28"/>
        </w:rPr>
      </w:pPr>
      <w:r w:rsidRPr="0093342E">
        <w:rPr>
          <w:rFonts w:ascii="Times New Roman" w:hAnsi="Times New Roman"/>
          <w:sz w:val="28"/>
          <w:szCs w:val="28"/>
        </w:rPr>
        <w:t>Физическое лицо ________________       ______________</w:t>
      </w:r>
    </w:p>
    <w:p w:rsidR="005F0C49" w:rsidRDefault="005F0C49" w:rsidP="00F002D7">
      <w:pPr>
        <w:spacing w:after="0" w:line="0" w:lineRule="atLeast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5F0C49" w:rsidRDefault="005F0C49" w:rsidP="00F002D7">
      <w:pPr>
        <w:spacing w:after="0" w:line="0" w:lineRule="atLeast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5F0C49" w:rsidRDefault="005F0C49" w:rsidP="00F002D7">
      <w:pPr>
        <w:spacing w:after="0" w:line="0" w:lineRule="atLeast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5F0C49" w:rsidRDefault="005F0C49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5F0C49" w:rsidSect="006C5B8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7778" w:rsidRDefault="00047778" w:rsidP="0059024F">
      <w:pPr>
        <w:spacing w:after="0" w:line="240" w:lineRule="auto"/>
      </w:pPr>
      <w:r>
        <w:separator/>
      </w:r>
    </w:p>
  </w:endnote>
  <w:endnote w:type="continuationSeparator" w:id="0">
    <w:p w:rsidR="00047778" w:rsidRDefault="00047778" w:rsidP="00590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7778" w:rsidRDefault="00047778" w:rsidP="0059024F">
      <w:pPr>
        <w:spacing w:after="0" w:line="240" w:lineRule="auto"/>
      </w:pPr>
      <w:r>
        <w:separator/>
      </w:r>
    </w:p>
  </w:footnote>
  <w:footnote w:type="continuationSeparator" w:id="0">
    <w:p w:rsidR="00047778" w:rsidRDefault="00047778" w:rsidP="005902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0" w:firstLine="709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1744"/>
        </w:tabs>
        <w:ind w:left="1744" w:hanging="1035"/>
      </w:p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142"/>
        </w:tabs>
        <w:ind w:left="142" w:firstLine="709"/>
      </w:pPr>
      <w:rPr>
        <w:b w:val="0"/>
      </w:rPr>
    </w:lvl>
  </w:abstractNum>
  <w:abstractNum w:abstractNumId="5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0" w:firstLine="709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013C0205"/>
    <w:multiLevelType w:val="hybridMultilevel"/>
    <w:tmpl w:val="88A24AF6"/>
    <w:lvl w:ilvl="0" w:tplc="A64AF86A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D17530E"/>
    <w:multiLevelType w:val="hybridMultilevel"/>
    <w:tmpl w:val="71C64506"/>
    <w:lvl w:ilvl="0" w:tplc="7B30862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07984"/>
    <w:multiLevelType w:val="hybridMultilevel"/>
    <w:tmpl w:val="2E0A8444"/>
    <w:lvl w:ilvl="0" w:tplc="83DE64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6656256"/>
    <w:multiLevelType w:val="hybridMultilevel"/>
    <w:tmpl w:val="62721894"/>
    <w:lvl w:ilvl="0" w:tplc="33E2EEFC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714A2"/>
    <w:multiLevelType w:val="hybridMultilevel"/>
    <w:tmpl w:val="582278E0"/>
    <w:lvl w:ilvl="0" w:tplc="041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A52145"/>
    <w:multiLevelType w:val="hybridMultilevel"/>
    <w:tmpl w:val="21CACAF8"/>
    <w:lvl w:ilvl="0" w:tplc="E6DAC084">
      <w:start w:val="1"/>
      <w:numFmt w:val="decimal"/>
      <w:lvlText w:val="%1."/>
      <w:lvlJc w:val="left"/>
      <w:pPr>
        <w:ind w:left="153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D250D43"/>
    <w:multiLevelType w:val="hybridMultilevel"/>
    <w:tmpl w:val="FA4826A0"/>
    <w:lvl w:ilvl="0" w:tplc="37AE846E">
      <w:start w:val="6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B0C06"/>
    <w:multiLevelType w:val="hybridMultilevel"/>
    <w:tmpl w:val="BC4C267A"/>
    <w:lvl w:ilvl="0" w:tplc="752238C6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4" w15:restartNumberingAfterBreak="0">
    <w:nsid w:val="3A616B51"/>
    <w:multiLevelType w:val="hybridMultilevel"/>
    <w:tmpl w:val="9A74DCF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3F93364C"/>
    <w:multiLevelType w:val="hybridMultilevel"/>
    <w:tmpl w:val="4C0611B2"/>
    <w:lvl w:ilvl="0" w:tplc="28A6C20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53D6522"/>
    <w:multiLevelType w:val="hybridMultilevel"/>
    <w:tmpl w:val="F4C0F500"/>
    <w:lvl w:ilvl="0" w:tplc="ACB090DC">
      <w:start w:val="1"/>
      <w:numFmt w:val="decimal"/>
      <w:lvlText w:val="%1."/>
      <w:lvlJc w:val="left"/>
      <w:pPr>
        <w:ind w:left="1095" w:hanging="39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4B4B4E4C"/>
    <w:multiLevelType w:val="hybridMultilevel"/>
    <w:tmpl w:val="0302A0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3D5C9B"/>
    <w:multiLevelType w:val="hybridMultilevel"/>
    <w:tmpl w:val="BC4C267A"/>
    <w:lvl w:ilvl="0" w:tplc="752238C6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9" w15:restartNumberingAfterBreak="0">
    <w:nsid w:val="512373A2"/>
    <w:multiLevelType w:val="hybridMultilevel"/>
    <w:tmpl w:val="77EAF066"/>
    <w:lvl w:ilvl="0" w:tplc="FC365C82">
      <w:start w:val="3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DF6A76"/>
    <w:multiLevelType w:val="hybridMultilevel"/>
    <w:tmpl w:val="D84EEBD4"/>
    <w:lvl w:ilvl="0" w:tplc="9B0A3F6E">
      <w:start w:val="1"/>
      <w:numFmt w:val="decimal"/>
      <w:lvlText w:val="%1)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F51463"/>
    <w:multiLevelType w:val="hybridMultilevel"/>
    <w:tmpl w:val="E760D9EC"/>
    <w:lvl w:ilvl="0" w:tplc="AA805D2E">
      <w:start w:val="1"/>
      <w:numFmt w:val="decimal"/>
      <w:lvlText w:val="%1."/>
      <w:lvlJc w:val="left"/>
      <w:pPr>
        <w:ind w:left="1070" w:hanging="360"/>
      </w:pPr>
      <w:rPr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892839"/>
    <w:multiLevelType w:val="hybridMultilevel"/>
    <w:tmpl w:val="4C5CFB32"/>
    <w:lvl w:ilvl="0" w:tplc="FFFFFFFF">
      <w:start w:val="1"/>
      <w:numFmt w:val="decimal"/>
      <w:lvlText w:val="%1."/>
      <w:lvlJc w:val="left"/>
      <w:pPr>
        <w:tabs>
          <w:tab w:val="num" w:pos="1145"/>
        </w:tabs>
        <w:ind w:left="11" w:firstLine="709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FFFFFFFF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cs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</w:lvl>
    <w:lvl w:ilvl="3" w:tplc="FFFFFFF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</w:lvl>
    <w:lvl w:ilvl="6" w:tplc="FFFFFFF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</w:lvl>
  </w:abstractNum>
  <w:abstractNum w:abstractNumId="23" w15:restartNumberingAfterBreak="0">
    <w:nsid w:val="587974A6"/>
    <w:multiLevelType w:val="hybridMultilevel"/>
    <w:tmpl w:val="75ACB734"/>
    <w:lvl w:ilvl="0" w:tplc="788AB880">
      <w:start w:val="93"/>
      <w:numFmt w:val="decimal"/>
      <w:lvlText w:val="%1."/>
      <w:lvlJc w:val="left"/>
      <w:pPr>
        <w:ind w:left="18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88477AE"/>
    <w:multiLevelType w:val="hybridMultilevel"/>
    <w:tmpl w:val="A74EE03E"/>
    <w:lvl w:ilvl="0" w:tplc="576AFC8C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3" w:hanging="360"/>
      </w:pPr>
    </w:lvl>
    <w:lvl w:ilvl="2" w:tplc="0419001B" w:tentative="1">
      <w:start w:val="1"/>
      <w:numFmt w:val="lowerRoman"/>
      <w:lvlText w:val="%3."/>
      <w:lvlJc w:val="right"/>
      <w:pPr>
        <w:ind w:left="2393" w:hanging="180"/>
      </w:pPr>
    </w:lvl>
    <w:lvl w:ilvl="3" w:tplc="0419000F" w:tentative="1">
      <w:start w:val="1"/>
      <w:numFmt w:val="decimal"/>
      <w:lvlText w:val="%4."/>
      <w:lvlJc w:val="left"/>
      <w:pPr>
        <w:ind w:left="3113" w:hanging="360"/>
      </w:pPr>
    </w:lvl>
    <w:lvl w:ilvl="4" w:tplc="04190019" w:tentative="1">
      <w:start w:val="1"/>
      <w:numFmt w:val="lowerLetter"/>
      <w:lvlText w:val="%5."/>
      <w:lvlJc w:val="left"/>
      <w:pPr>
        <w:ind w:left="3833" w:hanging="360"/>
      </w:pPr>
    </w:lvl>
    <w:lvl w:ilvl="5" w:tplc="0419001B" w:tentative="1">
      <w:start w:val="1"/>
      <w:numFmt w:val="lowerRoman"/>
      <w:lvlText w:val="%6."/>
      <w:lvlJc w:val="right"/>
      <w:pPr>
        <w:ind w:left="4553" w:hanging="180"/>
      </w:pPr>
    </w:lvl>
    <w:lvl w:ilvl="6" w:tplc="0419000F" w:tentative="1">
      <w:start w:val="1"/>
      <w:numFmt w:val="decimal"/>
      <w:lvlText w:val="%7."/>
      <w:lvlJc w:val="left"/>
      <w:pPr>
        <w:ind w:left="5273" w:hanging="360"/>
      </w:pPr>
    </w:lvl>
    <w:lvl w:ilvl="7" w:tplc="04190019" w:tentative="1">
      <w:start w:val="1"/>
      <w:numFmt w:val="lowerLetter"/>
      <w:lvlText w:val="%8."/>
      <w:lvlJc w:val="left"/>
      <w:pPr>
        <w:ind w:left="5993" w:hanging="360"/>
      </w:pPr>
    </w:lvl>
    <w:lvl w:ilvl="8" w:tplc="0419001B" w:tentative="1">
      <w:start w:val="1"/>
      <w:numFmt w:val="lowerRoman"/>
      <w:lvlText w:val="%9."/>
      <w:lvlJc w:val="right"/>
      <w:pPr>
        <w:ind w:left="6713" w:hanging="180"/>
      </w:pPr>
    </w:lvl>
  </w:abstractNum>
  <w:abstractNum w:abstractNumId="25" w15:restartNumberingAfterBreak="0">
    <w:nsid w:val="58F20A06"/>
    <w:multiLevelType w:val="singleLevel"/>
    <w:tmpl w:val="0000000E"/>
    <w:lvl w:ilvl="0">
      <w:start w:val="1"/>
      <w:numFmt w:val="decimal"/>
      <w:lvlText w:val="%1)"/>
      <w:lvlJc w:val="left"/>
      <w:pPr>
        <w:tabs>
          <w:tab w:val="num" w:pos="0"/>
        </w:tabs>
        <w:ind w:left="0" w:firstLine="709"/>
      </w:pPr>
      <w:rPr>
        <w:rFonts w:ascii="Times New Roman" w:eastAsia="Times New Roman" w:hAnsi="Times New Roman" w:cs="Times New Roman"/>
      </w:rPr>
    </w:lvl>
  </w:abstractNum>
  <w:abstractNum w:abstractNumId="26" w15:restartNumberingAfterBreak="0">
    <w:nsid w:val="5AA36463"/>
    <w:multiLevelType w:val="hybridMultilevel"/>
    <w:tmpl w:val="615EEAB0"/>
    <w:lvl w:ilvl="0" w:tplc="301CEAC0">
      <w:start w:val="3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D2775A"/>
    <w:multiLevelType w:val="hybridMultilevel"/>
    <w:tmpl w:val="19C85CFC"/>
    <w:lvl w:ilvl="0" w:tplc="0419000F">
      <w:start w:val="1"/>
      <w:numFmt w:val="decimal"/>
      <w:lvlText w:val="%1."/>
      <w:lvlJc w:val="left"/>
      <w:pPr>
        <w:ind w:left="1431" w:hanging="360"/>
      </w:pPr>
    </w:lvl>
    <w:lvl w:ilvl="1" w:tplc="04190019" w:tentative="1">
      <w:start w:val="1"/>
      <w:numFmt w:val="lowerLetter"/>
      <w:lvlText w:val="%2."/>
      <w:lvlJc w:val="left"/>
      <w:pPr>
        <w:ind w:left="2151" w:hanging="360"/>
      </w:pPr>
    </w:lvl>
    <w:lvl w:ilvl="2" w:tplc="0419001B" w:tentative="1">
      <w:start w:val="1"/>
      <w:numFmt w:val="lowerRoman"/>
      <w:lvlText w:val="%3."/>
      <w:lvlJc w:val="right"/>
      <w:pPr>
        <w:ind w:left="2871" w:hanging="180"/>
      </w:pPr>
    </w:lvl>
    <w:lvl w:ilvl="3" w:tplc="0419000F" w:tentative="1">
      <w:start w:val="1"/>
      <w:numFmt w:val="decimal"/>
      <w:lvlText w:val="%4."/>
      <w:lvlJc w:val="left"/>
      <w:pPr>
        <w:ind w:left="3591" w:hanging="360"/>
      </w:pPr>
    </w:lvl>
    <w:lvl w:ilvl="4" w:tplc="04190019" w:tentative="1">
      <w:start w:val="1"/>
      <w:numFmt w:val="lowerLetter"/>
      <w:lvlText w:val="%5."/>
      <w:lvlJc w:val="left"/>
      <w:pPr>
        <w:ind w:left="4311" w:hanging="360"/>
      </w:pPr>
    </w:lvl>
    <w:lvl w:ilvl="5" w:tplc="0419001B" w:tentative="1">
      <w:start w:val="1"/>
      <w:numFmt w:val="lowerRoman"/>
      <w:lvlText w:val="%6."/>
      <w:lvlJc w:val="right"/>
      <w:pPr>
        <w:ind w:left="5031" w:hanging="180"/>
      </w:pPr>
    </w:lvl>
    <w:lvl w:ilvl="6" w:tplc="0419000F" w:tentative="1">
      <w:start w:val="1"/>
      <w:numFmt w:val="decimal"/>
      <w:lvlText w:val="%7."/>
      <w:lvlJc w:val="left"/>
      <w:pPr>
        <w:ind w:left="5751" w:hanging="360"/>
      </w:pPr>
    </w:lvl>
    <w:lvl w:ilvl="7" w:tplc="04190019" w:tentative="1">
      <w:start w:val="1"/>
      <w:numFmt w:val="lowerLetter"/>
      <w:lvlText w:val="%8."/>
      <w:lvlJc w:val="left"/>
      <w:pPr>
        <w:ind w:left="6471" w:hanging="360"/>
      </w:pPr>
    </w:lvl>
    <w:lvl w:ilvl="8" w:tplc="041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28" w15:restartNumberingAfterBreak="0">
    <w:nsid w:val="64F55689"/>
    <w:multiLevelType w:val="hybridMultilevel"/>
    <w:tmpl w:val="610C940E"/>
    <w:lvl w:ilvl="0" w:tplc="34F6243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32F2EA0"/>
    <w:multiLevelType w:val="hybridMultilevel"/>
    <w:tmpl w:val="CB04EE90"/>
    <w:lvl w:ilvl="0" w:tplc="9B0A3F6E">
      <w:start w:val="1"/>
      <w:numFmt w:val="decimal"/>
      <w:lvlText w:val="%1)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443054C"/>
    <w:multiLevelType w:val="multilevel"/>
    <w:tmpl w:val="D5A83390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832" w:hanging="2160"/>
      </w:pPr>
      <w:rPr>
        <w:rFonts w:hint="default"/>
      </w:rPr>
    </w:lvl>
  </w:abstractNum>
  <w:abstractNum w:abstractNumId="31" w15:restartNumberingAfterBreak="0">
    <w:nsid w:val="76F8505D"/>
    <w:multiLevelType w:val="hybridMultilevel"/>
    <w:tmpl w:val="4D02A512"/>
    <w:lvl w:ilvl="0" w:tplc="72405BB0">
      <w:start w:val="48"/>
      <w:numFmt w:val="decimal"/>
      <w:lvlText w:val="%1."/>
      <w:lvlJc w:val="left"/>
      <w:pPr>
        <w:ind w:left="1084" w:hanging="375"/>
      </w:pPr>
      <w:rPr>
        <w:rFonts w:cs="Times New Roman"/>
      </w:rPr>
    </w:lvl>
    <w:lvl w:ilvl="1" w:tplc="F0E66D94">
      <w:start w:val="1"/>
      <w:numFmt w:val="decimal"/>
      <w:lvlText w:val="%2)"/>
      <w:lvlJc w:val="left"/>
      <w:pPr>
        <w:ind w:left="2539" w:hanging="111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89"/>
        </w:tabs>
        <w:ind w:left="2689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 w15:restartNumberingAfterBreak="0">
    <w:nsid w:val="7C117E36"/>
    <w:multiLevelType w:val="hybridMultilevel"/>
    <w:tmpl w:val="1B0C07BA"/>
    <w:lvl w:ilvl="0" w:tplc="54C6BF6C">
      <w:start w:val="7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C902D77A">
      <w:start w:val="7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E6D7642"/>
    <w:multiLevelType w:val="hybridMultilevel"/>
    <w:tmpl w:val="D3AC2E76"/>
    <w:lvl w:ilvl="0" w:tplc="4AE4738A">
      <w:start w:val="1"/>
      <w:numFmt w:val="decimal"/>
      <w:lvlText w:val="%1)"/>
      <w:lvlJc w:val="left"/>
      <w:pPr>
        <w:ind w:left="1099" w:hanging="390"/>
      </w:pPr>
      <w:rPr>
        <w:rFonts w:ascii="Times New Roman" w:hAnsi="Times New Roman" w:hint="default"/>
        <w:i w:val="0"/>
        <w:color w:val="00000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1"/>
  </w:num>
  <w:num w:numId="2">
    <w:abstractNumId w:val="27"/>
  </w:num>
  <w:num w:numId="3">
    <w:abstractNumId w:val="16"/>
  </w:num>
  <w:num w:numId="4">
    <w:abstractNumId w:val="9"/>
  </w:num>
  <w:num w:numId="5">
    <w:abstractNumId w:val="24"/>
  </w:num>
  <w:num w:numId="6">
    <w:abstractNumId w:val="7"/>
  </w:num>
  <w:num w:numId="7">
    <w:abstractNumId w:val="17"/>
  </w:num>
  <w:num w:numId="8">
    <w:abstractNumId w:val="14"/>
  </w:num>
  <w:num w:numId="9">
    <w:abstractNumId w:val="22"/>
  </w:num>
  <w:num w:numId="10">
    <w:abstractNumId w:val="32"/>
  </w:num>
  <w:num w:numId="11">
    <w:abstractNumId w:val="20"/>
  </w:num>
  <w:num w:numId="12">
    <w:abstractNumId w:val="29"/>
  </w:num>
  <w:num w:numId="13">
    <w:abstractNumId w:val="0"/>
  </w:num>
  <w:num w:numId="14">
    <w:abstractNumId w:val="1"/>
  </w:num>
  <w:num w:numId="15">
    <w:abstractNumId w:val="12"/>
  </w:num>
  <w:num w:numId="16">
    <w:abstractNumId w:val="23"/>
  </w:num>
  <w:num w:numId="17">
    <w:abstractNumId w:val="2"/>
  </w:num>
  <w:num w:numId="18">
    <w:abstractNumId w:val="3"/>
  </w:num>
  <w:num w:numId="19">
    <w:abstractNumId w:val="4"/>
  </w:num>
  <w:num w:numId="20">
    <w:abstractNumId w:val="5"/>
  </w:num>
  <w:num w:numId="21">
    <w:abstractNumId w:val="33"/>
  </w:num>
  <w:num w:numId="22">
    <w:abstractNumId w:val="28"/>
  </w:num>
  <w:num w:numId="23">
    <w:abstractNumId w:val="8"/>
  </w:num>
  <w:num w:numId="24">
    <w:abstractNumId w:val="11"/>
  </w:num>
  <w:num w:numId="25">
    <w:abstractNumId w:val="25"/>
  </w:num>
  <w:num w:numId="26">
    <w:abstractNumId w:val="15"/>
  </w:num>
  <w:num w:numId="27">
    <w:abstractNumId w:val="18"/>
  </w:num>
  <w:num w:numId="28">
    <w:abstractNumId w:val="13"/>
  </w:num>
  <w:num w:numId="29">
    <w:abstractNumId w:val="10"/>
  </w:num>
  <w:num w:numId="30">
    <w:abstractNumId w:val="26"/>
  </w:num>
  <w:num w:numId="31">
    <w:abstractNumId w:val="31"/>
    <w:lvlOverride w:ilvl="0">
      <w:startOverride w:val="4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</w:num>
  <w:num w:numId="33">
    <w:abstractNumId w:val="6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46E1"/>
    <w:rsid w:val="000041CE"/>
    <w:rsid w:val="00005325"/>
    <w:rsid w:val="00006E37"/>
    <w:rsid w:val="00010E01"/>
    <w:rsid w:val="00015C67"/>
    <w:rsid w:val="0001646F"/>
    <w:rsid w:val="00016BEE"/>
    <w:rsid w:val="00020FA7"/>
    <w:rsid w:val="00023991"/>
    <w:rsid w:val="00026987"/>
    <w:rsid w:val="00027171"/>
    <w:rsid w:val="00027352"/>
    <w:rsid w:val="000273BF"/>
    <w:rsid w:val="000342B3"/>
    <w:rsid w:val="00035102"/>
    <w:rsid w:val="00041CFB"/>
    <w:rsid w:val="00042179"/>
    <w:rsid w:val="00046CD5"/>
    <w:rsid w:val="00047778"/>
    <w:rsid w:val="00052E58"/>
    <w:rsid w:val="00053855"/>
    <w:rsid w:val="00056C68"/>
    <w:rsid w:val="00057554"/>
    <w:rsid w:val="0006099F"/>
    <w:rsid w:val="00060A88"/>
    <w:rsid w:val="000618D6"/>
    <w:rsid w:val="000625CC"/>
    <w:rsid w:val="00064675"/>
    <w:rsid w:val="00064CEC"/>
    <w:rsid w:val="00065589"/>
    <w:rsid w:val="00067F1A"/>
    <w:rsid w:val="00071643"/>
    <w:rsid w:val="00073728"/>
    <w:rsid w:val="00075679"/>
    <w:rsid w:val="00075AB8"/>
    <w:rsid w:val="00076BD8"/>
    <w:rsid w:val="00076C6B"/>
    <w:rsid w:val="00083ED5"/>
    <w:rsid w:val="000933AE"/>
    <w:rsid w:val="000A50B7"/>
    <w:rsid w:val="000A6503"/>
    <w:rsid w:val="000A75CB"/>
    <w:rsid w:val="000B026E"/>
    <w:rsid w:val="000B123E"/>
    <w:rsid w:val="000B17AD"/>
    <w:rsid w:val="000B4EAD"/>
    <w:rsid w:val="000B790A"/>
    <w:rsid w:val="000C424A"/>
    <w:rsid w:val="000C709E"/>
    <w:rsid w:val="000D0299"/>
    <w:rsid w:val="000D1A55"/>
    <w:rsid w:val="000D78B1"/>
    <w:rsid w:val="000E206E"/>
    <w:rsid w:val="000F7F4E"/>
    <w:rsid w:val="001004A3"/>
    <w:rsid w:val="0010294D"/>
    <w:rsid w:val="001032D2"/>
    <w:rsid w:val="001056E0"/>
    <w:rsid w:val="001062AE"/>
    <w:rsid w:val="001109AB"/>
    <w:rsid w:val="0011178B"/>
    <w:rsid w:val="00114FB4"/>
    <w:rsid w:val="0011534E"/>
    <w:rsid w:val="0012189A"/>
    <w:rsid w:val="00121AA4"/>
    <w:rsid w:val="00122369"/>
    <w:rsid w:val="00122C05"/>
    <w:rsid w:val="0012675C"/>
    <w:rsid w:val="001274DC"/>
    <w:rsid w:val="001336B7"/>
    <w:rsid w:val="001337C9"/>
    <w:rsid w:val="0013493C"/>
    <w:rsid w:val="0013741D"/>
    <w:rsid w:val="0014045E"/>
    <w:rsid w:val="00140880"/>
    <w:rsid w:val="00141051"/>
    <w:rsid w:val="001414D8"/>
    <w:rsid w:val="001420EF"/>
    <w:rsid w:val="00143FA2"/>
    <w:rsid w:val="00145345"/>
    <w:rsid w:val="001459EC"/>
    <w:rsid w:val="001466D6"/>
    <w:rsid w:val="001475FF"/>
    <w:rsid w:val="00147973"/>
    <w:rsid w:val="00153EE7"/>
    <w:rsid w:val="001549FC"/>
    <w:rsid w:val="00162B72"/>
    <w:rsid w:val="00163111"/>
    <w:rsid w:val="00163D76"/>
    <w:rsid w:val="00167C8D"/>
    <w:rsid w:val="00167EA9"/>
    <w:rsid w:val="00170026"/>
    <w:rsid w:val="00172E7D"/>
    <w:rsid w:val="00173450"/>
    <w:rsid w:val="001737F8"/>
    <w:rsid w:val="00180238"/>
    <w:rsid w:val="00182256"/>
    <w:rsid w:val="001831EA"/>
    <w:rsid w:val="00183C6B"/>
    <w:rsid w:val="00184A80"/>
    <w:rsid w:val="0018513B"/>
    <w:rsid w:val="00186E2C"/>
    <w:rsid w:val="001903F2"/>
    <w:rsid w:val="00191365"/>
    <w:rsid w:val="001918E5"/>
    <w:rsid w:val="00191EC2"/>
    <w:rsid w:val="001929F2"/>
    <w:rsid w:val="00194D0B"/>
    <w:rsid w:val="00195B9F"/>
    <w:rsid w:val="00196489"/>
    <w:rsid w:val="00197CFB"/>
    <w:rsid w:val="001A0605"/>
    <w:rsid w:val="001A2555"/>
    <w:rsid w:val="001A3FDA"/>
    <w:rsid w:val="001A7B51"/>
    <w:rsid w:val="001B0556"/>
    <w:rsid w:val="001B67DD"/>
    <w:rsid w:val="001C11C1"/>
    <w:rsid w:val="001C2449"/>
    <w:rsid w:val="001C2851"/>
    <w:rsid w:val="001C38B3"/>
    <w:rsid w:val="001C50C3"/>
    <w:rsid w:val="001C50F4"/>
    <w:rsid w:val="001C5291"/>
    <w:rsid w:val="001C6149"/>
    <w:rsid w:val="001C6892"/>
    <w:rsid w:val="001C7D0C"/>
    <w:rsid w:val="001C7E5B"/>
    <w:rsid w:val="001D164A"/>
    <w:rsid w:val="001D210A"/>
    <w:rsid w:val="001D3724"/>
    <w:rsid w:val="001D3F6C"/>
    <w:rsid w:val="001D447F"/>
    <w:rsid w:val="001D5FCC"/>
    <w:rsid w:val="001E391C"/>
    <w:rsid w:val="001E4BFD"/>
    <w:rsid w:val="001F22CA"/>
    <w:rsid w:val="001F4001"/>
    <w:rsid w:val="001F4474"/>
    <w:rsid w:val="001F46B3"/>
    <w:rsid w:val="001F5BF5"/>
    <w:rsid w:val="001F7D6C"/>
    <w:rsid w:val="00203F2E"/>
    <w:rsid w:val="00205124"/>
    <w:rsid w:val="0020776B"/>
    <w:rsid w:val="002112FC"/>
    <w:rsid w:val="00211C29"/>
    <w:rsid w:val="00212FF6"/>
    <w:rsid w:val="00212FFC"/>
    <w:rsid w:val="0021689D"/>
    <w:rsid w:val="00222300"/>
    <w:rsid w:val="00225F0A"/>
    <w:rsid w:val="00227FCE"/>
    <w:rsid w:val="002307DF"/>
    <w:rsid w:val="002341F9"/>
    <w:rsid w:val="00236B7C"/>
    <w:rsid w:val="00236E7F"/>
    <w:rsid w:val="0023789A"/>
    <w:rsid w:val="00242275"/>
    <w:rsid w:val="0024281D"/>
    <w:rsid w:val="0024605B"/>
    <w:rsid w:val="00247084"/>
    <w:rsid w:val="00251DA5"/>
    <w:rsid w:val="00251DC8"/>
    <w:rsid w:val="0025581D"/>
    <w:rsid w:val="002559CA"/>
    <w:rsid w:val="00255EEA"/>
    <w:rsid w:val="0026153B"/>
    <w:rsid w:val="00261D50"/>
    <w:rsid w:val="00265795"/>
    <w:rsid w:val="00265CD0"/>
    <w:rsid w:val="002668BE"/>
    <w:rsid w:val="00276641"/>
    <w:rsid w:val="00276C27"/>
    <w:rsid w:val="00280D3F"/>
    <w:rsid w:val="00282473"/>
    <w:rsid w:val="00283A9D"/>
    <w:rsid w:val="00286252"/>
    <w:rsid w:val="002866AC"/>
    <w:rsid w:val="00292571"/>
    <w:rsid w:val="0029459A"/>
    <w:rsid w:val="002948DD"/>
    <w:rsid w:val="00296D7B"/>
    <w:rsid w:val="002972EC"/>
    <w:rsid w:val="0029753E"/>
    <w:rsid w:val="002A0785"/>
    <w:rsid w:val="002A43FA"/>
    <w:rsid w:val="002A49FF"/>
    <w:rsid w:val="002A5EE0"/>
    <w:rsid w:val="002A66C4"/>
    <w:rsid w:val="002A7202"/>
    <w:rsid w:val="002A744F"/>
    <w:rsid w:val="002B0AED"/>
    <w:rsid w:val="002B2CF4"/>
    <w:rsid w:val="002B381B"/>
    <w:rsid w:val="002B433E"/>
    <w:rsid w:val="002B582F"/>
    <w:rsid w:val="002B6A92"/>
    <w:rsid w:val="002B7B5A"/>
    <w:rsid w:val="002B7E80"/>
    <w:rsid w:val="002C04C4"/>
    <w:rsid w:val="002C12A1"/>
    <w:rsid w:val="002C2477"/>
    <w:rsid w:val="002C3F8C"/>
    <w:rsid w:val="002C4C22"/>
    <w:rsid w:val="002C4C50"/>
    <w:rsid w:val="002C6472"/>
    <w:rsid w:val="002D0798"/>
    <w:rsid w:val="002D0910"/>
    <w:rsid w:val="002D115D"/>
    <w:rsid w:val="002D17A5"/>
    <w:rsid w:val="002D41D6"/>
    <w:rsid w:val="002D4ADA"/>
    <w:rsid w:val="002D5651"/>
    <w:rsid w:val="002D75BD"/>
    <w:rsid w:val="002D77D7"/>
    <w:rsid w:val="002E1102"/>
    <w:rsid w:val="002E43B5"/>
    <w:rsid w:val="002E45CE"/>
    <w:rsid w:val="002E5195"/>
    <w:rsid w:val="002E6247"/>
    <w:rsid w:val="002F004E"/>
    <w:rsid w:val="002F07E8"/>
    <w:rsid w:val="002F3282"/>
    <w:rsid w:val="002F4466"/>
    <w:rsid w:val="002F7B07"/>
    <w:rsid w:val="00301576"/>
    <w:rsid w:val="003016EA"/>
    <w:rsid w:val="0030396F"/>
    <w:rsid w:val="003051B6"/>
    <w:rsid w:val="003067E0"/>
    <w:rsid w:val="00307EA1"/>
    <w:rsid w:val="00311028"/>
    <w:rsid w:val="00316F2E"/>
    <w:rsid w:val="00317E67"/>
    <w:rsid w:val="00324AB9"/>
    <w:rsid w:val="003257CE"/>
    <w:rsid w:val="00325C96"/>
    <w:rsid w:val="00333857"/>
    <w:rsid w:val="00335459"/>
    <w:rsid w:val="00337D6E"/>
    <w:rsid w:val="00341491"/>
    <w:rsid w:val="0035545E"/>
    <w:rsid w:val="00356ECC"/>
    <w:rsid w:val="003572C8"/>
    <w:rsid w:val="00360B88"/>
    <w:rsid w:val="00361655"/>
    <w:rsid w:val="003627E4"/>
    <w:rsid w:val="00365BD0"/>
    <w:rsid w:val="0036669B"/>
    <w:rsid w:val="00370057"/>
    <w:rsid w:val="00372135"/>
    <w:rsid w:val="0037433E"/>
    <w:rsid w:val="00384D13"/>
    <w:rsid w:val="00390568"/>
    <w:rsid w:val="003929A6"/>
    <w:rsid w:val="003A142F"/>
    <w:rsid w:val="003A2526"/>
    <w:rsid w:val="003A414E"/>
    <w:rsid w:val="003A4446"/>
    <w:rsid w:val="003A594A"/>
    <w:rsid w:val="003A61BD"/>
    <w:rsid w:val="003A6798"/>
    <w:rsid w:val="003A67D6"/>
    <w:rsid w:val="003B3057"/>
    <w:rsid w:val="003B4FB3"/>
    <w:rsid w:val="003B69EE"/>
    <w:rsid w:val="003C2189"/>
    <w:rsid w:val="003C3D88"/>
    <w:rsid w:val="003C44EB"/>
    <w:rsid w:val="003C4F6D"/>
    <w:rsid w:val="003C4FFD"/>
    <w:rsid w:val="003C64B3"/>
    <w:rsid w:val="003D197E"/>
    <w:rsid w:val="003D2033"/>
    <w:rsid w:val="003D23A7"/>
    <w:rsid w:val="003E09CD"/>
    <w:rsid w:val="003E2030"/>
    <w:rsid w:val="003E3AD5"/>
    <w:rsid w:val="003E6A4E"/>
    <w:rsid w:val="003F6C79"/>
    <w:rsid w:val="003F7D7D"/>
    <w:rsid w:val="004019D4"/>
    <w:rsid w:val="00403FB0"/>
    <w:rsid w:val="004053CF"/>
    <w:rsid w:val="00406755"/>
    <w:rsid w:val="0040678D"/>
    <w:rsid w:val="00411704"/>
    <w:rsid w:val="00411C36"/>
    <w:rsid w:val="00412342"/>
    <w:rsid w:val="0041394A"/>
    <w:rsid w:val="00414554"/>
    <w:rsid w:val="004176E3"/>
    <w:rsid w:val="004178E5"/>
    <w:rsid w:val="004228CA"/>
    <w:rsid w:val="0042312A"/>
    <w:rsid w:val="0042312C"/>
    <w:rsid w:val="00424496"/>
    <w:rsid w:val="00430003"/>
    <w:rsid w:val="0043307A"/>
    <w:rsid w:val="00433FE9"/>
    <w:rsid w:val="00437E37"/>
    <w:rsid w:val="00441DC7"/>
    <w:rsid w:val="00446089"/>
    <w:rsid w:val="00447B10"/>
    <w:rsid w:val="0045111C"/>
    <w:rsid w:val="0045538E"/>
    <w:rsid w:val="00462308"/>
    <w:rsid w:val="004671E9"/>
    <w:rsid w:val="00467E37"/>
    <w:rsid w:val="004708F4"/>
    <w:rsid w:val="00471871"/>
    <w:rsid w:val="004733B1"/>
    <w:rsid w:val="0047420E"/>
    <w:rsid w:val="004817E7"/>
    <w:rsid w:val="00485699"/>
    <w:rsid w:val="00485D94"/>
    <w:rsid w:val="004860EC"/>
    <w:rsid w:val="0048711C"/>
    <w:rsid w:val="004917BF"/>
    <w:rsid w:val="004971FF"/>
    <w:rsid w:val="004A2C88"/>
    <w:rsid w:val="004A2F6E"/>
    <w:rsid w:val="004A5861"/>
    <w:rsid w:val="004A7F35"/>
    <w:rsid w:val="004B1E01"/>
    <w:rsid w:val="004B297F"/>
    <w:rsid w:val="004B39A7"/>
    <w:rsid w:val="004B4957"/>
    <w:rsid w:val="004B7297"/>
    <w:rsid w:val="004C1F05"/>
    <w:rsid w:val="004C3CEC"/>
    <w:rsid w:val="004C4A23"/>
    <w:rsid w:val="004C5E00"/>
    <w:rsid w:val="004C67AF"/>
    <w:rsid w:val="004C6C73"/>
    <w:rsid w:val="004E1A0C"/>
    <w:rsid w:val="004E1CF2"/>
    <w:rsid w:val="004E35A4"/>
    <w:rsid w:val="004E6640"/>
    <w:rsid w:val="004E7F4C"/>
    <w:rsid w:val="004F0BC6"/>
    <w:rsid w:val="004F19FC"/>
    <w:rsid w:val="004F3CA7"/>
    <w:rsid w:val="004F430B"/>
    <w:rsid w:val="004F6360"/>
    <w:rsid w:val="004F638A"/>
    <w:rsid w:val="004F6501"/>
    <w:rsid w:val="004F7222"/>
    <w:rsid w:val="004F79C5"/>
    <w:rsid w:val="00503C9D"/>
    <w:rsid w:val="00511E55"/>
    <w:rsid w:val="00513AE5"/>
    <w:rsid w:val="00514575"/>
    <w:rsid w:val="005168D4"/>
    <w:rsid w:val="00517706"/>
    <w:rsid w:val="005252C0"/>
    <w:rsid w:val="00525411"/>
    <w:rsid w:val="005270C9"/>
    <w:rsid w:val="00527519"/>
    <w:rsid w:val="00531714"/>
    <w:rsid w:val="005370A9"/>
    <w:rsid w:val="00537560"/>
    <w:rsid w:val="005438AB"/>
    <w:rsid w:val="00545AF6"/>
    <w:rsid w:val="00550C21"/>
    <w:rsid w:val="00553FF6"/>
    <w:rsid w:val="00554C3C"/>
    <w:rsid w:val="00554DD8"/>
    <w:rsid w:val="00555119"/>
    <w:rsid w:val="005601CA"/>
    <w:rsid w:val="00561BFE"/>
    <w:rsid w:val="00563BF6"/>
    <w:rsid w:val="00567173"/>
    <w:rsid w:val="0057386F"/>
    <w:rsid w:val="00573B35"/>
    <w:rsid w:val="00574E8C"/>
    <w:rsid w:val="0057507E"/>
    <w:rsid w:val="005761BE"/>
    <w:rsid w:val="00576834"/>
    <w:rsid w:val="0058091B"/>
    <w:rsid w:val="00580BFC"/>
    <w:rsid w:val="00582167"/>
    <w:rsid w:val="00584D47"/>
    <w:rsid w:val="00584D4A"/>
    <w:rsid w:val="00586D35"/>
    <w:rsid w:val="0059023C"/>
    <w:rsid w:val="0059024F"/>
    <w:rsid w:val="00590E33"/>
    <w:rsid w:val="005956F5"/>
    <w:rsid w:val="005A0AC6"/>
    <w:rsid w:val="005A0B2D"/>
    <w:rsid w:val="005A1841"/>
    <w:rsid w:val="005A2A47"/>
    <w:rsid w:val="005A7EA6"/>
    <w:rsid w:val="005B1A71"/>
    <w:rsid w:val="005B33F6"/>
    <w:rsid w:val="005B38C2"/>
    <w:rsid w:val="005B50B1"/>
    <w:rsid w:val="005B57B7"/>
    <w:rsid w:val="005C0DB9"/>
    <w:rsid w:val="005C3348"/>
    <w:rsid w:val="005C4340"/>
    <w:rsid w:val="005C52F5"/>
    <w:rsid w:val="005C5D47"/>
    <w:rsid w:val="005C6E50"/>
    <w:rsid w:val="005D0D9B"/>
    <w:rsid w:val="005D0DD4"/>
    <w:rsid w:val="005D1752"/>
    <w:rsid w:val="005D24B3"/>
    <w:rsid w:val="005D2F20"/>
    <w:rsid w:val="005D383B"/>
    <w:rsid w:val="005D59CE"/>
    <w:rsid w:val="005E4174"/>
    <w:rsid w:val="005E5D7E"/>
    <w:rsid w:val="005E62CA"/>
    <w:rsid w:val="005E73C2"/>
    <w:rsid w:val="005F056B"/>
    <w:rsid w:val="005F0C49"/>
    <w:rsid w:val="005F4654"/>
    <w:rsid w:val="005F4EF9"/>
    <w:rsid w:val="005F6022"/>
    <w:rsid w:val="005F7864"/>
    <w:rsid w:val="00601B90"/>
    <w:rsid w:val="006037DF"/>
    <w:rsid w:val="006045EE"/>
    <w:rsid w:val="006059EE"/>
    <w:rsid w:val="006061F6"/>
    <w:rsid w:val="00606412"/>
    <w:rsid w:val="00610E18"/>
    <w:rsid w:val="006118B9"/>
    <w:rsid w:val="00615635"/>
    <w:rsid w:val="0061567C"/>
    <w:rsid w:val="00616B12"/>
    <w:rsid w:val="006170E9"/>
    <w:rsid w:val="006214E8"/>
    <w:rsid w:val="00621554"/>
    <w:rsid w:val="00623813"/>
    <w:rsid w:val="006303F9"/>
    <w:rsid w:val="00630840"/>
    <w:rsid w:val="006315E9"/>
    <w:rsid w:val="0063351E"/>
    <w:rsid w:val="00634FC0"/>
    <w:rsid w:val="006355AA"/>
    <w:rsid w:val="00646994"/>
    <w:rsid w:val="0065088F"/>
    <w:rsid w:val="0065151A"/>
    <w:rsid w:val="006535FD"/>
    <w:rsid w:val="006542B5"/>
    <w:rsid w:val="00656DEC"/>
    <w:rsid w:val="006606F1"/>
    <w:rsid w:val="006657BC"/>
    <w:rsid w:val="006674CA"/>
    <w:rsid w:val="00670AB4"/>
    <w:rsid w:val="00671B26"/>
    <w:rsid w:val="0067387B"/>
    <w:rsid w:val="00675544"/>
    <w:rsid w:val="006767FF"/>
    <w:rsid w:val="00676B0F"/>
    <w:rsid w:val="0067700F"/>
    <w:rsid w:val="00680D82"/>
    <w:rsid w:val="006821FA"/>
    <w:rsid w:val="00682BE3"/>
    <w:rsid w:val="006905C6"/>
    <w:rsid w:val="00691A33"/>
    <w:rsid w:val="006924EB"/>
    <w:rsid w:val="0069479A"/>
    <w:rsid w:val="00694C82"/>
    <w:rsid w:val="00695367"/>
    <w:rsid w:val="00695A8C"/>
    <w:rsid w:val="006967FF"/>
    <w:rsid w:val="00697475"/>
    <w:rsid w:val="006A2B60"/>
    <w:rsid w:val="006A4560"/>
    <w:rsid w:val="006A46E1"/>
    <w:rsid w:val="006A5C4D"/>
    <w:rsid w:val="006A740B"/>
    <w:rsid w:val="006A74B2"/>
    <w:rsid w:val="006A7A8B"/>
    <w:rsid w:val="006A7FDE"/>
    <w:rsid w:val="006B4B86"/>
    <w:rsid w:val="006B6C1C"/>
    <w:rsid w:val="006B7C61"/>
    <w:rsid w:val="006C1020"/>
    <w:rsid w:val="006C45ED"/>
    <w:rsid w:val="006C5B89"/>
    <w:rsid w:val="006C6FC2"/>
    <w:rsid w:val="006D0378"/>
    <w:rsid w:val="006D058A"/>
    <w:rsid w:val="006D44BE"/>
    <w:rsid w:val="006D4DE3"/>
    <w:rsid w:val="006E0AED"/>
    <w:rsid w:val="006E10CC"/>
    <w:rsid w:val="006E1C54"/>
    <w:rsid w:val="006E5C78"/>
    <w:rsid w:val="006E6165"/>
    <w:rsid w:val="006E784D"/>
    <w:rsid w:val="006E79C5"/>
    <w:rsid w:val="006F1641"/>
    <w:rsid w:val="006F26D8"/>
    <w:rsid w:val="006F63E6"/>
    <w:rsid w:val="006F6C25"/>
    <w:rsid w:val="006F72F4"/>
    <w:rsid w:val="006F7908"/>
    <w:rsid w:val="007031F6"/>
    <w:rsid w:val="00703FEC"/>
    <w:rsid w:val="00704977"/>
    <w:rsid w:val="00705D76"/>
    <w:rsid w:val="00706776"/>
    <w:rsid w:val="00707141"/>
    <w:rsid w:val="00711E8F"/>
    <w:rsid w:val="00712D84"/>
    <w:rsid w:val="00715130"/>
    <w:rsid w:val="00715E86"/>
    <w:rsid w:val="00716282"/>
    <w:rsid w:val="00720049"/>
    <w:rsid w:val="00720579"/>
    <w:rsid w:val="007216B3"/>
    <w:rsid w:val="00723516"/>
    <w:rsid w:val="007238A0"/>
    <w:rsid w:val="0072402C"/>
    <w:rsid w:val="00726A15"/>
    <w:rsid w:val="00734009"/>
    <w:rsid w:val="0073480A"/>
    <w:rsid w:val="00741D63"/>
    <w:rsid w:val="00742DE8"/>
    <w:rsid w:val="00743EFD"/>
    <w:rsid w:val="0074503A"/>
    <w:rsid w:val="0075097A"/>
    <w:rsid w:val="00754295"/>
    <w:rsid w:val="00755B79"/>
    <w:rsid w:val="00755CB7"/>
    <w:rsid w:val="00762C6C"/>
    <w:rsid w:val="00762E6D"/>
    <w:rsid w:val="00766ADE"/>
    <w:rsid w:val="0077020B"/>
    <w:rsid w:val="0077269B"/>
    <w:rsid w:val="00773D45"/>
    <w:rsid w:val="00777B31"/>
    <w:rsid w:val="00781315"/>
    <w:rsid w:val="00781982"/>
    <w:rsid w:val="00784CB4"/>
    <w:rsid w:val="007858CE"/>
    <w:rsid w:val="00785A63"/>
    <w:rsid w:val="00786D75"/>
    <w:rsid w:val="007928E4"/>
    <w:rsid w:val="00794A79"/>
    <w:rsid w:val="007950FA"/>
    <w:rsid w:val="007963B3"/>
    <w:rsid w:val="007A1765"/>
    <w:rsid w:val="007A224B"/>
    <w:rsid w:val="007A30DD"/>
    <w:rsid w:val="007A3DB1"/>
    <w:rsid w:val="007A481A"/>
    <w:rsid w:val="007A5E94"/>
    <w:rsid w:val="007A5FCD"/>
    <w:rsid w:val="007A622F"/>
    <w:rsid w:val="007A70C3"/>
    <w:rsid w:val="007A7581"/>
    <w:rsid w:val="007B4F67"/>
    <w:rsid w:val="007B5B31"/>
    <w:rsid w:val="007B73A2"/>
    <w:rsid w:val="007C0B43"/>
    <w:rsid w:val="007C6D60"/>
    <w:rsid w:val="007D0158"/>
    <w:rsid w:val="007D1B5C"/>
    <w:rsid w:val="007D3CFA"/>
    <w:rsid w:val="007D475A"/>
    <w:rsid w:val="007D5ABC"/>
    <w:rsid w:val="007D641B"/>
    <w:rsid w:val="007E2ABE"/>
    <w:rsid w:val="007E3836"/>
    <w:rsid w:val="007E5AD4"/>
    <w:rsid w:val="007E6996"/>
    <w:rsid w:val="007F128F"/>
    <w:rsid w:val="007F17E2"/>
    <w:rsid w:val="007F3A02"/>
    <w:rsid w:val="007F6341"/>
    <w:rsid w:val="008006FB"/>
    <w:rsid w:val="00801DCE"/>
    <w:rsid w:val="008048A1"/>
    <w:rsid w:val="00805AD4"/>
    <w:rsid w:val="00806C04"/>
    <w:rsid w:val="00815E16"/>
    <w:rsid w:val="008162D7"/>
    <w:rsid w:val="0082105E"/>
    <w:rsid w:val="008235CB"/>
    <w:rsid w:val="00823D52"/>
    <w:rsid w:val="0082442C"/>
    <w:rsid w:val="00824817"/>
    <w:rsid w:val="00826652"/>
    <w:rsid w:val="00830CD4"/>
    <w:rsid w:val="00832747"/>
    <w:rsid w:val="00836147"/>
    <w:rsid w:val="0084059D"/>
    <w:rsid w:val="008415B5"/>
    <w:rsid w:val="0084273B"/>
    <w:rsid w:val="008437C7"/>
    <w:rsid w:val="00850C9F"/>
    <w:rsid w:val="008514D1"/>
    <w:rsid w:val="008530AC"/>
    <w:rsid w:val="00854DA5"/>
    <w:rsid w:val="0085562C"/>
    <w:rsid w:val="008605FF"/>
    <w:rsid w:val="008628E9"/>
    <w:rsid w:val="00864D8C"/>
    <w:rsid w:val="00865362"/>
    <w:rsid w:val="008653C3"/>
    <w:rsid w:val="00865906"/>
    <w:rsid w:val="00866A5C"/>
    <w:rsid w:val="0087001C"/>
    <w:rsid w:val="008706BE"/>
    <w:rsid w:val="00873997"/>
    <w:rsid w:val="0087606F"/>
    <w:rsid w:val="008770C8"/>
    <w:rsid w:val="00877AE6"/>
    <w:rsid w:val="008812D9"/>
    <w:rsid w:val="00881D1E"/>
    <w:rsid w:val="00882032"/>
    <w:rsid w:val="008840F3"/>
    <w:rsid w:val="00884F4F"/>
    <w:rsid w:val="00885E71"/>
    <w:rsid w:val="00895B29"/>
    <w:rsid w:val="008A1793"/>
    <w:rsid w:val="008A49E6"/>
    <w:rsid w:val="008A4FAA"/>
    <w:rsid w:val="008A695A"/>
    <w:rsid w:val="008A6C05"/>
    <w:rsid w:val="008A6E2F"/>
    <w:rsid w:val="008A7EFB"/>
    <w:rsid w:val="008B1528"/>
    <w:rsid w:val="008B2580"/>
    <w:rsid w:val="008B3406"/>
    <w:rsid w:val="008B3D17"/>
    <w:rsid w:val="008B57CD"/>
    <w:rsid w:val="008B63DA"/>
    <w:rsid w:val="008B64B9"/>
    <w:rsid w:val="008C3058"/>
    <w:rsid w:val="008D43A9"/>
    <w:rsid w:val="008D5FBE"/>
    <w:rsid w:val="008E6071"/>
    <w:rsid w:val="008E73AC"/>
    <w:rsid w:val="008F0472"/>
    <w:rsid w:val="008F2AF7"/>
    <w:rsid w:val="008F39F8"/>
    <w:rsid w:val="008F6662"/>
    <w:rsid w:val="00904060"/>
    <w:rsid w:val="00905EFC"/>
    <w:rsid w:val="0091073E"/>
    <w:rsid w:val="00910961"/>
    <w:rsid w:val="00911746"/>
    <w:rsid w:val="00913395"/>
    <w:rsid w:val="0091389B"/>
    <w:rsid w:val="0092253A"/>
    <w:rsid w:val="00923784"/>
    <w:rsid w:val="00923871"/>
    <w:rsid w:val="00926FA8"/>
    <w:rsid w:val="009272E9"/>
    <w:rsid w:val="0092757A"/>
    <w:rsid w:val="00930F09"/>
    <w:rsid w:val="00932C28"/>
    <w:rsid w:val="00933730"/>
    <w:rsid w:val="00935E2A"/>
    <w:rsid w:val="00936A77"/>
    <w:rsid w:val="00937360"/>
    <w:rsid w:val="0094150F"/>
    <w:rsid w:val="00941610"/>
    <w:rsid w:val="00944AD4"/>
    <w:rsid w:val="009479BB"/>
    <w:rsid w:val="00952D78"/>
    <w:rsid w:val="00960AB1"/>
    <w:rsid w:val="00965F91"/>
    <w:rsid w:val="00966730"/>
    <w:rsid w:val="00970C6A"/>
    <w:rsid w:val="0097341B"/>
    <w:rsid w:val="009772CB"/>
    <w:rsid w:val="009828E4"/>
    <w:rsid w:val="00982D4B"/>
    <w:rsid w:val="00984F27"/>
    <w:rsid w:val="0099155E"/>
    <w:rsid w:val="00991DA7"/>
    <w:rsid w:val="00992172"/>
    <w:rsid w:val="009929F4"/>
    <w:rsid w:val="00995E8F"/>
    <w:rsid w:val="00997CC6"/>
    <w:rsid w:val="009A3499"/>
    <w:rsid w:val="009A44DA"/>
    <w:rsid w:val="009A641A"/>
    <w:rsid w:val="009A7441"/>
    <w:rsid w:val="009B1985"/>
    <w:rsid w:val="009B3CE2"/>
    <w:rsid w:val="009B5AF1"/>
    <w:rsid w:val="009C05FB"/>
    <w:rsid w:val="009C7DBC"/>
    <w:rsid w:val="009D1177"/>
    <w:rsid w:val="009D3631"/>
    <w:rsid w:val="009D6D09"/>
    <w:rsid w:val="009E01BF"/>
    <w:rsid w:val="009E38C1"/>
    <w:rsid w:val="009F0074"/>
    <w:rsid w:val="009F298D"/>
    <w:rsid w:val="009F62E9"/>
    <w:rsid w:val="009F6994"/>
    <w:rsid w:val="009F74D2"/>
    <w:rsid w:val="00A0024B"/>
    <w:rsid w:val="00A00B29"/>
    <w:rsid w:val="00A0250E"/>
    <w:rsid w:val="00A036FD"/>
    <w:rsid w:val="00A061EA"/>
    <w:rsid w:val="00A06693"/>
    <w:rsid w:val="00A117DE"/>
    <w:rsid w:val="00A15369"/>
    <w:rsid w:val="00A15609"/>
    <w:rsid w:val="00A15645"/>
    <w:rsid w:val="00A2131C"/>
    <w:rsid w:val="00A23D08"/>
    <w:rsid w:val="00A253EC"/>
    <w:rsid w:val="00A27D0A"/>
    <w:rsid w:val="00A306EA"/>
    <w:rsid w:val="00A30E8F"/>
    <w:rsid w:val="00A31276"/>
    <w:rsid w:val="00A31823"/>
    <w:rsid w:val="00A3242F"/>
    <w:rsid w:val="00A34A0D"/>
    <w:rsid w:val="00A34B3B"/>
    <w:rsid w:val="00A366DD"/>
    <w:rsid w:val="00A37904"/>
    <w:rsid w:val="00A4417E"/>
    <w:rsid w:val="00A531DD"/>
    <w:rsid w:val="00A53CEF"/>
    <w:rsid w:val="00A56430"/>
    <w:rsid w:val="00A573BE"/>
    <w:rsid w:val="00A60448"/>
    <w:rsid w:val="00A61504"/>
    <w:rsid w:val="00A61D15"/>
    <w:rsid w:val="00A623EE"/>
    <w:rsid w:val="00A63BE6"/>
    <w:rsid w:val="00A65397"/>
    <w:rsid w:val="00A66D8A"/>
    <w:rsid w:val="00A706F9"/>
    <w:rsid w:val="00A7189F"/>
    <w:rsid w:val="00A723D5"/>
    <w:rsid w:val="00A74872"/>
    <w:rsid w:val="00A75ED9"/>
    <w:rsid w:val="00A80E9B"/>
    <w:rsid w:val="00A80F81"/>
    <w:rsid w:val="00A81434"/>
    <w:rsid w:val="00A81E26"/>
    <w:rsid w:val="00A8430C"/>
    <w:rsid w:val="00A85A8D"/>
    <w:rsid w:val="00A87BD3"/>
    <w:rsid w:val="00A918FC"/>
    <w:rsid w:val="00A91B88"/>
    <w:rsid w:val="00A9504C"/>
    <w:rsid w:val="00A97292"/>
    <w:rsid w:val="00AA0240"/>
    <w:rsid w:val="00AA21B7"/>
    <w:rsid w:val="00AA3E02"/>
    <w:rsid w:val="00AA5D45"/>
    <w:rsid w:val="00AA5EC7"/>
    <w:rsid w:val="00AA7FBC"/>
    <w:rsid w:val="00AB15A0"/>
    <w:rsid w:val="00AB1CE1"/>
    <w:rsid w:val="00AB3C05"/>
    <w:rsid w:val="00AB4177"/>
    <w:rsid w:val="00AB5313"/>
    <w:rsid w:val="00AB641A"/>
    <w:rsid w:val="00AB758A"/>
    <w:rsid w:val="00AC53E4"/>
    <w:rsid w:val="00AC571A"/>
    <w:rsid w:val="00AC57DE"/>
    <w:rsid w:val="00AC720B"/>
    <w:rsid w:val="00AC77FE"/>
    <w:rsid w:val="00AC7FA2"/>
    <w:rsid w:val="00AD16ED"/>
    <w:rsid w:val="00AD727C"/>
    <w:rsid w:val="00AE379E"/>
    <w:rsid w:val="00AE66DF"/>
    <w:rsid w:val="00AF175D"/>
    <w:rsid w:val="00AF3F8B"/>
    <w:rsid w:val="00AF4713"/>
    <w:rsid w:val="00B00818"/>
    <w:rsid w:val="00B01A42"/>
    <w:rsid w:val="00B03410"/>
    <w:rsid w:val="00B04161"/>
    <w:rsid w:val="00B11B5B"/>
    <w:rsid w:val="00B1393D"/>
    <w:rsid w:val="00B13AFC"/>
    <w:rsid w:val="00B21D30"/>
    <w:rsid w:val="00B22E84"/>
    <w:rsid w:val="00B25562"/>
    <w:rsid w:val="00B27826"/>
    <w:rsid w:val="00B31EAF"/>
    <w:rsid w:val="00B3518F"/>
    <w:rsid w:val="00B35D93"/>
    <w:rsid w:val="00B363C8"/>
    <w:rsid w:val="00B40E60"/>
    <w:rsid w:val="00B41FED"/>
    <w:rsid w:val="00B44DC5"/>
    <w:rsid w:val="00B465C6"/>
    <w:rsid w:val="00B47AAB"/>
    <w:rsid w:val="00B50E96"/>
    <w:rsid w:val="00B5679F"/>
    <w:rsid w:val="00B57883"/>
    <w:rsid w:val="00B6163A"/>
    <w:rsid w:val="00B63FF6"/>
    <w:rsid w:val="00B65B6E"/>
    <w:rsid w:val="00B66AD5"/>
    <w:rsid w:val="00B670BD"/>
    <w:rsid w:val="00B67B22"/>
    <w:rsid w:val="00B72DEA"/>
    <w:rsid w:val="00B7482B"/>
    <w:rsid w:val="00B76EB5"/>
    <w:rsid w:val="00B82A14"/>
    <w:rsid w:val="00B85193"/>
    <w:rsid w:val="00B878BD"/>
    <w:rsid w:val="00B9146A"/>
    <w:rsid w:val="00B916C9"/>
    <w:rsid w:val="00B94159"/>
    <w:rsid w:val="00B948B3"/>
    <w:rsid w:val="00B9697B"/>
    <w:rsid w:val="00B96CC0"/>
    <w:rsid w:val="00B97991"/>
    <w:rsid w:val="00BA12DD"/>
    <w:rsid w:val="00BA303C"/>
    <w:rsid w:val="00BA3131"/>
    <w:rsid w:val="00BA6F0D"/>
    <w:rsid w:val="00BA728F"/>
    <w:rsid w:val="00BB0E41"/>
    <w:rsid w:val="00BB0FAB"/>
    <w:rsid w:val="00BB2F82"/>
    <w:rsid w:val="00BB4817"/>
    <w:rsid w:val="00BC0382"/>
    <w:rsid w:val="00BC21A3"/>
    <w:rsid w:val="00BC32DB"/>
    <w:rsid w:val="00BC65DE"/>
    <w:rsid w:val="00BD237D"/>
    <w:rsid w:val="00BD2EEE"/>
    <w:rsid w:val="00BD436F"/>
    <w:rsid w:val="00BD4DD4"/>
    <w:rsid w:val="00BE04B1"/>
    <w:rsid w:val="00BE08AB"/>
    <w:rsid w:val="00BE27DE"/>
    <w:rsid w:val="00BE3B85"/>
    <w:rsid w:val="00BE78CB"/>
    <w:rsid w:val="00BE7900"/>
    <w:rsid w:val="00BF29BB"/>
    <w:rsid w:val="00BF47F7"/>
    <w:rsid w:val="00BF4B27"/>
    <w:rsid w:val="00BF5C3C"/>
    <w:rsid w:val="00BF7D09"/>
    <w:rsid w:val="00C030D3"/>
    <w:rsid w:val="00C03422"/>
    <w:rsid w:val="00C0405F"/>
    <w:rsid w:val="00C051CD"/>
    <w:rsid w:val="00C053A3"/>
    <w:rsid w:val="00C112A0"/>
    <w:rsid w:val="00C12888"/>
    <w:rsid w:val="00C1479B"/>
    <w:rsid w:val="00C21C3B"/>
    <w:rsid w:val="00C2316E"/>
    <w:rsid w:val="00C24036"/>
    <w:rsid w:val="00C24573"/>
    <w:rsid w:val="00C2711A"/>
    <w:rsid w:val="00C27E7D"/>
    <w:rsid w:val="00C30B13"/>
    <w:rsid w:val="00C31B34"/>
    <w:rsid w:val="00C3682F"/>
    <w:rsid w:val="00C400D6"/>
    <w:rsid w:val="00C40E8E"/>
    <w:rsid w:val="00C41A7B"/>
    <w:rsid w:val="00C420EE"/>
    <w:rsid w:val="00C42C05"/>
    <w:rsid w:val="00C4416A"/>
    <w:rsid w:val="00C4435E"/>
    <w:rsid w:val="00C46869"/>
    <w:rsid w:val="00C469CB"/>
    <w:rsid w:val="00C46B3E"/>
    <w:rsid w:val="00C47AB6"/>
    <w:rsid w:val="00C60070"/>
    <w:rsid w:val="00C60283"/>
    <w:rsid w:val="00C62A18"/>
    <w:rsid w:val="00C653FB"/>
    <w:rsid w:val="00C7297F"/>
    <w:rsid w:val="00C737EB"/>
    <w:rsid w:val="00C758D6"/>
    <w:rsid w:val="00C76A3F"/>
    <w:rsid w:val="00C810E7"/>
    <w:rsid w:val="00C81AF7"/>
    <w:rsid w:val="00C81EE4"/>
    <w:rsid w:val="00C85743"/>
    <w:rsid w:val="00C85833"/>
    <w:rsid w:val="00C90CA9"/>
    <w:rsid w:val="00C90EC2"/>
    <w:rsid w:val="00C92B59"/>
    <w:rsid w:val="00C93FEB"/>
    <w:rsid w:val="00C958B6"/>
    <w:rsid w:val="00CA1525"/>
    <w:rsid w:val="00CA2404"/>
    <w:rsid w:val="00CA2F00"/>
    <w:rsid w:val="00CA50B2"/>
    <w:rsid w:val="00CA6D98"/>
    <w:rsid w:val="00CB0901"/>
    <w:rsid w:val="00CB1AED"/>
    <w:rsid w:val="00CB4197"/>
    <w:rsid w:val="00CB6EE7"/>
    <w:rsid w:val="00CB7E42"/>
    <w:rsid w:val="00CC1934"/>
    <w:rsid w:val="00CC2888"/>
    <w:rsid w:val="00CD0723"/>
    <w:rsid w:val="00CD2841"/>
    <w:rsid w:val="00CD5166"/>
    <w:rsid w:val="00CD628F"/>
    <w:rsid w:val="00CD7F14"/>
    <w:rsid w:val="00CE001F"/>
    <w:rsid w:val="00CE0B88"/>
    <w:rsid w:val="00CE30B4"/>
    <w:rsid w:val="00CE3FA2"/>
    <w:rsid w:val="00CE6F19"/>
    <w:rsid w:val="00CF14D8"/>
    <w:rsid w:val="00CF3B64"/>
    <w:rsid w:val="00CF7838"/>
    <w:rsid w:val="00D012E3"/>
    <w:rsid w:val="00D02A06"/>
    <w:rsid w:val="00D03B7F"/>
    <w:rsid w:val="00D04883"/>
    <w:rsid w:val="00D07FC9"/>
    <w:rsid w:val="00D107DF"/>
    <w:rsid w:val="00D1096F"/>
    <w:rsid w:val="00D1101E"/>
    <w:rsid w:val="00D128FE"/>
    <w:rsid w:val="00D13410"/>
    <w:rsid w:val="00D139D3"/>
    <w:rsid w:val="00D15DED"/>
    <w:rsid w:val="00D15E77"/>
    <w:rsid w:val="00D16308"/>
    <w:rsid w:val="00D220EA"/>
    <w:rsid w:val="00D23738"/>
    <w:rsid w:val="00D30413"/>
    <w:rsid w:val="00D3095C"/>
    <w:rsid w:val="00D33E7A"/>
    <w:rsid w:val="00D416B4"/>
    <w:rsid w:val="00D42C25"/>
    <w:rsid w:val="00D44D4F"/>
    <w:rsid w:val="00D4510A"/>
    <w:rsid w:val="00D4654A"/>
    <w:rsid w:val="00D47463"/>
    <w:rsid w:val="00D5105B"/>
    <w:rsid w:val="00D5153C"/>
    <w:rsid w:val="00D516DD"/>
    <w:rsid w:val="00D522F6"/>
    <w:rsid w:val="00D532E5"/>
    <w:rsid w:val="00D537FE"/>
    <w:rsid w:val="00D53CBE"/>
    <w:rsid w:val="00D5521A"/>
    <w:rsid w:val="00D572EC"/>
    <w:rsid w:val="00D6334A"/>
    <w:rsid w:val="00D6485F"/>
    <w:rsid w:val="00D65D87"/>
    <w:rsid w:val="00D7095F"/>
    <w:rsid w:val="00D74E59"/>
    <w:rsid w:val="00D75CAF"/>
    <w:rsid w:val="00D76EF4"/>
    <w:rsid w:val="00D80DE8"/>
    <w:rsid w:val="00D84515"/>
    <w:rsid w:val="00D847D9"/>
    <w:rsid w:val="00D85CC0"/>
    <w:rsid w:val="00D913C6"/>
    <w:rsid w:val="00D913D2"/>
    <w:rsid w:val="00D92F1E"/>
    <w:rsid w:val="00D937B9"/>
    <w:rsid w:val="00D96E6E"/>
    <w:rsid w:val="00D97E14"/>
    <w:rsid w:val="00DA1320"/>
    <w:rsid w:val="00DA2AF6"/>
    <w:rsid w:val="00DA3E2B"/>
    <w:rsid w:val="00DA3E5D"/>
    <w:rsid w:val="00DA4F13"/>
    <w:rsid w:val="00DA78DC"/>
    <w:rsid w:val="00DB0136"/>
    <w:rsid w:val="00DB1F17"/>
    <w:rsid w:val="00DB5F63"/>
    <w:rsid w:val="00DB63DE"/>
    <w:rsid w:val="00DC2730"/>
    <w:rsid w:val="00DC37DA"/>
    <w:rsid w:val="00DC4117"/>
    <w:rsid w:val="00DC6073"/>
    <w:rsid w:val="00DD5347"/>
    <w:rsid w:val="00DE1588"/>
    <w:rsid w:val="00DE455F"/>
    <w:rsid w:val="00DE48F2"/>
    <w:rsid w:val="00DE4CBD"/>
    <w:rsid w:val="00DE4D35"/>
    <w:rsid w:val="00DE7758"/>
    <w:rsid w:val="00DF400D"/>
    <w:rsid w:val="00DF4D63"/>
    <w:rsid w:val="00DF547F"/>
    <w:rsid w:val="00DF628F"/>
    <w:rsid w:val="00DF7B21"/>
    <w:rsid w:val="00E04E9D"/>
    <w:rsid w:val="00E06A88"/>
    <w:rsid w:val="00E101D2"/>
    <w:rsid w:val="00E10B90"/>
    <w:rsid w:val="00E10FD5"/>
    <w:rsid w:val="00E12027"/>
    <w:rsid w:val="00E12AB7"/>
    <w:rsid w:val="00E13C2A"/>
    <w:rsid w:val="00E14354"/>
    <w:rsid w:val="00E26BBE"/>
    <w:rsid w:val="00E274CE"/>
    <w:rsid w:val="00E34B1A"/>
    <w:rsid w:val="00E34DAB"/>
    <w:rsid w:val="00E35E91"/>
    <w:rsid w:val="00E370D1"/>
    <w:rsid w:val="00E40508"/>
    <w:rsid w:val="00E43C96"/>
    <w:rsid w:val="00E4590A"/>
    <w:rsid w:val="00E463A3"/>
    <w:rsid w:val="00E51554"/>
    <w:rsid w:val="00E5253E"/>
    <w:rsid w:val="00E5450E"/>
    <w:rsid w:val="00E55C81"/>
    <w:rsid w:val="00E560B7"/>
    <w:rsid w:val="00E57FAB"/>
    <w:rsid w:val="00E61227"/>
    <w:rsid w:val="00E612F4"/>
    <w:rsid w:val="00E622A7"/>
    <w:rsid w:val="00E64359"/>
    <w:rsid w:val="00E65406"/>
    <w:rsid w:val="00E6602B"/>
    <w:rsid w:val="00E6798A"/>
    <w:rsid w:val="00E70B63"/>
    <w:rsid w:val="00E7180C"/>
    <w:rsid w:val="00E721F2"/>
    <w:rsid w:val="00E72C3F"/>
    <w:rsid w:val="00E74287"/>
    <w:rsid w:val="00E808D6"/>
    <w:rsid w:val="00E810C0"/>
    <w:rsid w:val="00E81FED"/>
    <w:rsid w:val="00E82F93"/>
    <w:rsid w:val="00E94565"/>
    <w:rsid w:val="00E95EE0"/>
    <w:rsid w:val="00E95FEA"/>
    <w:rsid w:val="00E96D6B"/>
    <w:rsid w:val="00E97DBB"/>
    <w:rsid w:val="00EA2EE9"/>
    <w:rsid w:val="00EA5959"/>
    <w:rsid w:val="00EA5EA7"/>
    <w:rsid w:val="00EA6B64"/>
    <w:rsid w:val="00EB25EC"/>
    <w:rsid w:val="00EB3AB4"/>
    <w:rsid w:val="00EB6017"/>
    <w:rsid w:val="00EB621D"/>
    <w:rsid w:val="00EB75E2"/>
    <w:rsid w:val="00EC0212"/>
    <w:rsid w:val="00EC511D"/>
    <w:rsid w:val="00EC6E71"/>
    <w:rsid w:val="00ED49CF"/>
    <w:rsid w:val="00ED6772"/>
    <w:rsid w:val="00ED6D3F"/>
    <w:rsid w:val="00EE0039"/>
    <w:rsid w:val="00EE02F8"/>
    <w:rsid w:val="00EE1C67"/>
    <w:rsid w:val="00EE2430"/>
    <w:rsid w:val="00EE2AC4"/>
    <w:rsid w:val="00EE30FA"/>
    <w:rsid w:val="00EE34EA"/>
    <w:rsid w:val="00EE590F"/>
    <w:rsid w:val="00EE60F0"/>
    <w:rsid w:val="00EE76AA"/>
    <w:rsid w:val="00EE7FB2"/>
    <w:rsid w:val="00EF0CD8"/>
    <w:rsid w:val="00EF40F3"/>
    <w:rsid w:val="00EF734C"/>
    <w:rsid w:val="00EF7CF0"/>
    <w:rsid w:val="00F002D7"/>
    <w:rsid w:val="00F010D0"/>
    <w:rsid w:val="00F01376"/>
    <w:rsid w:val="00F03265"/>
    <w:rsid w:val="00F03821"/>
    <w:rsid w:val="00F043EE"/>
    <w:rsid w:val="00F04F5C"/>
    <w:rsid w:val="00F05DEC"/>
    <w:rsid w:val="00F06357"/>
    <w:rsid w:val="00F06955"/>
    <w:rsid w:val="00F0754B"/>
    <w:rsid w:val="00F0771D"/>
    <w:rsid w:val="00F137E0"/>
    <w:rsid w:val="00F2096D"/>
    <w:rsid w:val="00F25DB8"/>
    <w:rsid w:val="00F25E21"/>
    <w:rsid w:val="00F36C6D"/>
    <w:rsid w:val="00F3783F"/>
    <w:rsid w:val="00F3784A"/>
    <w:rsid w:val="00F41DDB"/>
    <w:rsid w:val="00F41EC3"/>
    <w:rsid w:val="00F42045"/>
    <w:rsid w:val="00F436D7"/>
    <w:rsid w:val="00F4506C"/>
    <w:rsid w:val="00F56ACF"/>
    <w:rsid w:val="00F56FE5"/>
    <w:rsid w:val="00F618DD"/>
    <w:rsid w:val="00F61AC1"/>
    <w:rsid w:val="00F64975"/>
    <w:rsid w:val="00F65508"/>
    <w:rsid w:val="00F712A8"/>
    <w:rsid w:val="00F732C0"/>
    <w:rsid w:val="00F829BB"/>
    <w:rsid w:val="00F841C0"/>
    <w:rsid w:val="00F85381"/>
    <w:rsid w:val="00F905D7"/>
    <w:rsid w:val="00F9307F"/>
    <w:rsid w:val="00F93219"/>
    <w:rsid w:val="00F956E7"/>
    <w:rsid w:val="00F96211"/>
    <w:rsid w:val="00FA03BE"/>
    <w:rsid w:val="00FA16F6"/>
    <w:rsid w:val="00FA234C"/>
    <w:rsid w:val="00FA2724"/>
    <w:rsid w:val="00FA3930"/>
    <w:rsid w:val="00FA55A8"/>
    <w:rsid w:val="00FA7B45"/>
    <w:rsid w:val="00FB026D"/>
    <w:rsid w:val="00FB29FC"/>
    <w:rsid w:val="00FB3229"/>
    <w:rsid w:val="00FB3FBD"/>
    <w:rsid w:val="00FB5038"/>
    <w:rsid w:val="00FC0D6E"/>
    <w:rsid w:val="00FC1928"/>
    <w:rsid w:val="00FC345D"/>
    <w:rsid w:val="00FC370E"/>
    <w:rsid w:val="00FC498F"/>
    <w:rsid w:val="00FD1916"/>
    <w:rsid w:val="00FD1AEC"/>
    <w:rsid w:val="00FD3074"/>
    <w:rsid w:val="00FD57B5"/>
    <w:rsid w:val="00FD6756"/>
    <w:rsid w:val="00FE28BF"/>
    <w:rsid w:val="00FE2A2F"/>
    <w:rsid w:val="00FE3C51"/>
    <w:rsid w:val="00FE455E"/>
    <w:rsid w:val="00FF0BE9"/>
    <w:rsid w:val="00FF1A1D"/>
    <w:rsid w:val="00FF25CC"/>
    <w:rsid w:val="00FF5F90"/>
    <w:rsid w:val="00FF6C43"/>
    <w:rsid w:val="00FF74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B0898"/>
  <w15:docId w15:val="{FE362F7F-0AF8-4516-8616-E9FBCACF7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C21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qFormat/>
    <w:rsid w:val="00C90EC2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A46E1"/>
    <w:pPr>
      <w:keepNext/>
      <w:tabs>
        <w:tab w:val="left" w:pos="0"/>
      </w:tabs>
      <w:suppressAutoHyphens/>
      <w:spacing w:before="240" w:after="60" w:line="240" w:lineRule="auto"/>
      <w:ind w:left="2160" w:hanging="180"/>
      <w:outlineLvl w:val="2"/>
    </w:pPr>
    <w:rPr>
      <w:rFonts w:ascii="Arial" w:hAnsi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6A46E1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3">
    <w:name w:val="No Spacing"/>
    <w:qFormat/>
    <w:rsid w:val="006A46E1"/>
    <w:pPr>
      <w:spacing w:line="276" w:lineRule="auto"/>
      <w:ind w:firstLine="567"/>
      <w:jc w:val="both"/>
    </w:pPr>
    <w:rPr>
      <w:rFonts w:ascii="Times New Roman" w:hAnsi="Times New Roman"/>
      <w:sz w:val="28"/>
      <w:szCs w:val="22"/>
      <w:lang w:eastAsia="en-US"/>
    </w:rPr>
  </w:style>
  <w:style w:type="character" w:styleId="a4">
    <w:name w:val="Strong"/>
    <w:qFormat/>
    <w:rsid w:val="006A46E1"/>
    <w:rPr>
      <w:b/>
      <w:bCs/>
    </w:rPr>
  </w:style>
  <w:style w:type="paragraph" w:customStyle="1" w:styleId="1">
    <w:name w:val="Знак1 Знак Знак Знак"/>
    <w:basedOn w:val="a"/>
    <w:rsid w:val="006A46E1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5">
    <w:name w:val="Body Text Indent"/>
    <w:basedOn w:val="a"/>
    <w:link w:val="a6"/>
    <w:rsid w:val="006A46E1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с отступом Знак"/>
    <w:link w:val="a5"/>
    <w:rsid w:val="006A46E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6A46E1"/>
    <w:pPr>
      <w:ind w:left="720"/>
      <w:contextualSpacing/>
    </w:pPr>
  </w:style>
  <w:style w:type="paragraph" w:customStyle="1" w:styleId="ConsPlusNormal">
    <w:name w:val="ConsPlusNormal"/>
    <w:link w:val="ConsPlusNormal0"/>
    <w:rsid w:val="006A46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8">
    <w:name w:val="Hyperlink"/>
    <w:rsid w:val="006A46E1"/>
    <w:rPr>
      <w:color w:val="0000FF"/>
      <w:u w:val="single"/>
    </w:rPr>
  </w:style>
  <w:style w:type="character" w:styleId="a9">
    <w:name w:val="FollowedHyperlink"/>
    <w:uiPriority w:val="99"/>
    <w:semiHidden/>
    <w:unhideWhenUsed/>
    <w:rsid w:val="006A46E1"/>
    <w:rPr>
      <w:color w:val="800080"/>
      <w:u w:val="single"/>
    </w:rPr>
  </w:style>
  <w:style w:type="paragraph" w:styleId="aa">
    <w:name w:val="Normal (Web)"/>
    <w:basedOn w:val="a"/>
    <w:rsid w:val="00FE28BF"/>
    <w:pPr>
      <w:spacing w:before="100" w:beforeAutospacing="1" w:after="100" w:afterAutospacing="1" w:line="240" w:lineRule="auto"/>
    </w:pPr>
    <w:rPr>
      <w:rFonts w:ascii="Verdana" w:hAnsi="Verdana" w:cs="Verdana"/>
      <w:color w:val="333333"/>
    </w:rPr>
  </w:style>
  <w:style w:type="paragraph" w:styleId="ab">
    <w:name w:val="footnote text"/>
    <w:basedOn w:val="a"/>
    <w:link w:val="ac"/>
    <w:uiPriority w:val="99"/>
    <w:semiHidden/>
    <w:unhideWhenUsed/>
    <w:rsid w:val="0059024F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rsid w:val="0059024F"/>
    <w:rPr>
      <w:rFonts w:ascii="Times New Roman" w:hAnsi="Times New Roman"/>
    </w:rPr>
  </w:style>
  <w:style w:type="character" w:styleId="ad">
    <w:name w:val="footnote reference"/>
    <w:uiPriority w:val="99"/>
    <w:semiHidden/>
    <w:unhideWhenUsed/>
    <w:rsid w:val="0059024F"/>
    <w:rPr>
      <w:vertAlign w:val="superscript"/>
    </w:rPr>
  </w:style>
  <w:style w:type="character" w:styleId="ae">
    <w:name w:val="endnote reference"/>
    <w:uiPriority w:val="99"/>
    <w:semiHidden/>
    <w:unhideWhenUsed/>
    <w:rsid w:val="00BF5C3C"/>
    <w:rPr>
      <w:vertAlign w:val="superscript"/>
    </w:rPr>
  </w:style>
  <w:style w:type="paragraph" w:styleId="af">
    <w:name w:val="Balloon Text"/>
    <w:basedOn w:val="a"/>
    <w:link w:val="af0"/>
    <w:uiPriority w:val="99"/>
    <w:semiHidden/>
    <w:unhideWhenUsed/>
    <w:rsid w:val="0037213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372135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AB5313"/>
    <w:rPr>
      <w:rFonts w:ascii="Arial" w:hAnsi="Arial" w:cs="Arial"/>
    </w:rPr>
  </w:style>
  <w:style w:type="character" w:styleId="af1">
    <w:name w:val="annotation reference"/>
    <w:basedOn w:val="a0"/>
    <w:uiPriority w:val="99"/>
    <w:semiHidden/>
    <w:unhideWhenUsed/>
    <w:rsid w:val="00554C3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54C3C"/>
    <w:pPr>
      <w:spacing w:line="240" w:lineRule="auto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54C3C"/>
    <w:rPr>
      <w:rFonts w:asciiTheme="minorHAnsi" w:eastAsiaTheme="minorEastAsia" w:hAnsiTheme="minorHAnsi" w:cstheme="minorBidi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E5253E"/>
    <w:rPr>
      <w:rFonts w:ascii="Calibri" w:eastAsia="Times New Roman" w:hAnsi="Calibri" w:cs="Times New Roman"/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E5253E"/>
    <w:rPr>
      <w:rFonts w:asciiTheme="minorHAnsi" w:eastAsiaTheme="minorEastAsia" w:hAnsiTheme="minorHAnsi" w:cstheme="minorBidi"/>
      <w:b/>
      <w:bCs/>
    </w:rPr>
  </w:style>
  <w:style w:type="paragraph" w:customStyle="1" w:styleId="10">
    <w:name w:val="Абзац списка1"/>
    <w:basedOn w:val="a"/>
    <w:rsid w:val="006170E9"/>
    <w:pPr>
      <w:ind w:left="720"/>
    </w:pPr>
    <w:rPr>
      <w:lang w:eastAsia="en-US"/>
    </w:rPr>
  </w:style>
  <w:style w:type="paragraph" w:customStyle="1" w:styleId="ConsPlusNonformat">
    <w:name w:val="ConsPlusNonformat"/>
    <w:uiPriority w:val="99"/>
    <w:rsid w:val="002C647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extList">
    <w:name w:val="ConsPlusTextList"/>
    <w:rsid w:val="002C6472"/>
    <w:pPr>
      <w:widowControl w:val="0"/>
      <w:autoSpaceDE w:val="0"/>
      <w:autoSpaceDN w:val="0"/>
    </w:pPr>
    <w:rPr>
      <w:rFonts w:ascii="Arial" w:hAnsi="Arial" w:cs="Arial"/>
    </w:rPr>
  </w:style>
  <w:style w:type="paragraph" w:styleId="af6">
    <w:name w:val="footer"/>
    <w:basedOn w:val="a"/>
    <w:link w:val="af7"/>
    <w:rsid w:val="00F002D7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7">
    <w:name w:val="Нижний колонтитул Знак"/>
    <w:basedOn w:val="a0"/>
    <w:link w:val="af6"/>
    <w:rsid w:val="00F002D7"/>
    <w:rPr>
      <w:sz w:val="22"/>
      <w:szCs w:val="22"/>
      <w:lang w:eastAsia="en-US"/>
    </w:rPr>
  </w:style>
  <w:style w:type="table" w:styleId="af8">
    <w:name w:val="Table Grid"/>
    <w:basedOn w:val="a1"/>
    <w:uiPriority w:val="59"/>
    <w:rsid w:val="0083614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rsid w:val="00C90EC2"/>
    <w:rPr>
      <w:rFonts w:ascii="Cambria" w:hAnsi="Cambria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8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69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785581">
                  <w:marLeft w:val="9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462545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3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F8A2F-3A72-4BB8-95A4-D2A82D15C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Links>
    <vt:vector size="12" baseType="variant">
      <vt:variant>
        <vt:i4>3735640</vt:i4>
      </vt:variant>
      <vt:variant>
        <vt:i4>3</vt:i4>
      </vt:variant>
      <vt:variant>
        <vt:i4>0</vt:i4>
      </vt:variant>
      <vt:variant>
        <vt:i4>5</vt:i4>
      </vt:variant>
      <vt:variant>
        <vt:lpwstr>http://44gosuslugi.ru/</vt:lpwstr>
      </vt:variant>
      <vt:variant>
        <vt:lpwstr>/</vt:lpwstr>
      </vt:variant>
      <vt:variant>
        <vt:i4>4980817</vt:i4>
      </vt:variant>
      <vt:variant>
        <vt:i4>0</vt:i4>
      </vt:variant>
      <vt:variant>
        <vt:i4>0</vt:i4>
      </vt:variant>
      <vt:variant>
        <vt:i4>5</vt:i4>
      </vt:variant>
      <vt:variant>
        <vt:lpwstr>http://www.gosuslugi.region.kostroma.ru/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ttestova</dc:creator>
  <cp:lastModifiedBy>Arch001</cp:lastModifiedBy>
  <cp:revision>14</cp:revision>
  <cp:lastPrinted>2019-04-10T12:33:00Z</cp:lastPrinted>
  <dcterms:created xsi:type="dcterms:W3CDTF">2019-11-13T14:21:00Z</dcterms:created>
  <dcterms:modified xsi:type="dcterms:W3CDTF">2019-12-12T08:40:00Z</dcterms:modified>
</cp:coreProperties>
</file>