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EC2" w:rsidRPr="0092757A" w:rsidRDefault="00C90EC2" w:rsidP="00C90EC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Председателю комитета</w:t>
      </w:r>
    </w:p>
    <w:p w:rsidR="00C90EC2" w:rsidRPr="0092757A" w:rsidRDefault="00C90EC2" w:rsidP="00C90EC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архитектуры и градостроительства</w:t>
      </w:r>
    </w:p>
    <w:p w:rsidR="00C90EC2" w:rsidRPr="0092757A" w:rsidRDefault="00C90EC2" w:rsidP="00C90EC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Костромской области</w:t>
      </w:r>
      <w:r>
        <w:rPr>
          <w:rFonts w:ascii="Times New Roman" w:hAnsi="Times New Roman"/>
          <w:sz w:val="28"/>
          <w:szCs w:val="28"/>
        </w:rPr>
        <w:t>,</w:t>
      </w:r>
    </w:p>
    <w:p w:rsidR="00C90EC2" w:rsidRPr="0092757A" w:rsidRDefault="00C90EC2" w:rsidP="00C90EC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главному архитектору Костромской области</w:t>
      </w:r>
    </w:p>
    <w:p w:rsidR="00C90EC2" w:rsidRPr="0092757A" w:rsidRDefault="00C90EC2" w:rsidP="00C90EC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</w:p>
    <w:p w:rsidR="00C90EC2" w:rsidRPr="0092757A" w:rsidRDefault="00C90EC2" w:rsidP="00C90EC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Заявитель ______________________________</w:t>
      </w:r>
    </w:p>
    <w:p w:rsidR="00C90EC2" w:rsidRPr="0092757A" w:rsidRDefault="00C90EC2" w:rsidP="00C90EC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0"/>
          <w:szCs w:val="20"/>
        </w:rPr>
        <w:t>(Юридическое лицо: наименование</w:t>
      </w:r>
    </w:p>
    <w:p w:rsidR="00C90EC2" w:rsidRPr="0092757A" w:rsidRDefault="00C90EC2" w:rsidP="00C90EC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0"/>
          <w:szCs w:val="20"/>
        </w:rPr>
        <w:t>организации, ИНН,</w:t>
      </w:r>
    </w:p>
    <w:p w:rsidR="00C90EC2" w:rsidRPr="0092757A" w:rsidRDefault="00C90EC2" w:rsidP="00C90EC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________________________________________</w:t>
      </w:r>
    </w:p>
    <w:p w:rsidR="00C90EC2" w:rsidRPr="0092757A" w:rsidRDefault="00C90EC2" w:rsidP="00C90EC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0"/>
          <w:szCs w:val="20"/>
        </w:rPr>
        <w:t>юридический и почтовый адрес, телефон,</w:t>
      </w:r>
    </w:p>
    <w:p w:rsidR="00C90EC2" w:rsidRPr="0092757A" w:rsidRDefault="00C90EC2" w:rsidP="00C90EC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________________________________________</w:t>
      </w:r>
    </w:p>
    <w:p w:rsidR="00C90EC2" w:rsidRPr="0092757A" w:rsidRDefault="00C90EC2" w:rsidP="00C90EC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0"/>
          <w:szCs w:val="20"/>
        </w:rPr>
        <w:t>банковские реквизиты</w:t>
      </w:r>
    </w:p>
    <w:p w:rsidR="00C90EC2" w:rsidRPr="0092757A" w:rsidRDefault="00C90EC2" w:rsidP="00C90EC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________________________________________</w:t>
      </w:r>
    </w:p>
    <w:p w:rsidR="00C90EC2" w:rsidRPr="0092757A" w:rsidRDefault="00C90EC2" w:rsidP="00C90EC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8"/>
          <w:szCs w:val="28"/>
        </w:rPr>
        <w:t xml:space="preserve">Физическое лицо: </w:t>
      </w:r>
      <w:r w:rsidRPr="0092757A">
        <w:rPr>
          <w:rFonts w:ascii="Times New Roman" w:hAnsi="Times New Roman"/>
          <w:sz w:val="20"/>
          <w:szCs w:val="20"/>
        </w:rPr>
        <w:t>Ф.И.О., почтовый адрес,</w:t>
      </w:r>
    </w:p>
    <w:p w:rsidR="00467E37" w:rsidRDefault="00C90EC2" w:rsidP="00C90EC2">
      <w:pPr>
        <w:autoSpaceDE w:val="0"/>
        <w:autoSpaceDN w:val="0"/>
        <w:adjustRightInd w:val="0"/>
        <w:spacing w:after="0" w:line="240" w:lineRule="auto"/>
        <w:ind w:left="2410"/>
        <w:jc w:val="right"/>
        <w:outlineLvl w:val="1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0"/>
          <w:szCs w:val="20"/>
        </w:rPr>
        <w:t>телефон)</w:t>
      </w:r>
    </w:p>
    <w:p w:rsidR="00CB1AED" w:rsidRDefault="00CB1AED" w:rsidP="005F0C49">
      <w:pPr>
        <w:autoSpaceDE w:val="0"/>
        <w:autoSpaceDN w:val="0"/>
        <w:adjustRightInd w:val="0"/>
        <w:spacing w:after="0" w:line="240" w:lineRule="auto"/>
        <w:ind w:left="2410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467E37" w:rsidRDefault="00467E37" w:rsidP="005F0C49">
      <w:pPr>
        <w:autoSpaceDE w:val="0"/>
        <w:autoSpaceDN w:val="0"/>
        <w:adjustRightInd w:val="0"/>
        <w:spacing w:after="0" w:line="240" w:lineRule="auto"/>
        <w:ind w:left="2410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C90EC2" w:rsidRPr="00C90EC2" w:rsidRDefault="00C90EC2" w:rsidP="00C90EC2">
      <w:pPr>
        <w:pStyle w:val="2"/>
        <w:spacing w:before="0" w:after="0"/>
        <w:jc w:val="center"/>
        <w:rPr>
          <w:rFonts w:ascii="Times New Roman" w:hAnsi="Times New Roman"/>
          <w:i w:val="0"/>
        </w:rPr>
      </w:pPr>
      <w:r w:rsidRPr="00C90EC2">
        <w:rPr>
          <w:rFonts w:ascii="Times New Roman" w:hAnsi="Times New Roman"/>
          <w:i w:val="0"/>
        </w:rPr>
        <w:t>У</w:t>
      </w:r>
      <w:r>
        <w:rPr>
          <w:rFonts w:ascii="Times New Roman" w:hAnsi="Times New Roman"/>
          <w:i w:val="0"/>
        </w:rPr>
        <w:t>ведомление</w:t>
      </w:r>
    </w:p>
    <w:p w:rsidR="00C90EC2" w:rsidRPr="00C90EC2" w:rsidRDefault="00C90EC2" w:rsidP="00C90EC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90EC2">
        <w:rPr>
          <w:rFonts w:ascii="Times New Roman" w:hAnsi="Times New Roman"/>
          <w:sz w:val="28"/>
          <w:szCs w:val="28"/>
        </w:rPr>
        <w:t>о переходе права на земельный участок,</w:t>
      </w:r>
    </w:p>
    <w:p w:rsidR="00C90EC2" w:rsidRPr="00C90EC2" w:rsidRDefault="00C90EC2" w:rsidP="00C90EC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90EC2">
        <w:rPr>
          <w:rFonts w:ascii="Times New Roman" w:hAnsi="Times New Roman"/>
          <w:sz w:val="28"/>
          <w:szCs w:val="28"/>
        </w:rPr>
        <w:t>об образовании земельного участка</w:t>
      </w:r>
    </w:p>
    <w:p w:rsidR="00C90EC2" w:rsidRPr="00C90EC2" w:rsidRDefault="00C90EC2" w:rsidP="00C90E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90EC2" w:rsidRPr="00C90EC2" w:rsidRDefault="00C90EC2" w:rsidP="00C90EC2">
      <w:pPr>
        <w:pStyle w:val="a5"/>
        <w:spacing w:after="0"/>
        <w:ind w:left="0"/>
        <w:jc w:val="both"/>
        <w:rPr>
          <w:sz w:val="20"/>
          <w:szCs w:val="20"/>
        </w:rPr>
      </w:pPr>
      <w:r w:rsidRPr="00C90EC2">
        <w:rPr>
          <w:sz w:val="28"/>
          <w:szCs w:val="28"/>
        </w:rPr>
        <w:t xml:space="preserve">Прошу принять к сведению информацию о </w:t>
      </w:r>
      <w:r w:rsidRPr="00C90EC2">
        <w:rPr>
          <w:sz w:val="28"/>
          <w:szCs w:val="28"/>
          <w:u w:val="single"/>
        </w:rPr>
        <w:t xml:space="preserve">переходе прав на земельный участок / </w:t>
      </w:r>
      <w:r w:rsidR="002E45CE">
        <w:rPr>
          <w:sz w:val="28"/>
          <w:szCs w:val="28"/>
          <w:u w:val="single"/>
        </w:rPr>
        <w:t xml:space="preserve"> </w:t>
      </w:r>
      <w:r w:rsidRPr="00C90EC2">
        <w:rPr>
          <w:sz w:val="28"/>
          <w:szCs w:val="28"/>
          <w:u w:val="single"/>
        </w:rPr>
        <w:t>об образовании земельного</w:t>
      </w:r>
      <w:r w:rsidRPr="002E45CE">
        <w:rPr>
          <w:sz w:val="28"/>
          <w:szCs w:val="28"/>
        </w:rPr>
        <w:t xml:space="preserve"> </w:t>
      </w:r>
      <w:r>
        <w:rPr>
          <w:sz w:val="28"/>
          <w:szCs w:val="28"/>
        </w:rPr>
        <w:t>участка для внесения изменений</w:t>
      </w:r>
      <w:r w:rsidRPr="00C90EC2">
        <w:rPr>
          <w:sz w:val="28"/>
          <w:szCs w:val="28"/>
        </w:rPr>
        <w:t xml:space="preserve"> в</w:t>
      </w:r>
      <w:r w:rsidRPr="00C90EC2">
        <w:t xml:space="preserve">                                                                                                    </w:t>
      </w:r>
      <w:r w:rsidRPr="00C90EC2">
        <w:rPr>
          <w:sz w:val="18"/>
          <w:szCs w:val="18"/>
        </w:rPr>
        <w:t xml:space="preserve">                     </w:t>
      </w:r>
      <w:r w:rsidRPr="00C90EC2">
        <w:rPr>
          <w:sz w:val="20"/>
          <w:szCs w:val="20"/>
        </w:rPr>
        <w:t>(ненужное зачеркнуть)</w:t>
      </w:r>
    </w:p>
    <w:p w:rsidR="00C90EC2" w:rsidRPr="00C90EC2" w:rsidRDefault="00C90EC2" w:rsidP="00C90EC2">
      <w:pPr>
        <w:pStyle w:val="a5"/>
        <w:ind w:left="0"/>
        <w:jc w:val="both"/>
        <w:rPr>
          <w:sz w:val="28"/>
          <w:szCs w:val="28"/>
        </w:rPr>
      </w:pPr>
      <w:r w:rsidRPr="00C90EC2">
        <w:rPr>
          <w:sz w:val="28"/>
          <w:szCs w:val="28"/>
        </w:rPr>
        <w:t xml:space="preserve">разрешение № </w:t>
      </w:r>
      <w:r w:rsidRPr="00C90EC2">
        <w:rPr>
          <w:sz w:val="28"/>
          <w:szCs w:val="28"/>
          <w:lang w:val="en-US"/>
        </w:rPr>
        <w:t>RU</w:t>
      </w:r>
      <w:r w:rsidRPr="00C90EC2">
        <w:rPr>
          <w:sz w:val="28"/>
          <w:szCs w:val="28"/>
        </w:rPr>
        <w:t>_________________________ от _______________20____г. выданное</w:t>
      </w:r>
    </w:p>
    <w:p w:rsidR="00C90EC2" w:rsidRPr="00C90EC2" w:rsidRDefault="00C90EC2" w:rsidP="00C90EC2">
      <w:pPr>
        <w:pStyle w:val="a5"/>
        <w:ind w:left="1701" w:hanging="1701"/>
        <w:jc w:val="both"/>
        <w:rPr>
          <w:sz w:val="28"/>
          <w:szCs w:val="28"/>
        </w:rPr>
      </w:pPr>
      <w:r w:rsidRPr="00C90EC2">
        <w:rPr>
          <w:sz w:val="28"/>
          <w:szCs w:val="28"/>
        </w:rPr>
        <w:t xml:space="preserve">на </w:t>
      </w:r>
      <w:r w:rsidRPr="00C90EC2">
        <w:rPr>
          <w:sz w:val="28"/>
          <w:szCs w:val="28"/>
          <w:u w:val="single"/>
        </w:rPr>
        <w:t xml:space="preserve">строительство, реконструкцию </w:t>
      </w:r>
      <w:r w:rsidRPr="00C90EC2">
        <w:rPr>
          <w:sz w:val="28"/>
          <w:szCs w:val="28"/>
        </w:rPr>
        <w:t>объекта:____________________________________</w:t>
      </w:r>
    </w:p>
    <w:p w:rsidR="00C90EC2" w:rsidRPr="00C90EC2" w:rsidRDefault="00C90EC2" w:rsidP="00C90EC2">
      <w:pPr>
        <w:pStyle w:val="a5"/>
        <w:ind w:left="1701" w:hanging="1701"/>
        <w:jc w:val="both"/>
        <w:rPr>
          <w:sz w:val="20"/>
          <w:szCs w:val="20"/>
          <w:u w:val="single"/>
        </w:rPr>
      </w:pPr>
      <w:r w:rsidRPr="00C90EC2">
        <w:rPr>
          <w:sz w:val="20"/>
          <w:szCs w:val="20"/>
        </w:rPr>
        <w:t>(ненужное зачеркнуть)</w:t>
      </w:r>
    </w:p>
    <w:p w:rsidR="00C90EC2" w:rsidRPr="00C90EC2" w:rsidRDefault="00C90EC2" w:rsidP="00C90EC2">
      <w:pPr>
        <w:jc w:val="both"/>
        <w:rPr>
          <w:rFonts w:ascii="Times New Roman" w:hAnsi="Times New Roman"/>
          <w:sz w:val="24"/>
          <w:szCs w:val="24"/>
        </w:rPr>
      </w:pPr>
      <w:r w:rsidRPr="00C90EC2">
        <w:rPr>
          <w:rFonts w:ascii="Times New Roman" w:hAnsi="Times New Roman"/>
          <w:sz w:val="24"/>
          <w:szCs w:val="24"/>
        </w:rPr>
        <w:t>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</w:t>
      </w:r>
      <w:r w:rsidRPr="00C90EC2">
        <w:rPr>
          <w:rFonts w:ascii="Times New Roman" w:hAnsi="Times New Roman"/>
          <w:sz w:val="24"/>
          <w:szCs w:val="24"/>
        </w:rPr>
        <w:t>_______</w:t>
      </w:r>
    </w:p>
    <w:p w:rsidR="00C90EC2" w:rsidRPr="00C90EC2" w:rsidRDefault="00C90EC2" w:rsidP="00C90EC2">
      <w:pPr>
        <w:pStyle w:val="a5"/>
        <w:ind w:left="2831"/>
        <w:jc w:val="both"/>
        <w:rPr>
          <w:sz w:val="20"/>
          <w:szCs w:val="20"/>
        </w:rPr>
      </w:pPr>
      <w:r w:rsidRPr="00C90EC2">
        <w:rPr>
          <w:sz w:val="20"/>
          <w:szCs w:val="20"/>
        </w:rPr>
        <w:t xml:space="preserve">                    (наименование объекта)</w:t>
      </w:r>
    </w:p>
    <w:p w:rsidR="00C90EC2" w:rsidRPr="00C90EC2" w:rsidRDefault="00C90EC2" w:rsidP="00C90EC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C90EC2">
        <w:rPr>
          <w:rFonts w:ascii="Times New Roman" w:hAnsi="Times New Roman"/>
          <w:sz w:val="24"/>
          <w:szCs w:val="24"/>
        </w:rPr>
        <w:t>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</w:t>
      </w:r>
      <w:r w:rsidRPr="00C90EC2">
        <w:rPr>
          <w:rFonts w:ascii="Times New Roman" w:hAnsi="Times New Roman"/>
          <w:sz w:val="24"/>
          <w:szCs w:val="24"/>
        </w:rPr>
        <w:t>____</w:t>
      </w:r>
    </w:p>
    <w:p w:rsidR="00C90EC2" w:rsidRPr="00C90EC2" w:rsidRDefault="00C90EC2" w:rsidP="00C90EC2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90EC2">
        <w:rPr>
          <w:rFonts w:ascii="Times New Roman" w:hAnsi="Times New Roman"/>
          <w:sz w:val="28"/>
          <w:szCs w:val="28"/>
        </w:rPr>
        <w:t>место расположения (адрес) объекта: _______________</w:t>
      </w:r>
      <w:r>
        <w:rPr>
          <w:rFonts w:ascii="Times New Roman" w:hAnsi="Times New Roman"/>
          <w:sz w:val="28"/>
          <w:szCs w:val="28"/>
        </w:rPr>
        <w:t>_____________</w:t>
      </w:r>
      <w:r w:rsidRPr="00C90EC2">
        <w:rPr>
          <w:rFonts w:ascii="Times New Roman" w:hAnsi="Times New Roman"/>
          <w:sz w:val="28"/>
          <w:szCs w:val="28"/>
        </w:rPr>
        <w:t>____________</w:t>
      </w:r>
    </w:p>
    <w:p w:rsidR="00C90EC2" w:rsidRPr="00C90EC2" w:rsidRDefault="00C90EC2" w:rsidP="00C90EC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C90EC2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</w:t>
      </w:r>
      <w:r w:rsidRPr="00C90EC2">
        <w:rPr>
          <w:rFonts w:ascii="Times New Roman" w:hAnsi="Times New Roman"/>
          <w:sz w:val="24"/>
          <w:szCs w:val="24"/>
        </w:rPr>
        <w:t>__</w:t>
      </w:r>
    </w:p>
    <w:p w:rsidR="00C90EC2" w:rsidRPr="00C90EC2" w:rsidRDefault="00C90EC2" w:rsidP="00C90EC2">
      <w:pPr>
        <w:jc w:val="both"/>
        <w:rPr>
          <w:rFonts w:ascii="Times New Roman" w:hAnsi="Times New Roman"/>
          <w:sz w:val="18"/>
          <w:szCs w:val="18"/>
        </w:rPr>
      </w:pPr>
      <w:r w:rsidRPr="00C90EC2">
        <w:rPr>
          <w:rFonts w:ascii="Times New Roman" w:hAnsi="Times New Roman"/>
          <w:sz w:val="28"/>
          <w:szCs w:val="28"/>
        </w:rPr>
        <w:t>- право на земельный участок закреплено</w:t>
      </w:r>
      <w:r w:rsidRPr="00C90EC2">
        <w:rPr>
          <w:rFonts w:ascii="Times New Roman" w:hAnsi="Times New Roman"/>
          <w:sz w:val="18"/>
          <w:szCs w:val="18"/>
        </w:rPr>
        <w:t>________________________________</w:t>
      </w:r>
      <w:r>
        <w:rPr>
          <w:rFonts w:ascii="Times New Roman" w:hAnsi="Times New Roman"/>
          <w:sz w:val="18"/>
          <w:szCs w:val="18"/>
        </w:rPr>
        <w:t>_____</w:t>
      </w:r>
      <w:r w:rsidRPr="00C90EC2">
        <w:rPr>
          <w:rFonts w:ascii="Times New Roman" w:hAnsi="Times New Roman"/>
          <w:sz w:val="18"/>
          <w:szCs w:val="18"/>
        </w:rPr>
        <w:t>_____________________</w:t>
      </w:r>
    </w:p>
    <w:p w:rsidR="00C90EC2" w:rsidRPr="00C90EC2" w:rsidRDefault="00C90EC2" w:rsidP="00C90EC2">
      <w:pPr>
        <w:jc w:val="both"/>
        <w:rPr>
          <w:rFonts w:ascii="Times New Roman" w:hAnsi="Times New Roman"/>
          <w:sz w:val="20"/>
          <w:szCs w:val="20"/>
        </w:rPr>
      </w:pPr>
      <w:r w:rsidRPr="00C90EC2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</w:t>
      </w:r>
      <w:r w:rsidRPr="00C90EC2">
        <w:rPr>
          <w:rFonts w:ascii="Times New Roman" w:hAnsi="Times New Roman"/>
          <w:sz w:val="20"/>
          <w:szCs w:val="20"/>
        </w:rPr>
        <w:t>(наименование документа с реквизитами)</w:t>
      </w:r>
    </w:p>
    <w:p w:rsidR="00C90EC2" w:rsidRPr="00C90EC2" w:rsidRDefault="00C90EC2" w:rsidP="00C90EC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C90EC2">
        <w:rPr>
          <w:rFonts w:ascii="Times New Roman" w:hAnsi="Times New Roman"/>
          <w:sz w:val="24"/>
          <w:szCs w:val="24"/>
        </w:rPr>
        <w:t>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</w:t>
      </w:r>
      <w:r w:rsidRPr="00C90EC2">
        <w:rPr>
          <w:rFonts w:ascii="Times New Roman" w:hAnsi="Times New Roman"/>
          <w:sz w:val="24"/>
          <w:szCs w:val="24"/>
        </w:rPr>
        <w:t>___;</w:t>
      </w:r>
    </w:p>
    <w:p w:rsidR="00C90EC2" w:rsidRPr="00C90EC2" w:rsidRDefault="00C90EC2" w:rsidP="00C90EC2">
      <w:pPr>
        <w:jc w:val="both"/>
        <w:rPr>
          <w:rFonts w:ascii="Times New Roman" w:hAnsi="Times New Roman"/>
          <w:sz w:val="24"/>
          <w:szCs w:val="24"/>
        </w:rPr>
      </w:pPr>
      <w:r w:rsidRPr="00C90EC2">
        <w:rPr>
          <w:rFonts w:ascii="Times New Roman" w:hAnsi="Times New Roman"/>
          <w:sz w:val="28"/>
          <w:szCs w:val="28"/>
        </w:rPr>
        <w:t>- решение об образовании земельных участков</w:t>
      </w:r>
      <w:r w:rsidRPr="00C90EC2">
        <w:rPr>
          <w:rFonts w:ascii="Times New Roman" w:hAnsi="Times New Roman"/>
          <w:sz w:val="24"/>
          <w:szCs w:val="24"/>
        </w:rPr>
        <w:t>_______________________________</w:t>
      </w:r>
      <w:r>
        <w:rPr>
          <w:rFonts w:ascii="Times New Roman" w:hAnsi="Times New Roman"/>
          <w:sz w:val="24"/>
          <w:szCs w:val="24"/>
        </w:rPr>
        <w:t>___</w:t>
      </w:r>
      <w:r w:rsidRPr="00C90EC2">
        <w:rPr>
          <w:rFonts w:ascii="Times New Roman" w:hAnsi="Times New Roman"/>
          <w:sz w:val="24"/>
          <w:szCs w:val="24"/>
        </w:rPr>
        <w:t>____</w:t>
      </w:r>
    </w:p>
    <w:p w:rsidR="00C90EC2" w:rsidRPr="00C90EC2" w:rsidRDefault="00C90EC2" w:rsidP="00C90EC2">
      <w:pPr>
        <w:jc w:val="both"/>
        <w:rPr>
          <w:rFonts w:ascii="Times New Roman" w:hAnsi="Times New Roman"/>
          <w:sz w:val="20"/>
          <w:szCs w:val="20"/>
        </w:rPr>
      </w:pPr>
      <w:r w:rsidRPr="00C90EC2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</w:t>
      </w:r>
      <w:r w:rsidRPr="00C90EC2">
        <w:rPr>
          <w:rFonts w:ascii="Times New Roman" w:hAnsi="Times New Roman"/>
          <w:sz w:val="20"/>
          <w:szCs w:val="20"/>
        </w:rPr>
        <w:t>(наименование документа с реквизитами)</w:t>
      </w:r>
    </w:p>
    <w:p w:rsidR="00C90EC2" w:rsidRPr="00C90EC2" w:rsidRDefault="00C90EC2" w:rsidP="00C90EC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C90EC2">
        <w:rPr>
          <w:rFonts w:ascii="Times New Roman" w:hAnsi="Times New Roman"/>
          <w:sz w:val="24"/>
          <w:szCs w:val="24"/>
        </w:rPr>
        <w:t>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</w:t>
      </w:r>
      <w:r w:rsidRPr="00C90EC2">
        <w:rPr>
          <w:rFonts w:ascii="Times New Roman" w:hAnsi="Times New Roman"/>
          <w:sz w:val="24"/>
          <w:szCs w:val="24"/>
        </w:rPr>
        <w:t>________;</w:t>
      </w:r>
    </w:p>
    <w:p w:rsidR="00C90EC2" w:rsidRPr="00C90EC2" w:rsidRDefault="00C90EC2" w:rsidP="00C90EC2">
      <w:pPr>
        <w:jc w:val="both"/>
        <w:rPr>
          <w:rFonts w:ascii="Times New Roman" w:hAnsi="Times New Roman"/>
          <w:sz w:val="18"/>
          <w:szCs w:val="18"/>
        </w:rPr>
      </w:pPr>
      <w:r w:rsidRPr="00C90EC2">
        <w:rPr>
          <w:rFonts w:ascii="Times New Roman" w:hAnsi="Times New Roman"/>
          <w:sz w:val="28"/>
          <w:szCs w:val="28"/>
        </w:rPr>
        <w:lastRenderedPageBreak/>
        <w:t>- градостроительный план земельного участка</w:t>
      </w:r>
      <w:r w:rsidRPr="00C90EC2">
        <w:rPr>
          <w:rFonts w:ascii="Times New Roman" w:hAnsi="Times New Roman"/>
          <w:sz w:val="24"/>
          <w:szCs w:val="24"/>
        </w:rPr>
        <w:t>_______________________________</w:t>
      </w:r>
      <w:r>
        <w:rPr>
          <w:rFonts w:ascii="Times New Roman" w:hAnsi="Times New Roman"/>
          <w:sz w:val="24"/>
          <w:szCs w:val="24"/>
        </w:rPr>
        <w:t>__</w:t>
      </w:r>
      <w:r w:rsidRPr="00C90EC2">
        <w:rPr>
          <w:rFonts w:ascii="Times New Roman" w:hAnsi="Times New Roman"/>
          <w:sz w:val="24"/>
          <w:szCs w:val="24"/>
        </w:rPr>
        <w:t>_____</w:t>
      </w:r>
    </w:p>
    <w:p w:rsidR="00C90EC2" w:rsidRPr="00C90EC2" w:rsidRDefault="00C90EC2" w:rsidP="00C90EC2">
      <w:pPr>
        <w:jc w:val="both"/>
        <w:rPr>
          <w:rFonts w:ascii="Times New Roman" w:hAnsi="Times New Roman"/>
          <w:sz w:val="20"/>
          <w:szCs w:val="20"/>
        </w:rPr>
      </w:pPr>
      <w:r w:rsidRPr="00C90EC2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</w:t>
      </w:r>
      <w:r w:rsidRPr="00C90EC2">
        <w:rPr>
          <w:rFonts w:ascii="Times New Roman" w:hAnsi="Times New Roman"/>
          <w:sz w:val="20"/>
          <w:szCs w:val="20"/>
        </w:rPr>
        <w:t>(наименование документа с реквизитами)</w:t>
      </w:r>
    </w:p>
    <w:p w:rsidR="00C90EC2" w:rsidRDefault="00C90EC2" w:rsidP="00C90EC2">
      <w:pPr>
        <w:jc w:val="both"/>
        <w:rPr>
          <w:rFonts w:ascii="Times New Roman" w:hAnsi="Times New Roman"/>
          <w:sz w:val="24"/>
          <w:szCs w:val="24"/>
        </w:rPr>
      </w:pPr>
      <w:r w:rsidRPr="00C90EC2">
        <w:rPr>
          <w:rFonts w:ascii="Times New Roman" w:hAnsi="Times New Roman"/>
          <w:sz w:val="24"/>
          <w:szCs w:val="24"/>
        </w:rPr>
        <w:t>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</w:t>
      </w:r>
      <w:r w:rsidRPr="00C90EC2">
        <w:rPr>
          <w:rFonts w:ascii="Times New Roman" w:hAnsi="Times New Roman"/>
          <w:sz w:val="24"/>
          <w:szCs w:val="24"/>
        </w:rPr>
        <w:t>______;</w:t>
      </w:r>
    </w:p>
    <w:p w:rsidR="00C90EC2" w:rsidRPr="00C90EC2" w:rsidRDefault="00C90EC2" w:rsidP="00C90EC2">
      <w:pPr>
        <w:jc w:val="both"/>
        <w:rPr>
          <w:rFonts w:ascii="Times New Roman" w:hAnsi="Times New Roman"/>
          <w:sz w:val="18"/>
          <w:szCs w:val="18"/>
        </w:rPr>
      </w:pPr>
      <w:r w:rsidRPr="00C90EC2">
        <w:rPr>
          <w:rFonts w:ascii="Times New Roman" w:hAnsi="Times New Roman"/>
          <w:sz w:val="28"/>
          <w:szCs w:val="28"/>
        </w:rPr>
        <w:t xml:space="preserve">- </w:t>
      </w:r>
      <w:r w:rsidR="005D1752">
        <w:rPr>
          <w:rFonts w:ascii="Times New Roman" w:hAnsi="Times New Roman"/>
          <w:sz w:val="28"/>
          <w:szCs w:val="28"/>
        </w:rPr>
        <w:t>право пользования н</w:t>
      </w:r>
      <w:r w:rsidR="002E45CE">
        <w:rPr>
          <w:rFonts w:ascii="Times New Roman" w:hAnsi="Times New Roman"/>
          <w:sz w:val="28"/>
          <w:szCs w:val="28"/>
        </w:rPr>
        <w:t>едрами______________</w:t>
      </w:r>
      <w:r w:rsidRPr="00C90EC2">
        <w:rPr>
          <w:rFonts w:ascii="Times New Roman" w:hAnsi="Times New Roman"/>
          <w:sz w:val="24"/>
          <w:szCs w:val="24"/>
        </w:rPr>
        <w:t>_______________________________</w:t>
      </w:r>
      <w:r>
        <w:rPr>
          <w:rFonts w:ascii="Times New Roman" w:hAnsi="Times New Roman"/>
          <w:sz w:val="24"/>
          <w:szCs w:val="24"/>
        </w:rPr>
        <w:t>__</w:t>
      </w:r>
      <w:r w:rsidRPr="00C90EC2">
        <w:rPr>
          <w:rFonts w:ascii="Times New Roman" w:hAnsi="Times New Roman"/>
          <w:sz w:val="24"/>
          <w:szCs w:val="24"/>
        </w:rPr>
        <w:t>_____</w:t>
      </w:r>
    </w:p>
    <w:p w:rsidR="00C90EC2" w:rsidRPr="00C90EC2" w:rsidRDefault="00C90EC2" w:rsidP="00C90EC2">
      <w:pPr>
        <w:jc w:val="both"/>
        <w:rPr>
          <w:rFonts w:ascii="Times New Roman" w:hAnsi="Times New Roman"/>
          <w:sz w:val="20"/>
          <w:szCs w:val="20"/>
        </w:rPr>
      </w:pPr>
      <w:r w:rsidRPr="00C90EC2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</w:t>
      </w:r>
      <w:r w:rsidRPr="00C90EC2">
        <w:rPr>
          <w:rFonts w:ascii="Times New Roman" w:hAnsi="Times New Roman"/>
          <w:sz w:val="20"/>
          <w:szCs w:val="20"/>
        </w:rPr>
        <w:t>(наименование документа с реквизитами)</w:t>
      </w:r>
    </w:p>
    <w:p w:rsidR="00C90EC2" w:rsidRPr="00C90EC2" w:rsidRDefault="00C90EC2" w:rsidP="00C90EC2">
      <w:pPr>
        <w:jc w:val="both"/>
        <w:rPr>
          <w:rFonts w:ascii="Times New Roman" w:hAnsi="Times New Roman"/>
          <w:sz w:val="24"/>
          <w:szCs w:val="24"/>
        </w:rPr>
      </w:pPr>
      <w:r w:rsidRPr="00C90EC2">
        <w:rPr>
          <w:rFonts w:ascii="Times New Roman" w:hAnsi="Times New Roman"/>
          <w:sz w:val="24"/>
          <w:szCs w:val="24"/>
        </w:rPr>
        <w:t>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</w:t>
      </w:r>
      <w:r w:rsidRPr="00C90EC2">
        <w:rPr>
          <w:rFonts w:ascii="Times New Roman" w:hAnsi="Times New Roman"/>
          <w:sz w:val="24"/>
          <w:szCs w:val="24"/>
        </w:rPr>
        <w:t>______;</w:t>
      </w:r>
    </w:p>
    <w:p w:rsidR="00C90EC2" w:rsidRPr="00C90EC2" w:rsidRDefault="00C90EC2" w:rsidP="00C90EC2">
      <w:pPr>
        <w:jc w:val="both"/>
        <w:rPr>
          <w:rFonts w:ascii="Times New Roman" w:hAnsi="Times New Roman"/>
          <w:sz w:val="24"/>
          <w:szCs w:val="24"/>
        </w:rPr>
      </w:pPr>
    </w:p>
    <w:p w:rsidR="00C90EC2" w:rsidRPr="002E45CE" w:rsidRDefault="00C90EC2" w:rsidP="00C90EC2">
      <w:pPr>
        <w:jc w:val="both"/>
        <w:rPr>
          <w:rFonts w:ascii="Times New Roman" w:hAnsi="Times New Roman"/>
          <w:sz w:val="28"/>
          <w:szCs w:val="28"/>
        </w:rPr>
      </w:pPr>
      <w:r w:rsidRPr="002E45CE">
        <w:rPr>
          <w:rFonts w:ascii="Times New Roman" w:hAnsi="Times New Roman"/>
          <w:sz w:val="28"/>
          <w:szCs w:val="28"/>
        </w:rPr>
        <w:t>К настоящему уведомлению прилагаю следующие документы:</w:t>
      </w:r>
    </w:p>
    <w:p w:rsidR="00C90EC2" w:rsidRPr="002E45CE" w:rsidRDefault="00C90EC2" w:rsidP="00C90EC2">
      <w:pPr>
        <w:jc w:val="both"/>
        <w:rPr>
          <w:rFonts w:ascii="Times New Roman" w:hAnsi="Times New Roman"/>
          <w:sz w:val="28"/>
          <w:szCs w:val="28"/>
        </w:rPr>
      </w:pPr>
      <w:r w:rsidRPr="002E45CE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="002E45CE">
        <w:rPr>
          <w:rFonts w:ascii="Times New Roman" w:hAnsi="Times New Roman"/>
          <w:sz w:val="28"/>
          <w:szCs w:val="28"/>
        </w:rPr>
        <w:t>_____</w:t>
      </w:r>
    </w:p>
    <w:p w:rsidR="00C90EC2" w:rsidRPr="002E45CE" w:rsidRDefault="00C90EC2" w:rsidP="00C90EC2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2E45CE">
        <w:rPr>
          <w:rFonts w:ascii="Times New Roman" w:hAnsi="Times New Roman"/>
          <w:sz w:val="28"/>
          <w:szCs w:val="28"/>
        </w:rPr>
        <w:t>Подтверждаю (подтверждаем) свое согласие, а также согласие представляемого (представляемых) мною лица (лиц) на обработку персональных данных в целях предоставления муниципальной услуги.</w:t>
      </w:r>
    </w:p>
    <w:p w:rsidR="00C90EC2" w:rsidRPr="002E45CE" w:rsidRDefault="00C90EC2" w:rsidP="00C90EC2">
      <w:pPr>
        <w:rPr>
          <w:rFonts w:ascii="Times New Roman" w:hAnsi="Times New Roman"/>
          <w:sz w:val="28"/>
          <w:szCs w:val="28"/>
        </w:rPr>
      </w:pPr>
    </w:p>
    <w:p w:rsidR="00C90EC2" w:rsidRPr="002E45CE" w:rsidRDefault="00C90EC2" w:rsidP="00C90EC2">
      <w:pPr>
        <w:rPr>
          <w:rFonts w:ascii="Times New Roman" w:hAnsi="Times New Roman"/>
          <w:sz w:val="28"/>
          <w:szCs w:val="28"/>
        </w:rPr>
      </w:pPr>
      <w:r w:rsidRPr="002E45CE">
        <w:rPr>
          <w:rFonts w:ascii="Times New Roman" w:hAnsi="Times New Roman"/>
          <w:sz w:val="28"/>
          <w:szCs w:val="28"/>
        </w:rPr>
        <w:t>Заяв</w:t>
      </w:r>
      <w:r w:rsidR="002E45CE">
        <w:rPr>
          <w:rFonts w:ascii="Times New Roman" w:hAnsi="Times New Roman"/>
          <w:sz w:val="28"/>
          <w:szCs w:val="28"/>
        </w:rPr>
        <w:t>итель:           _____________</w:t>
      </w:r>
      <w:r w:rsidRPr="002E45CE">
        <w:rPr>
          <w:rFonts w:ascii="Times New Roman" w:hAnsi="Times New Roman"/>
          <w:sz w:val="28"/>
          <w:szCs w:val="28"/>
        </w:rPr>
        <w:t>_        __________________</w:t>
      </w:r>
      <w:r w:rsidRPr="002E45CE">
        <w:rPr>
          <w:rFonts w:ascii="Times New Roman" w:hAnsi="Times New Roman"/>
          <w:sz w:val="28"/>
          <w:szCs w:val="28"/>
        </w:rPr>
        <w:tab/>
        <w:t xml:space="preserve">          ________________</w:t>
      </w:r>
    </w:p>
    <w:p w:rsidR="00C90EC2" w:rsidRPr="002E45CE" w:rsidRDefault="00C90EC2" w:rsidP="00C90EC2">
      <w:pPr>
        <w:rPr>
          <w:rFonts w:ascii="Times New Roman" w:hAnsi="Times New Roman"/>
          <w:sz w:val="20"/>
          <w:szCs w:val="20"/>
        </w:rPr>
      </w:pPr>
      <w:r w:rsidRPr="00C90EC2">
        <w:rPr>
          <w:rFonts w:ascii="Times New Roman" w:hAnsi="Times New Roman"/>
          <w:sz w:val="18"/>
          <w:szCs w:val="18"/>
        </w:rPr>
        <w:tab/>
      </w:r>
      <w:r w:rsidRPr="00C90EC2">
        <w:rPr>
          <w:rFonts w:ascii="Times New Roman" w:hAnsi="Times New Roman"/>
          <w:sz w:val="18"/>
          <w:szCs w:val="18"/>
        </w:rPr>
        <w:tab/>
      </w:r>
      <w:r w:rsidRPr="002E45CE">
        <w:rPr>
          <w:rFonts w:ascii="Times New Roman" w:hAnsi="Times New Roman"/>
          <w:sz w:val="20"/>
          <w:szCs w:val="20"/>
        </w:rPr>
        <w:t xml:space="preserve">       </w:t>
      </w:r>
      <w:r w:rsidR="002E45CE" w:rsidRPr="002E45CE">
        <w:rPr>
          <w:rFonts w:ascii="Times New Roman" w:hAnsi="Times New Roman"/>
          <w:sz w:val="20"/>
          <w:szCs w:val="20"/>
        </w:rPr>
        <w:t xml:space="preserve">        </w:t>
      </w:r>
      <w:r w:rsidRPr="002E45CE">
        <w:rPr>
          <w:rFonts w:ascii="Times New Roman" w:hAnsi="Times New Roman"/>
          <w:sz w:val="20"/>
          <w:szCs w:val="20"/>
        </w:rPr>
        <w:t xml:space="preserve">          (подпись)                  </w:t>
      </w:r>
      <w:r w:rsidR="002E45CE">
        <w:rPr>
          <w:rFonts w:ascii="Times New Roman" w:hAnsi="Times New Roman"/>
          <w:sz w:val="20"/>
          <w:szCs w:val="20"/>
        </w:rPr>
        <w:t xml:space="preserve">                 </w:t>
      </w:r>
      <w:r w:rsidRPr="002E45CE">
        <w:rPr>
          <w:rFonts w:ascii="Times New Roman" w:hAnsi="Times New Roman"/>
          <w:sz w:val="20"/>
          <w:szCs w:val="20"/>
        </w:rPr>
        <w:t xml:space="preserve">  (Ф.И.О.)</w:t>
      </w:r>
      <w:r w:rsidRPr="002E45CE">
        <w:rPr>
          <w:rFonts w:ascii="Times New Roman" w:hAnsi="Times New Roman"/>
          <w:sz w:val="20"/>
          <w:szCs w:val="20"/>
        </w:rPr>
        <w:tab/>
      </w:r>
      <w:r w:rsidRPr="002E45CE">
        <w:rPr>
          <w:rFonts w:ascii="Times New Roman" w:hAnsi="Times New Roman"/>
          <w:sz w:val="20"/>
          <w:szCs w:val="20"/>
        </w:rPr>
        <w:tab/>
      </w:r>
      <w:r w:rsidRPr="002E45CE">
        <w:rPr>
          <w:rFonts w:ascii="Times New Roman" w:hAnsi="Times New Roman"/>
          <w:sz w:val="20"/>
          <w:szCs w:val="20"/>
        </w:rPr>
        <w:tab/>
      </w:r>
      <w:r w:rsidR="002E45CE">
        <w:rPr>
          <w:rFonts w:ascii="Times New Roman" w:hAnsi="Times New Roman"/>
          <w:sz w:val="20"/>
          <w:szCs w:val="20"/>
        </w:rPr>
        <w:t xml:space="preserve">   </w:t>
      </w:r>
      <w:r w:rsidRPr="002E45CE">
        <w:rPr>
          <w:rFonts w:ascii="Times New Roman" w:hAnsi="Times New Roman"/>
          <w:sz w:val="20"/>
          <w:szCs w:val="20"/>
        </w:rPr>
        <w:t>(дата)</w:t>
      </w:r>
    </w:p>
    <w:p w:rsidR="00C90EC2" w:rsidRPr="00C90EC2" w:rsidRDefault="00C90EC2" w:rsidP="00C90EC2">
      <w:pPr>
        <w:pStyle w:val="ConsPlusNormal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467E37" w:rsidRDefault="00467E37" w:rsidP="005F0C49">
      <w:pPr>
        <w:autoSpaceDE w:val="0"/>
        <w:autoSpaceDN w:val="0"/>
        <w:adjustRightInd w:val="0"/>
        <w:spacing w:after="0" w:line="240" w:lineRule="auto"/>
        <w:ind w:left="2410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467E37" w:rsidRDefault="00467E37" w:rsidP="005F0C49">
      <w:pPr>
        <w:autoSpaceDE w:val="0"/>
        <w:autoSpaceDN w:val="0"/>
        <w:adjustRightInd w:val="0"/>
        <w:spacing w:after="0" w:line="240" w:lineRule="auto"/>
        <w:ind w:left="2410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467E37" w:rsidRDefault="00467E37" w:rsidP="005F0C49">
      <w:pPr>
        <w:autoSpaceDE w:val="0"/>
        <w:autoSpaceDN w:val="0"/>
        <w:adjustRightInd w:val="0"/>
        <w:spacing w:after="0" w:line="240" w:lineRule="auto"/>
        <w:ind w:left="2410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467E37" w:rsidRDefault="00467E37" w:rsidP="005F0C49">
      <w:pPr>
        <w:autoSpaceDE w:val="0"/>
        <w:autoSpaceDN w:val="0"/>
        <w:adjustRightInd w:val="0"/>
        <w:spacing w:after="0" w:line="240" w:lineRule="auto"/>
        <w:ind w:left="2410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467E37" w:rsidRDefault="00467E37" w:rsidP="005F0C49">
      <w:pPr>
        <w:autoSpaceDE w:val="0"/>
        <w:autoSpaceDN w:val="0"/>
        <w:adjustRightInd w:val="0"/>
        <w:spacing w:after="0" w:line="240" w:lineRule="auto"/>
        <w:ind w:left="2410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365BD0" w:rsidRDefault="00365BD0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365BD0" w:rsidSect="006C5B8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7A00" w:rsidRDefault="00637A00" w:rsidP="0059024F">
      <w:pPr>
        <w:spacing w:after="0" w:line="240" w:lineRule="auto"/>
      </w:pPr>
      <w:r>
        <w:separator/>
      </w:r>
    </w:p>
  </w:endnote>
  <w:endnote w:type="continuationSeparator" w:id="0">
    <w:p w:rsidR="00637A00" w:rsidRDefault="00637A00" w:rsidP="005902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7A00" w:rsidRDefault="00637A00" w:rsidP="0059024F">
      <w:pPr>
        <w:spacing w:after="0" w:line="240" w:lineRule="auto"/>
      </w:pPr>
      <w:r>
        <w:separator/>
      </w:r>
    </w:p>
  </w:footnote>
  <w:footnote w:type="continuationSeparator" w:id="0">
    <w:p w:rsidR="00637A00" w:rsidRDefault="00637A00" w:rsidP="005902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0" w:firstLine="709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1744"/>
        </w:tabs>
        <w:ind w:left="1744" w:hanging="1035"/>
      </w:p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142"/>
        </w:tabs>
        <w:ind w:left="142" w:firstLine="709"/>
      </w:pPr>
      <w:rPr>
        <w:b w:val="0"/>
      </w:rPr>
    </w:lvl>
  </w:abstractNum>
  <w:abstractNum w:abstractNumId="5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0" w:firstLine="709"/>
      </w:pPr>
      <w:rPr>
        <w:rFonts w:ascii="Times New Roman" w:eastAsia="Times New Roman" w:hAnsi="Times New Roman" w:cs="Times New Roman"/>
      </w:rPr>
    </w:lvl>
  </w:abstractNum>
  <w:abstractNum w:abstractNumId="6" w15:restartNumberingAfterBreak="0">
    <w:nsid w:val="013C0205"/>
    <w:multiLevelType w:val="hybridMultilevel"/>
    <w:tmpl w:val="88A24AF6"/>
    <w:lvl w:ilvl="0" w:tplc="A64AF86A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0D17530E"/>
    <w:multiLevelType w:val="hybridMultilevel"/>
    <w:tmpl w:val="71C64506"/>
    <w:lvl w:ilvl="0" w:tplc="7B308624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907984"/>
    <w:multiLevelType w:val="hybridMultilevel"/>
    <w:tmpl w:val="2E0A8444"/>
    <w:lvl w:ilvl="0" w:tplc="83DE64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6656256"/>
    <w:multiLevelType w:val="hybridMultilevel"/>
    <w:tmpl w:val="62721894"/>
    <w:lvl w:ilvl="0" w:tplc="33E2EEFC">
      <w:start w:val="1"/>
      <w:numFmt w:val="decimal"/>
      <w:lvlText w:val="%1)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A714A2"/>
    <w:multiLevelType w:val="hybridMultilevel"/>
    <w:tmpl w:val="582278E0"/>
    <w:lvl w:ilvl="0" w:tplc="0419000F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A52145"/>
    <w:multiLevelType w:val="hybridMultilevel"/>
    <w:tmpl w:val="21CACAF8"/>
    <w:lvl w:ilvl="0" w:tplc="E6DAC084">
      <w:start w:val="1"/>
      <w:numFmt w:val="decimal"/>
      <w:lvlText w:val="%1."/>
      <w:lvlJc w:val="left"/>
      <w:pPr>
        <w:ind w:left="153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D250D43"/>
    <w:multiLevelType w:val="hybridMultilevel"/>
    <w:tmpl w:val="FA4826A0"/>
    <w:lvl w:ilvl="0" w:tplc="37AE846E">
      <w:start w:val="6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2B0C06"/>
    <w:multiLevelType w:val="hybridMultilevel"/>
    <w:tmpl w:val="BC4C267A"/>
    <w:lvl w:ilvl="0" w:tplc="752238C6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4" w15:restartNumberingAfterBreak="0">
    <w:nsid w:val="3A616B51"/>
    <w:multiLevelType w:val="hybridMultilevel"/>
    <w:tmpl w:val="9A74DCF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3F93364C"/>
    <w:multiLevelType w:val="hybridMultilevel"/>
    <w:tmpl w:val="4C0611B2"/>
    <w:lvl w:ilvl="0" w:tplc="28A6C20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53D6522"/>
    <w:multiLevelType w:val="hybridMultilevel"/>
    <w:tmpl w:val="F4C0F500"/>
    <w:lvl w:ilvl="0" w:tplc="ACB090DC">
      <w:start w:val="1"/>
      <w:numFmt w:val="decimal"/>
      <w:lvlText w:val="%1."/>
      <w:lvlJc w:val="left"/>
      <w:pPr>
        <w:ind w:left="1095" w:hanging="39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4B4B4E4C"/>
    <w:multiLevelType w:val="hybridMultilevel"/>
    <w:tmpl w:val="0302A0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3D5C9B"/>
    <w:multiLevelType w:val="hybridMultilevel"/>
    <w:tmpl w:val="BC4C267A"/>
    <w:lvl w:ilvl="0" w:tplc="752238C6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9" w15:restartNumberingAfterBreak="0">
    <w:nsid w:val="512373A2"/>
    <w:multiLevelType w:val="hybridMultilevel"/>
    <w:tmpl w:val="77EAF066"/>
    <w:lvl w:ilvl="0" w:tplc="FC365C82">
      <w:start w:val="3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DF6A76"/>
    <w:multiLevelType w:val="hybridMultilevel"/>
    <w:tmpl w:val="D84EEBD4"/>
    <w:lvl w:ilvl="0" w:tplc="9B0A3F6E">
      <w:start w:val="1"/>
      <w:numFmt w:val="decimal"/>
      <w:lvlText w:val="%1)"/>
      <w:lvlJc w:val="left"/>
      <w:pPr>
        <w:tabs>
          <w:tab w:val="num" w:pos="1245"/>
        </w:tabs>
        <w:ind w:left="124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F51463"/>
    <w:multiLevelType w:val="hybridMultilevel"/>
    <w:tmpl w:val="E760D9EC"/>
    <w:lvl w:ilvl="0" w:tplc="AA805D2E">
      <w:start w:val="1"/>
      <w:numFmt w:val="decimal"/>
      <w:lvlText w:val="%1."/>
      <w:lvlJc w:val="left"/>
      <w:pPr>
        <w:ind w:left="1070" w:hanging="360"/>
      </w:pPr>
      <w:rPr>
        <w:b w:val="0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892839"/>
    <w:multiLevelType w:val="hybridMultilevel"/>
    <w:tmpl w:val="4C5CFB32"/>
    <w:lvl w:ilvl="0" w:tplc="FFFFFFFF">
      <w:start w:val="1"/>
      <w:numFmt w:val="decimal"/>
      <w:lvlText w:val="%1."/>
      <w:lvlJc w:val="left"/>
      <w:pPr>
        <w:tabs>
          <w:tab w:val="num" w:pos="1145"/>
        </w:tabs>
        <w:ind w:left="11" w:firstLine="709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FFFFFFFF">
      <w:start w:val="1"/>
      <w:numFmt w:val="bullet"/>
      <w:lvlText w:val=""/>
      <w:lvlJc w:val="left"/>
      <w:pPr>
        <w:tabs>
          <w:tab w:val="num" w:pos="3011"/>
        </w:tabs>
        <w:ind w:left="3011" w:hanging="360"/>
      </w:pPr>
      <w:rPr>
        <w:rFonts w:ascii="Symbol" w:hAnsi="Symbol" w:cs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3731"/>
        </w:tabs>
        <w:ind w:left="3731" w:hanging="180"/>
      </w:pPr>
    </w:lvl>
    <w:lvl w:ilvl="3" w:tplc="FFFFFFFF">
      <w:start w:val="1"/>
      <w:numFmt w:val="decimal"/>
      <w:lvlText w:val="%4."/>
      <w:lvlJc w:val="left"/>
      <w:pPr>
        <w:tabs>
          <w:tab w:val="num" w:pos="4451"/>
        </w:tabs>
        <w:ind w:left="4451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5171"/>
        </w:tabs>
        <w:ind w:left="5171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5891"/>
        </w:tabs>
        <w:ind w:left="5891" w:hanging="180"/>
      </w:pPr>
    </w:lvl>
    <w:lvl w:ilvl="6" w:tplc="FFFFFFFF">
      <w:start w:val="1"/>
      <w:numFmt w:val="decimal"/>
      <w:lvlText w:val="%7."/>
      <w:lvlJc w:val="left"/>
      <w:pPr>
        <w:tabs>
          <w:tab w:val="num" w:pos="6611"/>
        </w:tabs>
        <w:ind w:left="6611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7331"/>
        </w:tabs>
        <w:ind w:left="7331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8051"/>
        </w:tabs>
        <w:ind w:left="8051" w:hanging="180"/>
      </w:pPr>
    </w:lvl>
  </w:abstractNum>
  <w:abstractNum w:abstractNumId="23" w15:restartNumberingAfterBreak="0">
    <w:nsid w:val="587974A6"/>
    <w:multiLevelType w:val="hybridMultilevel"/>
    <w:tmpl w:val="75ACB734"/>
    <w:lvl w:ilvl="0" w:tplc="788AB880">
      <w:start w:val="93"/>
      <w:numFmt w:val="decimal"/>
      <w:lvlText w:val="%1."/>
      <w:lvlJc w:val="left"/>
      <w:pPr>
        <w:ind w:left="18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588477AE"/>
    <w:multiLevelType w:val="hybridMultilevel"/>
    <w:tmpl w:val="A74EE03E"/>
    <w:lvl w:ilvl="0" w:tplc="576AFC8C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73" w:hanging="360"/>
      </w:pPr>
    </w:lvl>
    <w:lvl w:ilvl="2" w:tplc="0419001B" w:tentative="1">
      <w:start w:val="1"/>
      <w:numFmt w:val="lowerRoman"/>
      <w:lvlText w:val="%3."/>
      <w:lvlJc w:val="right"/>
      <w:pPr>
        <w:ind w:left="2393" w:hanging="180"/>
      </w:pPr>
    </w:lvl>
    <w:lvl w:ilvl="3" w:tplc="0419000F" w:tentative="1">
      <w:start w:val="1"/>
      <w:numFmt w:val="decimal"/>
      <w:lvlText w:val="%4."/>
      <w:lvlJc w:val="left"/>
      <w:pPr>
        <w:ind w:left="3113" w:hanging="360"/>
      </w:pPr>
    </w:lvl>
    <w:lvl w:ilvl="4" w:tplc="04190019" w:tentative="1">
      <w:start w:val="1"/>
      <w:numFmt w:val="lowerLetter"/>
      <w:lvlText w:val="%5."/>
      <w:lvlJc w:val="left"/>
      <w:pPr>
        <w:ind w:left="3833" w:hanging="360"/>
      </w:pPr>
    </w:lvl>
    <w:lvl w:ilvl="5" w:tplc="0419001B" w:tentative="1">
      <w:start w:val="1"/>
      <w:numFmt w:val="lowerRoman"/>
      <w:lvlText w:val="%6."/>
      <w:lvlJc w:val="right"/>
      <w:pPr>
        <w:ind w:left="4553" w:hanging="180"/>
      </w:pPr>
    </w:lvl>
    <w:lvl w:ilvl="6" w:tplc="0419000F" w:tentative="1">
      <w:start w:val="1"/>
      <w:numFmt w:val="decimal"/>
      <w:lvlText w:val="%7."/>
      <w:lvlJc w:val="left"/>
      <w:pPr>
        <w:ind w:left="5273" w:hanging="360"/>
      </w:pPr>
    </w:lvl>
    <w:lvl w:ilvl="7" w:tplc="04190019" w:tentative="1">
      <w:start w:val="1"/>
      <w:numFmt w:val="lowerLetter"/>
      <w:lvlText w:val="%8."/>
      <w:lvlJc w:val="left"/>
      <w:pPr>
        <w:ind w:left="5993" w:hanging="360"/>
      </w:pPr>
    </w:lvl>
    <w:lvl w:ilvl="8" w:tplc="0419001B" w:tentative="1">
      <w:start w:val="1"/>
      <w:numFmt w:val="lowerRoman"/>
      <w:lvlText w:val="%9."/>
      <w:lvlJc w:val="right"/>
      <w:pPr>
        <w:ind w:left="6713" w:hanging="180"/>
      </w:pPr>
    </w:lvl>
  </w:abstractNum>
  <w:abstractNum w:abstractNumId="25" w15:restartNumberingAfterBreak="0">
    <w:nsid w:val="58F20A06"/>
    <w:multiLevelType w:val="singleLevel"/>
    <w:tmpl w:val="0000000E"/>
    <w:lvl w:ilvl="0">
      <w:start w:val="1"/>
      <w:numFmt w:val="decimal"/>
      <w:lvlText w:val="%1)"/>
      <w:lvlJc w:val="left"/>
      <w:pPr>
        <w:tabs>
          <w:tab w:val="num" w:pos="0"/>
        </w:tabs>
        <w:ind w:left="0" w:firstLine="709"/>
      </w:pPr>
      <w:rPr>
        <w:rFonts w:ascii="Times New Roman" w:eastAsia="Times New Roman" w:hAnsi="Times New Roman" w:cs="Times New Roman"/>
      </w:rPr>
    </w:lvl>
  </w:abstractNum>
  <w:abstractNum w:abstractNumId="26" w15:restartNumberingAfterBreak="0">
    <w:nsid w:val="5AA36463"/>
    <w:multiLevelType w:val="hybridMultilevel"/>
    <w:tmpl w:val="615EEAB0"/>
    <w:lvl w:ilvl="0" w:tplc="301CEAC0">
      <w:start w:val="3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D2775A"/>
    <w:multiLevelType w:val="hybridMultilevel"/>
    <w:tmpl w:val="19C85CFC"/>
    <w:lvl w:ilvl="0" w:tplc="0419000F">
      <w:start w:val="1"/>
      <w:numFmt w:val="decimal"/>
      <w:lvlText w:val="%1."/>
      <w:lvlJc w:val="left"/>
      <w:pPr>
        <w:ind w:left="1431" w:hanging="360"/>
      </w:pPr>
    </w:lvl>
    <w:lvl w:ilvl="1" w:tplc="04190019" w:tentative="1">
      <w:start w:val="1"/>
      <w:numFmt w:val="lowerLetter"/>
      <w:lvlText w:val="%2."/>
      <w:lvlJc w:val="left"/>
      <w:pPr>
        <w:ind w:left="2151" w:hanging="360"/>
      </w:pPr>
    </w:lvl>
    <w:lvl w:ilvl="2" w:tplc="0419001B" w:tentative="1">
      <w:start w:val="1"/>
      <w:numFmt w:val="lowerRoman"/>
      <w:lvlText w:val="%3."/>
      <w:lvlJc w:val="right"/>
      <w:pPr>
        <w:ind w:left="2871" w:hanging="180"/>
      </w:pPr>
    </w:lvl>
    <w:lvl w:ilvl="3" w:tplc="0419000F" w:tentative="1">
      <w:start w:val="1"/>
      <w:numFmt w:val="decimal"/>
      <w:lvlText w:val="%4."/>
      <w:lvlJc w:val="left"/>
      <w:pPr>
        <w:ind w:left="3591" w:hanging="360"/>
      </w:pPr>
    </w:lvl>
    <w:lvl w:ilvl="4" w:tplc="04190019" w:tentative="1">
      <w:start w:val="1"/>
      <w:numFmt w:val="lowerLetter"/>
      <w:lvlText w:val="%5."/>
      <w:lvlJc w:val="left"/>
      <w:pPr>
        <w:ind w:left="4311" w:hanging="360"/>
      </w:pPr>
    </w:lvl>
    <w:lvl w:ilvl="5" w:tplc="0419001B" w:tentative="1">
      <w:start w:val="1"/>
      <w:numFmt w:val="lowerRoman"/>
      <w:lvlText w:val="%6."/>
      <w:lvlJc w:val="right"/>
      <w:pPr>
        <w:ind w:left="5031" w:hanging="180"/>
      </w:pPr>
    </w:lvl>
    <w:lvl w:ilvl="6" w:tplc="0419000F" w:tentative="1">
      <w:start w:val="1"/>
      <w:numFmt w:val="decimal"/>
      <w:lvlText w:val="%7."/>
      <w:lvlJc w:val="left"/>
      <w:pPr>
        <w:ind w:left="5751" w:hanging="360"/>
      </w:pPr>
    </w:lvl>
    <w:lvl w:ilvl="7" w:tplc="04190019" w:tentative="1">
      <w:start w:val="1"/>
      <w:numFmt w:val="lowerLetter"/>
      <w:lvlText w:val="%8."/>
      <w:lvlJc w:val="left"/>
      <w:pPr>
        <w:ind w:left="6471" w:hanging="360"/>
      </w:pPr>
    </w:lvl>
    <w:lvl w:ilvl="8" w:tplc="0419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28" w15:restartNumberingAfterBreak="0">
    <w:nsid w:val="64F55689"/>
    <w:multiLevelType w:val="hybridMultilevel"/>
    <w:tmpl w:val="610C940E"/>
    <w:lvl w:ilvl="0" w:tplc="34F62434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32F2EA0"/>
    <w:multiLevelType w:val="hybridMultilevel"/>
    <w:tmpl w:val="CB04EE90"/>
    <w:lvl w:ilvl="0" w:tplc="9B0A3F6E">
      <w:start w:val="1"/>
      <w:numFmt w:val="decimal"/>
      <w:lvlText w:val="%1)"/>
      <w:lvlJc w:val="left"/>
      <w:pPr>
        <w:tabs>
          <w:tab w:val="num" w:pos="1245"/>
        </w:tabs>
        <w:ind w:left="124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443054C"/>
    <w:multiLevelType w:val="multilevel"/>
    <w:tmpl w:val="D5A83390"/>
    <w:lvl w:ilvl="0">
      <w:start w:val="2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2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)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832" w:hanging="2160"/>
      </w:pPr>
      <w:rPr>
        <w:rFonts w:hint="default"/>
      </w:rPr>
    </w:lvl>
  </w:abstractNum>
  <w:abstractNum w:abstractNumId="31" w15:restartNumberingAfterBreak="0">
    <w:nsid w:val="76F8505D"/>
    <w:multiLevelType w:val="hybridMultilevel"/>
    <w:tmpl w:val="4D02A512"/>
    <w:lvl w:ilvl="0" w:tplc="72405BB0">
      <w:start w:val="48"/>
      <w:numFmt w:val="decimal"/>
      <w:lvlText w:val="%1."/>
      <w:lvlJc w:val="left"/>
      <w:pPr>
        <w:ind w:left="1084" w:hanging="375"/>
      </w:pPr>
      <w:rPr>
        <w:rFonts w:cs="Times New Roman"/>
      </w:rPr>
    </w:lvl>
    <w:lvl w:ilvl="1" w:tplc="F0E66D94">
      <w:start w:val="1"/>
      <w:numFmt w:val="decimal"/>
      <w:lvlText w:val="%2)"/>
      <w:lvlJc w:val="left"/>
      <w:pPr>
        <w:ind w:left="2539" w:hanging="111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689"/>
        </w:tabs>
        <w:ind w:left="2689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2" w15:restartNumberingAfterBreak="0">
    <w:nsid w:val="7C117E36"/>
    <w:multiLevelType w:val="hybridMultilevel"/>
    <w:tmpl w:val="1B0C07BA"/>
    <w:lvl w:ilvl="0" w:tplc="54C6BF6C">
      <w:start w:val="76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C902D77A">
      <w:start w:val="7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E6D7642"/>
    <w:multiLevelType w:val="hybridMultilevel"/>
    <w:tmpl w:val="D3AC2E76"/>
    <w:lvl w:ilvl="0" w:tplc="4AE4738A">
      <w:start w:val="1"/>
      <w:numFmt w:val="decimal"/>
      <w:lvlText w:val="%1)"/>
      <w:lvlJc w:val="left"/>
      <w:pPr>
        <w:ind w:left="1099" w:hanging="390"/>
      </w:pPr>
      <w:rPr>
        <w:rFonts w:ascii="Times New Roman" w:hAnsi="Times New Roman" w:hint="default"/>
        <w:i w:val="0"/>
        <w:color w:val="000000"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1"/>
  </w:num>
  <w:num w:numId="2">
    <w:abstractNumId w:val="27"/>
  </w:num>
  <w:num w:numId="3">
    <w:abstractNumId w:val="16"/>
  </w:num>
  <w:num w:numId="4">
    <w:abstractNumId w:val="9"/>
  </w:num>
  <w:num w:numId="5">
    <w:abstractNumId w:val="24"/>
  </w:num>
  <w:num w:numId="6">
    <w:abstractNumId w:val="7"/>
  </w:num>
  <w:num w:numId="7">
    <w:abstractNumId w:val="17"/>
  </w:num>
  <w:num w:numId="8">
    <w:abstractNumId w:val="14"/>
  </w:num>
  <w:num w:numId="9">
    <w:abstractNumId w:val="22"/>
  </w:num>
  <w:num w:numId="10">
    <w:abstractNumId w:val="32"/>
  </w:num>
  <w:num w:numId="11">
    <w:abstractNumId w:val="20"/>
  </w:num>
  <w:num w:numId="12">
    <w:abstractNumId w:val="29"/>
  </w:num>
  <w:num w:numId="13">
    <w:abstractNumId w:val="0"/>
  </w:num>
  <w:num w:numId="14">
    <w:abstractNumId w:val="1"/>
  </w:num>
  <w:num w:numId="15">
    <w:abstractNumId w:val="12"/>
  </w:num>
  <w:num w:numId="16">
    <w:abstractNumId w:val="23"/>
  </w:num>
  <w:num w:numId="17">
    <w:abstractNumId w:val="2"/>
  </w:num>
  <w:num w:numId="18">
    <w:abstractNumId w:val="3"/>
  </w:num>
  <w:num w:numId="19">
    <w:abstractNumId w:val="4"/>
  </w:num>
  <w:num w:numId="20">
    <w:abstractNumId w:val="5"/>
  </w:num>
  <w:num w:numId="21">
    <w:abstractNumId w:val="33"/>
  </w:num>
  <w:num w:numId="22">
    <w:abstractNumId w:val="28"/>
  </w:num>
  <w:num w:numId="23">
    <w:abstractNumId w:val="8"/>
  </w:num>
  <w:num w:numId="24">
    <w:abstractNumId w:val="11"/>
  </w:num>
  <w:num w:numId="25">
    <w:abstractNumId w:val="25"/>
  </w:num>
  <w:num w:numId="26">
    <w:abstractNumId w:val="15"/>
  </w:num>
  <w:num w:numId="27">
    <w:abstractNumId w:val="18"/>
  </w:num>
  <w:num w:numId="28">
    <w:abstractNumId w:val="13"/>
  </w:num>
  <w:num w:numId="29">
    <w:abstractNumId w:val="10"/>
  </w:num>
  <w:num w:numId="30">
    <w:abstractNumId w:val="26"/>
  </w:num>
  <w:num w:numId="31">
    <w:abstractNumId w:val="31"/>
    <w:lvlOverride w:ilvl="0">
      <w:startOverride w:val="4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0"/>
  </w:num>
  <w:num w:numId="33">
    <w:abstractNumId w:val="6"/>
  </w:num>
  <w:num w:numId="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46E1"/>
    <w:rsid w:val="000041CE"/>
    <w:rsid w:val="00005325"/>
    <w:rsid w:val="00006E37"/>
    <w:rsid w:val="00010E01"/>
    <w:rsid w:val="00015C67"/>
    <w:rsid w:val="0001646F"/>
    <w:rsid w:val="00016BEE"/>
    <w:rsid w:val="00020FA7"/>
    <w:rsid w:val="00023991"/>
    <w:rsid w:val="00026987"/>
    <w:rsid w:val="00027171"/>
    <w:rsid w:val="00027352"/>
    <w:rsid w:val="000273BF"/>
    <w:rsid w:val="000342B3"/>
    <w:rsid w:val="00035102"/>
    <w:rsid w:val="00041CFB"/>
    <w:rsid w:val="00042179"/>
    <w:rsid w:val="00046CD5"/>
    <w:rsid w:val="000513D5"/>
    <w:rsid w:val="00052E58"/>
    <w:rsid w:val="00053855"/>
    <w:rsid w:val="00056C68"/>
    <w:rsid w:val="00057554"/>
    <w:rsid w:val="0006099F"/>
    <w:rsid w:val="00060A88"/>
    <w:rsid w:val="000618D6"/>
    <w:rsid w:val="000625CC"/>
    <w:rsid w:val="00064675"/>
    <w:rsid w:val="00064CEC"/>
    <w:rsid w:val="00065589"/>
    <w:rsid w:val="00067F1A"/>
    <w:rsid w:val="00071643"/>
    <w:rsid w:val="00073728"/>
    <w:rsid w:val="00075679"/>
    <w:rsid w:val="00075AB8"/>
    <w:rsid w:val="00076BD8"/>
    <w:rsid w:val="00076C6B"/>
    <w:rsid w:val="00083ED5"/>
    <w:rsid w:val="000933AE"/>
    <w:rsid w:val="000A50B7"/>
    <w:rsid w:val="000A6503"/>
    <w:rsid w:val="000A75CB"/>
    <w:rsid w:val="000B026E"/>
    <w:rsid w:val="000B123E"/>
    <w:rsid w:val="000B17AD"/>
    <w:rsid w:val="000B4EAD"/>
    <w:rsid w:val="000B790A"/>
    <w:rsid w:val="000C424A"/>
    <w:rsid w:val="000C709E"/>
    <w:rsid w:val="000D0299"/>
    <w:rsid w:val="000D1A55"/>
    <w:rsid w:val="000D78B1"/>
    <w:rsid w:val="000E206E"/>
    <w:rsid w:val="000F7F4E"/>
    <w:rsid w:val="001004A3"/>
    <w:rsid w:val="0010294D"/>
    <w:rsid w:val="001032D2"/>
    <w:rsid w:val="001056E0"/>
    <w:rsid w:val="001062AE"/>
    <w:rsid w:val="001109AB"/>
    <w:rsid w:val="0011178B"/>
    <w:rsid w:val="00114FB4"/>
    <w:rsid w:val="0011534E"/>
    <w:rsid w:val="0012189A"/>
    <w:rsid w:val="00121AA4"/>
    <w:rsid w:val="00122369"/>
    <w:rsid w:val="00122C05"/>
    <w:rsid w:val="0012675C"/>
    <w:rsid w:val="001274DC"/>
    <w:rsid w:val="001336B7"/>
    <w:rsid w:val="001337C9"/>
    <w:rsid w:val="0013493C"/>
    <w:rsid w:val="0013741D"/>
    <w:rsid w:val="0014045E"/>
    <w:rsid w:val="00140880"/>
    <w:rsid w:val="00141051"/>
    <w:rsid w:val="001414D8"/>
    <w:rsid w:val="001420EF"/>
    <w:rsid w:val="00143FA2"/>
    <w:rsid w:val="00145345"/>
    <w:rsid w:val="001459EC"/>
    <w:rsid w:val="001466D6"/>
    <w:rsid w:val="001475FF"/>
    <w:rsid w:val="00147973"/>
    <w:rsid w:val="00153EE7"/>
    <w:rsid w:val="001549FC"/>
    <w:rsid w:val="00162B72"/>
    <w:rsid w:val="00163111"/>
    <w:rsid w:val="00163D76"/>
    <w:rsid w:val="00167C8D"/>
    <w:rsid w:val="00167EA9"/>
    <w:rsid w:val="00170026"/>
    <w:rsid w:val="00172E7D"/>
    <w:rsid w:val="00173450"/>
    <w:rsid w:val="001737F8"/>
    <w:rsid w:val="00180238"/>
    <w:rsid w:val="00182256"/>
    <w:rsid w:val="001831EA"/>
    <w:rsid w:val="00183C6B"/>
    <w:rsid w:val="00184A80"/>
    <w:rsid w:val="0018513B"/>
    <w:rsid w:val="00186E2C"/>
    <w:rsid w:val="001903F2"/>
    <w:rsid w:val="00191365"/>
    <w:rsid w:val="001918E5"/>
    <w:rsid w:val="00191EC2"/>
    <w:rsid w:val="001929F2"/>
    <w:rsid w:val="00194D0B"/>
    <w:rsid w:val="00195B9F"/>
    <w:rsid w:val="00196489"/>
    <w:rsid w:val="00197CFB"/>
    <w:rsid w:val="001A0605"/>
    <w:rsid w:val="001A2555"/>
    <w:rsid w:val="001A3FDA"/>
    <w:rsid w:val="001A7B51"/>
    <w:rsid w:val="001B0556"/>
    <w:rsid w:val="001B67DD"/>
    <w:rsid w:val="001C11C1"/>
    <w:rsid w:val="001C2449"/>
    <w:rsid w:val="001C2851"/>
    <w:rsid w:val="001C38B3"/>
    <w:rsid w:val="001C50C3"/>
    <w:rsid w:val="001C50F4"/>
    <w:rsid w:val="001C5291"/>
    <w:rsid w:val="001C6149"/>
    <w:rsid w:val="001C6892"/>
    <w:rsid w:val="001C7D0C"/>
    <w:rsid w:val="001C7E5B"/>
    <w:rsid w:val="001D164A"/>
    <w:rsid w:val="001D210A"/>
    <w:rsid w:val="001D3724"/>
    <w:rsid w:val="001D3F6C"/>
    <w:rsid w:val="001D447F"/>
    <w:rsid w:val="001D5FCC"/>
    <w:rsid w:val="001E391C"/>
    <w:rsid w:val="001E4BFD"/>
    <w:rsid w:val="001F22CA"/>
    <w:rsid w:val="001F4001"/>
    <w:rsid w:val="001F4474"/>
    <w:rsid w:val="001F46B3"/>
    <w:rsid w:val="001F5BF5"/>
    <w:rsid w:val="001F7D6C"/>
    <w:rsid w:val="00203F2E"/>
    <w:rsid w:val="00205124"/>
    <w:rsid w:val="0020776B"/>
    <w:rsid w:val="002112FC"/>
    <w:rsid w:val="00211C29"/>
    <w:rsid w:val="00212FF6"/>
    <w:rsid w:val="00212FFC"/>
    <w:rsid w:val="0021689D"/>
    <w:rsid w:val="00222300"/>
    <w:rsid w:val="00225F0A"/>
    <w:rsid w:val="00227FCE"/>
    <w:rsid w:val="002307DF"/>
    <w:rsid w:val="002341F9"/>
    <w:rsid w:val="00236B7C"/>
    <w:rsid w:val="00236E7F"/>
    <w:rsid w:val="0023789A"/>
    <w:rsid w:val="00242275"/>
    <w:rsid w:val="0024281D"/>
    <w:rsid w:val="0024605B"/>
    <w:rsid w:val="00247084"/>
    <w:rsid w:val="00251DA5"/>
    <w:rsid w:val="00251DC8"/>
    <w:rsid w:val="0025581D"/>
    <w:rsid w:val="002559CA"/>
    <w:rsid w:val="00255EEA"/>
    <w:rsid w:val="0026153B"/>
    <w:rsid w:val="00261D50"/>
    <w:rsid w:val="00265795"/>
    <w:rsid w:val="00265CD0"/>
    <w:rsid w:val="002668BE"/>
    <w:rsid w:val="00276641"/>
    <w:rsid w:val="00276C27"/>
    <w:rsid w:val="00280D3F"/>
    <w:rsid w:val="00282473"/>
    <w:rsid w:val="00283A9D"/>
    <w:rsid w:val="00286252"/>
    <w:rsid w:val="002866AC"/>
    <w:rsid w:val="00292571"/>
    <w:rsid w:val="0029459A"/>
    <w:rsid w:val="002948DD"/>
    <w:rsid w:val="00296D7B"/>
    <w:rsid w:val="002972EC"/>
    <w:rsid w:val="0029753E"/>
    <w:rsid w:val="002A0785"/>
    <w:rsid w:val="002A43FA"/>
    <w:rsid w:val="002A49FF"/>
    <w:rsid w:val="002A5EE0"/>
    <w:rsid w:val="002A66C4"/>
    <w:rsid w:val="002A7202"/>
    <w:rsid w:val="002A744F"/>
    <w:rsid w:val="002B0AED"/>
    <w:rsid w:val="002B2CF4"/>
    <w:rsid w:val="002B381B"/>
    <w:rsid w:val="002B433E"/>
    <w:rsid w:val="002B582F"/>
    <w:rsid w:val="002B6A92"/>
    <w:rsid w:val="002B7B5A"/>
    <w:rsid w:val="002B7E80"/>
    <w:rsid w:val="002C04C4"/>
    <w:rsid w:val="002C12A1"/>
    <w:rsid w:val="002C2477"/>
    <w:rsid w:val="002C3F8C"/>
    <w:rsid w:val="002C4C22"/>
    <w:rsid w:val="002C4C50"/>
    <w:rsid w:val="002C6472"/>
    <w:rsid w:val="002D0798"/>
    <w:rsid w:val="002D0910"/>
    <w:rsid w:val="002D115D"/>
    <w:rsid w:val="002D17A5"/>
    <w:rsid w:val="002D41D6"/>
    <w:rsid w:val="002D4ADA"/>
    <w:rsid w:val="002D5651"/>
    <w:rsid w:val="002D75BD"/>
    <w:rsid w:val="002D77D7"/>
    <w:rsid w:val="002E1102"/>
    <w:rsid w:val="002E43B5"/>
    <w:rsid w:val="002E45CE"/>
    <w:rsid w:val="002E5195"/>
    <w:rsid w:val="002E6247"/>
    <w:rsid w:val="002F004E"/>
    <w:rsid w:val="002F07E8"/>
    <w:rsid w:val="002F3282"/>
    <w:rsid w:val="002F4466"/>
    <w:rsid w:val="002F7B07"/>
    <w:rsid w:val="00301576"/>
    <w:rsid w:val="003016EA"/>
    <w:rsid w:val="0030396F"/>
    <w:rsid w:val="003051B6"/>
    <w:rsid w:val="003067E0"/>
    <w:rsid w:val="00307EA1"/>
    <w:rsid w:val="00311028"/>
    <w:rsid w:val="00316F2E"/>
    <w:rsid w:val="00317E67"/>
    <w:rsid w:val="00324AB9"/>
    <w:rsid w:val="003257CE"/>
    <w:rsid w:val="00325C96"/>
    <w:rsid w:val="00333857"/>
    <w:rsid w:val="00335459"/>
    <w:rsid w:val="00337D6E"/>
    <w:rsid w:val="00341491"/>
    <w:rsid w:val="0035545E"/>
    <w:rsid w:val="00356ECC"/>
    <w:rsid w:val="003572C8"/>
    <w:rsid w:val="00360B88"/>
    <w:rsid w:val="00361655"/>
    <w:rsid w:val="003627E4"/>
    <w:rsid w:val="00365BD0"/>
    <w:rsid w:val="0036669B"/>
    <w:rsid w:val="00370057"/>
    <w:rsid w:val="00372135"/>
    <w:rsid w:val="0037433E"/>
    <w:rsid w:val="00384D13"/>
    <w:rsid w:val="00390568"/>
    <w:rsid w:val="003929A6"/>
    <w:rsid w:val="003A142F"/>
    <w:rsid w:val="003A2526"/>
    <w:rsid w:val="003A414E"/>
    <w:rsid w:val="003A4446"/>
    <w:rsid w:val="003A594A"/>
    <w:rsid w:val="003A61BD"/>
    <w:rsid w:val="003A6798"/>
    <w:rsid w:val="003A67D6"/>
    <w:rsid w:val="003B3057"/>
    <w:rsid w:val="003B4FB3"/>
    <w:rsid w:val="003B69EE"/>
    <w:rsid w:val="003B6FF8"/>
    <w:rsid w:val="003C2189"/>
    <w:rsid w:val="003C3D88"/>
    <w:rsid w:val="003C44EB"/>
    <w:rsid w:val="003C4F6D"/>
    <w:rsid w:val="003C4FFD"/>
    <w:rsid w:val="003C64B3"/>
    <w:rsid w:val="003D197E"/>
    <w:rsid w:val="003D2033"/>
    <w:rsid w:val="003D23A7"/>
    <w:rsid w:val="003E09CD"/>
    <w:rsid w:val="003E2030"/>
    <w:rsid w:val="003E3AD5"/>
    <w:rsid w:val="003E6A4E"/>
    <w:rsid w:val="003F6C79"/>
    <w:rsid w:val="003F7D7D"/>
    <w:rsid w:val="004019D4"/>
    <w:rsid w:val="00403FB0"/>
    <w:rsid w:val="004053CF"/>
    <w:rsid w:val="00406755"/>
    <w:rsid w:val="0040678D"/>
    <w:rsid w:val="00411704"/>
    <w:rsid w:val="00411C36"/>
    <w:rsid w:val="00412342"/>
    <w:rsid w:val="0041394A"/>
    <w:rsid w:val="00414554"/>
    <w:rsid w:val="004176E3"/>
    <w:rsid w:val="004178E5"/>
    <w:rsid w:val="004228CA"/>
    <w:rsid w:val="0042312A"/>
    <w:rsid w:val="0042312C"/>
    <w:rsid w:val="00424496"/>
    <w:rsid w:val="00430003"/>
    <w:rsid w:val="0043307A"/>
    <w:rsid w:val="00433FE9"/>
    <w:rsid w:val="00437E37"/>
    <w:rsid w:val="00441DC7"/>
    <w:rsid w:val="00446089"/>
    <w:rsid w:val="00447B10"/>
    <w:rsid w:val="0045111C"/>
    <w:rsid w:val="0045538E"/>
    <w:rsid w:val="00462308"/>
    <w:rsid w:val="004671E9"/>
    <w:rsid w:val="00467E37"/>
    <w:rsid w:val="004708F4"/>
    <w:rsid w:val="00471871"/>
    <w:rsid w:val="004733B1"/>
    <w:rsid w:val="0047420E"/>
    <w:rsid w:val="004817E7"/>
    <w:rsid w:val="00485699"/>
    <w:rsid w:val="00485D94"/>
    <w:rsid w:val="004860EC"/>
    <w:rsid w:val="0048711C"/>
    <w:rsid w:val="004917BF"/>
    <w:rsid w:val="004971FF"/>
    <w:rsid w:val="004A2C88"/>
    <w:rsid w:val="004A2F6E"/>
    <w:rsid w:val="004A5861"/>
    <w:rsid w:val="004A7F35"/>
    <w:rsid w:val="004B1E01"/>
    <w:rsid w:val="004B297F"/>
    <w:rsid w:val="004B39A7"/>
    <w:rsid w:val="004B41AC"/>
    <w:rsid w:val="004B4957"/>
    <w:rsid w:val="004B7297"/>
    <w:rsid w:val="004C1F05"/>
    <w:rsid w:val="004C3CEC"/>
    <w:rsid w:val="004C4A23"/>
    <w:rsid w:val="004C5E00"/>
    <w:rsid w:val="004C67AF"/>
    <w:rsid w:val="004C6C73"/>
    <w:rsid w:val="004E1A0C"/>
    <w:rsid w:val="004E1CF2"/>
    <w:rsid w:val="004E35A4"/>
    <w:rsid w:val="004E6640"/>
    <w:rsid w:val="004E7F4C"/>
    <w:rsid w:val="004F0BC6"/>
    <w:rsid w:val="004F19FC"/>
    <w:rsid w:val="004F3CA7"/>
    <w:rsid w:val="004F430B"/>
    <w:rsid w:val="004F6360"/>
    <w:rsid w:val="004F638A"/>
    <w:rsid w:val="004F6501"/>
    <w:rsid w:val="004F7222"/>
    <w:rsid w:val="004F79C5"/>
    <w:rsid w:val="00503C9D"/>
    <w:rsid w:val="00511E55"/>
    <w:rsid w:val="00513AE5"/>
    <w:rsid w:val="00514575"/>
    <w:rsid w:val="005168D4"/>
    <w:rsid w:val="00517706"/>
    <w:rsid w:val="005252C0"/>
    <w:rsid w:val="00525411"/>
    <w:rsid w:val="005270C9"/>
    <w:rsid w:val="00527519"/>
    <w:rsid w:val="00531714"/>
    <w:rsid w:val="005370A9"/>
    <w:rsid w:val="00537560"/>
    <w:rsid w:val="005438AB"/>
    <w:rsid w:val="00545AF6"/>
    <w:rsid w:val="00550C21"/>
    <w:rsid w:val="00553FF6"/>
    <w:rsid w:val="00554C3C"/>
    <w:rsid w:val="00554DD8"/>
    <w:rsid w:val="00555119"/>
    <w:rsid w:val="005601CA"/>
    <w:rsid w:val="00561BFE"/>
    <w:rsid w:val="00563BF6"/>
    <w:rsid w:val="00567173"/>
    <w:rsid w:val="0057386F"/>
    <w:rsid w:val="00573B35"/>
    <w:rsid w:val="00574E8C"/>
    <w:rsid w:val="0057507E"/>
    <w:rsid w:val="005761BE"/>
    <w:rsid w:val="00576834"/>
    <w:rsid w:val="0058091B"/>
    <w:rsid w:val="00580BFC"/>
    <w:rsid w:val="00582167"/>
    <w:rsid w:val="00584D47"/>
    <w:rsid w:val="00584D4A"/>
    <w:rsid w:val="00586D35"/>
    <w:rsid w:val="0059023C"/>
    <w:rsid w:val="0059024F"/>
    <w:rsid w:val="00590E33"/>
    <w:rsid w:val="005956F5"/>
    <w:rsid w:val="005A0AC6"/>
    <w:rsid w:val="005A0B2D"/>
    <w:rsid w:val="005A1841"/>
    <w:rsid w:val="005A2A47"/>
    <w:rsid w:val="005A7EA6"/>
    <w:rsid w:val="005B1A71"/>
    <w:rsid w:val="005B33F6"/>
    <w:rsid w:val="005B38C2"/>
    <w:rsid w:val="005B50B1"/>
    <w:rsid w:val="005B57B7"/>
    <w:rsid w:val="005C0DB9"/>
    <w:rsid w:val="005C3348"/>
    <w:rsid w:val="005C4340"/>
    <w:rsid w:val="005C52F5"/>
    <w:rsid w:val="005C5D47"/>
    <w:rsid w:val="005C6E50"/>
    <w:rsid w:val="005D0D9B"/>
    <w:rsid w:val="005D0DD4"/>
    <w:rsid w:val="005D1752"/>
    <w:rsid w:val="005D24B3"/>
    <w:rsid w:val="005D2F20"/>
    <w:rsid w:val="005D383B"/>
    <w:rsid w:val="005D59CE"/>
    <w:rsid w:val="005E4174"/>
    <w:rsid w:val="005E5D7E"/>
    <w:rsid w:val="005E62CA"/>
    <w:rsid w:val="005E73C2"/>
    <w:rsid w:val="005F056B"/>
    <w:rsid w:val="005F0C49"/>
    <w:rsid w:val="005F4654"/>
    <w:rsid w:val="005F4EF9"/>
    <w:rsid w:val="005F6022"/>
    <w:rsid w:val="005F7864"/>
    <w:rsid w:val="00601B90"/>
    <w:rsid w:val="006037DF"/>
    <w:rsid w:val="006045EE"/>
    <w:rsid w:val="006059EE"/>
    <w:rsid w:val="006061F6"/>
    <w:rsid w:val="00606412"/>
    <w:rsid w:val="00610E18"/>
    <w:rsid w:val="006118B9"/>
    <w:rsid w:val="00615635"/>
    <w:rsid w:val="0061567C"/>
    <w:rsid w:val="00616B12"/>
    <w:rsid w:val="006170E9"/>
    <w:rsid w:val="006214E8"/>
    <w:rsid w:val="00621554"/>
    <w:rsid w:val="00623813"/>
    <w:rsid w:val="006303F9"/>
    <w:rsid w:val="00630840"/>
    <w:rsid w:val="006315E9"/>
    <w:rsid w:val="0063351E"/>
    <w:rsid w:val="00634FC0"/>
    <w:rsid w:val="006355AA"/>
    <w:rsid w:val="00637A00"/>
    <w:rsid w:val="00646994"/>
    <w:rsid w:val="0065088F"/>
    <w:rsid w:val="0065151A"/>
    <w:rsid w:val="006535FD"/>
    <w:rsid w:val="006542B5"/>
    <w:rsid w:val="00656DEC"/>
    <w:rsid w:val="006606F1"/>
    <w:rsid w:val="006657BC"/>
    <w:rsid w:val="006674CA"/>
    <w:rsid w:val="00670AB4"/>
    <w:rsid w:val="00671B26"/>
    <w:rsid w:val="0067387B"/>
    <w:rsid w:val="00675544"/>
    <w:rsid w:val="006767FF"/>
    <w:rsid w:val="00676B0F"/>
    <w:rsid w:val="0067700F"/>
    <w:rsid w:val="00680D82"/>
    <w:rsid w:val="006821FA"/>
    <w:rsid w:val="00682BE3"/>
    <w:rsid w:val="006905C6"/>
    <w:rsid w:val="00691A33"/>
    <w:rsid w:val="006924EB"/>
    <w:rsid w:val="0069479A"/>
    <w:rsid w:val="00694C82"/>
    <w:rsid w:val="00695367"/>
    <w:rsid w:val="00695A8C"/>
    <w:rsid w:val="006967FF"/>
    <w:rsid w:val="00697475"/>
    <w:rsid w:val="006A2B60"/>
    <w:rsid w:val="006A4560"/>
    <w:rsid w:val="006A46E1"/>
    <w:rsid w:val="006A5C4D"/>
    <w:rsid w:val="006A740B"/>
    <w:rsid w:val="006A74B2"/>
    <w:rsid w:val="006A7A8B"/>
    <w:rsid w:val="006A7FDE"/>
    <w:rsid w:val="006B4B86"/>
    <w:rsid w:val="006B6C1C"/>
    <w:rsid w:val="006B7C61"/>
    <w:rsid w:val="006C1020"/>
    <w:rsid w:val="006C45ED"/>
    <w:rsid w:val="006C5B89"/>
    <w:rsid w:val="006C6FC2"/>
    <w:rsid w:val="006D0378"/>
    <w:rsid w:val="006D058A"/>
    <w:rsid w:val="006D44BE"/>
    <w:rsid w:val="006D4DE3"/>
    <w:rsid w:val="006E0AED"/>
    <w:rsid w:val="006E10CC"/>
    <w:rsid w:val="006E1C54"/>
    <w:rsid w:val="006E5C78"/>
    <w:rsid w:val="006E6165"/>
    <w:rsid w:val="006E784D"/>
    <w:rsid w:val="006E79C5"/>
    <w:rsid w:val="006F1641"/>
    <w:rsid w:val="006F26D8"/>
    <w:rsid w:val="006F63E6"/>
    <w:rsid w:val="006F6C25"/>
    <w:rsid w:val="006F72F4"/>
    <w:rsid w:val="006F7908"/>
    <w:rsid w:val="007031F6"/>
    <w:rsid w:val="00703FEC"/>
    <w:rsid w:val="00704977"/>
    <w:rsid w:val="00705D76"/>
    <w:rsid w:val="00706776"/>
    <w:rsid w:val="00707141"/>
    <w:rsid w:val="00711E8F"/>
    <w:rsid w:val="00712D84"/>
    <w:rsid w:val="00715130"/>
    <w:rsid w:val="00715E86"/>
    <w:rsid w:val="00716282"/>
    <w:rsid w:val="00720049"/>
    <w:rsid w:val="00720579"/>
    <w:rsid w:val="007216B3"/>
    <w:rsid w:val="00723516"/>
    <w:rsid w:val="007238A0"/>
    <w:rsid w:val="0072402C"/>
    <w:rsid w:val="00726A15"/>
    <w:rsid w:val="00734009"/>
    <w:rsid w:val="0073480A"/>
    <w:rsid w:val="00741D63"/>
    <w:rsid w:val="00742DE8"/>
    <w:rsid w:val="00743EFD"/>
    <w:rsid w:val="0074503A"/>
    <w:rsid w:val="0075097A"/>
    <w:rsid w:val="00754295"/>
    <w:rsid w:val="00755B79"/>
    <w:rsid w:val="00755CB7"/>
    <w:rsid w:val="00762C6C"/>
    <w:rsid w:val="00762E6D"/>
    <w:rsid w:val="00766ADE"/>
    <w:rsid w:val="0077020B"/>
    <w:rsid w:val="0077269B"/>
    <w:rsid w:val="00773D45"/>
    <w:rsid w:val="00777B31"/>
    <w:rsid w:val="00781315"/>
    <w:rsid w:val="00781982"/>
    <w:rsid w:val="00784CB4"/>
    <w:rsid w:val="007858CE"/>
    <w:rsid w:val="00785A63"/>
    <w:rsid w:val="00786D75"/>
    <w:rsid w:val="007928E4"/>
    <w:rsid w:val="00794A79"/>
    <w:rsid w:val="007950FA"/>
    <w:rsid w:val="007963B3"/>
    <w:rsid w:val="007A1765"/>
    <w:rsid w:val="007A224B"/>
    <w:rsid w:val="007A30DD"/>
    <w:rsid w:val="007A3DB1"/>
    <w:rsid w:val="007A481A"/>
    <w:rsid w:val="007A5E94"/>
    <w:rsid w:val="007A5FCD"/>
    <w:rsid w:val="007A622F"/>
    <w:rsid w:val="007A70C3"/>
    <w:rsid w:val="007A7581"/>
    <w:rsid w:val="007B4F67"/>
    <w:rsid w:val="007B5B31"/>
    <w:rsid w:val="007B73A2"/>
    <w:rsid w:val="007C0B43"/>
    <w:rsid w:val="007C6D60"/>
    <w:rsid w:val="007D0158"/>
    <w:rsid w:val="007D1B5C"/>
    <w:rsid w:val="007D3CFA"/>
    <w:rsid w:val="007D475A"/>
    <w:rsid w:val="007D5ABC"/>
    <w:rsid w:val="007D641B"/>
    <w:rsid w:val="007E2ABE"/>
    <w:rsid w:val="007E3836"/>
    <w:rsid w:val="007E5AD4"/>
    <w:rsid w:val="007E6996"/>
    <w:rsid w:val="007F128F"/>
    <w:rsid w:val="007F17E2"/>
    <w:rsid w:val="007F3A02"/>
    <w:rsid w:val="007F6341"/>
    <w:rsid w:val="008006FB"/>
    <w:rsid w:val="00801DCE"/>
    <w:rsid w:val="008048A1"/>
    <w:rsid w:val="00805AD4"/>
    <w:rsid w:val="00806C04"/>
    <w:rsid w:val="00815E16"/>
    <w:rsid w:val="008162D7"/>
    <w:rsid w:val="0082105E"/>
    <w:rsid w:val="008235CB"/>
    <w:rsid w:val="00823D52"/>
    <w:rsid w:val="0082442C"/>
    <w:rsid w:val="00824817"/>
    <w:rsid w:val="00826652"/>
    <w:rsid w:val="00830CD4"/>
    <w:rsid w:val="00832747"/>
    <w:rsid w:val="00836147"/>
    <w:rsid w:val="0084059D"/>
    <w:rsid w:val="008415B5"/>
    <w:rsid w:val="0084273B"/>
    <w:rsid w:val="008437C7"/>
    <w:rsid w:val="00850C9F"/>
    <w:rsid w:val="008514D1"/>
    <w:rsid w:val="008530AC"/>
    <w:rsid w:val="00854DA5"/>
    <w:rsid w:val="0085562C"/>
    <w:rsid w:val="008605FF"/>
    <w:rsid w:val="008628E9"/>
    <w:rsid w:val="00864D8C"/>
    <w:rsid w:val="00865362"/>
    <w:rsid w:val="008653C3"/>
    <w:rsid w:val="00865906"/>
    <w:rsid w:val="00866A5C"/>
    <w:rsid w:val="0087001C"/>
    <w:rsid w:val="008706BE"/>
    <w:rsid w:val="00873997"/>
    <w:rsid w:val="0087606F"/>
    <w:rsid w:val="008770C8"/>
    <w:rsid w:val="00877AE6"/>
    <w:rsid w:val="008812D9"/>
    <w:rsid w:val="00881D1E"/>
    <w:rsid w:val="00882032"/>
    <w:rsid w:val="008840F3"/>
    <w:rsid w:val="00884F4F"/>
    <w:rsid w:val="00885E71"/>
    <w:rsid w:val="00895B29"/>
    <w:rsid w:val="008A1793"/>
    <w:rsid w:val="008A49E6"/>
    <w:rsid w:val="008A4FAA"/>
    <w:rsid w:val="008A695A"/>
    <w:rsid w:val="008A6C05"/>
    <w:rsid w:val="008A6E2F"/>
    <w:rsid w:val="008A7EFB"/>
    <w:rsid w:val="008B1528"/>
    <w:rsid w:val="008B2580"/>
    <w:rsid w:val="008B3406"/>
    <w:rsid w:val="008B3D17"/>
    <w:rsid w:val="008B57CD"/>
    <w:rsid w:val="008B63DA"/>
    <w:rsid w:val="008B64B9"/>
    <w:rsid w:val="008C3058"/>
    <w:rsid w:val="008D43A9"/>
    <w:rsid w:val="008D5FBE"/>
    <w:rsid w:val="008E6071"/>
    <w:rsid w:val="008E73AC"/>
    <w:rsid w:val="008F0472"/>
    <w:rsid w:val="008F2AF7"/>
    <w:rsid w:val="008F39F8"/>
    <w:rsid w:val="008F6662"/>
    <w:rsid w:val="00904060"/>
    <w:rsid w:val="00905EFC"/>
    <w:rsid w:val="0091073E"/>
    <w:rsid w:val="00910961"/>
    <w:rsid w:val="00911746"/>
    <w:rsid w:val="00913395"/>
    <w:rsid w:val="0091389B"/>
    <w:rsid w:val="0092253A"/>
    <w:rsid w:val="00923784"/>
    <w:rsid w:val="00923871"/>
    <w:rsid w:val="00926FA8"/>
    <w:rsid w:val="009272E9"/>
    <w:rsid w:val="0092757A"/>
    <w:rsid w:val="00930F09"/>
    <w:rsid w:val="00932C28"/>
    <w:rsid w:val="00933730"/>
    <w:rsid w:val="00935E2A"/>
    <w:rsid w:val="00936A77"/>
    <w:rsid w:val="00937360"/>
    <w:rsid w:val="0094150F"/>
    <w:rsid w:val="00941610"/>
    <w:rsid w:val="00944AD4"/>
    <w:rsid w:val="009479BB"/>
    <w:rsid w:val="00952D78"/>
    <w:rsid w:val="00960AB1"/>
    <w:rsid w:val="00965F91"/>
    <w:rsid w:val="00966730"/>
    <w:rsid w:val="00970C6A"/>
    <w:rsid w:val="0097341B"/>
    <w:rsid w:val="009772CB"/>
    <w:rsid w:val="009828E4"/>
    <w:rsid w:val="00982D4B"/>
    <w:rsid w:val="00984F27"/>
    <w:rsid w:val="0099155E"/>
    <w:rsid w:val="00991DA7"/>
    <w:rsid w:val="00992172"/>
    <w:rsid w:val="00995E8F"/>
    <w:rsid w:val="00997CC6"/>
    <w:rsid w:val="009A3499"/>
    <w:rsid w:val="009A44DA"/>
    <w:rsid w:val="009A641A"/>
    <w:rsid w:val="009A7441"/>
    <w:rsid w:val="009B1985"/>
    <w:rsid w:val="009B3CE2"/>
    <w:rsid w:val="009B5AF1"/>
    <w:rsid w:val="009C05FB"/>
    <w:rsid w:val="009C7DBC"/>
    <w:rsid w:val="009D1177"/>
    <w:rsid w:val="009D3631"/>
    <w:rsid w:val="009D6D09"/>
    <w:rsid w:val="009E01BF"/>
    <w:rsid w:val="009E38C1"/>
    <w:rsid w:val="009F0074"/>
    <w:rsid w:val="009F298D"/>
    <w:rsid w:val="009F62E9"/>
    <w:rsid w:val="009F6994"/>
    <w:rsid w:val="009F74D2"/>
    <w:rsid w:val="00A0024B"/>
    <w:rsid w:val="00A00B29"/>
    <w:rsid w:val="00A0250E"/>
    <w:rsid w:val="00A036FD"/>
    <w:rsid w:val="00A061EA"/>
    <w:rsid w:val="00A06693"/>
    <w:rsid w:val="00A117DE"/>
    <w:rsid w:val="00A15369"/>
    <w:rsid w:val="00A15609"/>
    <w:rsid w:val="00A15645"/>
    <w:rsid w:val="00A2131C"/>
    <w:rsid w:val="00A23D08"/>
    <w:rsid w:val="00A253EC"/>
    <w:rsid w:val="00A27D0A"/>
    <w:rsid w:val="00A306EA"/>
    <w:rsid w:val="00A30E8F"/>
    <w:rsid w:val="00A31276"/>
    <w:rsid w:val="00A31823"/>
    <w:rsid w:val="00A3242F"/>
    <w:rsid w:val="00A34A0D"/>
    <w:rsid w:val="00A34B3B"/>
    <w:rsid w:val="00A366DD"/>
    <w:rsid w:val="00A37904"/>
    <w:rsid w:val="00A4417E"/>
    <w:rsid w:val="00A531DD"/>
    <w:rsid w:val="00A53CEF"/>
    <w:rsid w:val="00A56430"/>
    <w:rsid w:val="00A573BE"/>
    <w:rsid w:val="00A60448"/>
    <w:rsid w:val="00A61504"/>
    <w:rsid w:val="00A61D15"/>
    <w:rsid w:val="00A623EE"/>
    <w:rsid w:val="00A63BE6"/>
    <w:rsid w:val="00A65397"/>
    <w:rsid w:val="00A66D8A"/>
    <w:rsid w:val="00A706F9"/>
    <w:rsid w:val="00A7189F"/>
    <w:rsid w:val="00A723D5"/>
    <w:rsid w:val="00A74872"/>
    <w:rsid w:val="00A75ED9"/>
    <w:rsid w:val="00A80E9B"/>
    <w:rsid w:val="00A80F81"/>
    <w:rsid w:val="00A81434"/>
    <w:rsid w:val="00A81E26"/>
    <w:rsid w:val="00A8430C"/>
    <w:rsid w:val="00A85A8D"/>
    <w:rsid w:val="00A87BD3"/>
    <w:rsid w:val="00A918FC"/>
    <w:rsid w:val="00A91B88"/>
    <w:rsid w:val="00A9504C"/>
    <w:rsid w:val="00A97292"/>
    <w:rsid w:val="00AA0240"/>
    <w:rsid w:val="00AA21B7"/>
    <w:rsid w:val="00AA3E02"/>
    <w:rsid w:val="00AA5D45"/>
    <w:rsid w:val="00AA5EC7"/>
    <w:rsid w:val="00AA7FBC"/>
    <w:rsid w:val="00AB15A0"/>
    <w:rsid w:val="00AB1CE1"/>
    <w:rsid w:val="00AB3C05"/>
    <w:rsid w:val="00AB4177"/>
    <w:rsid w:val="00AB5313"/>
    <w:rsid w:val="00AB641A"/>
    <w:rsid w:val="00AB758A"/>
    <w:rsid w:val="00AC53E4"/>
    <w:rsid w:val="00AC571A"/>
    <w:rsid w:val="00AC57DE"/>
    <w:rsid w:val="00AC720B"/>
    <w:rsid w:val="00AC77FE"/>
    <w:rsid w:val="00AC7FA2"/>
    <w:rsid w:val="00AD16ED"/>
    <w:rsid w:val="00AD727C"/>
    <w:rsid w:val="00AE379E"/>
    <w:rsid w:val="00AE66DF"/>
    <w:rsid w:val="00AF175D"/>
    <w:rsid w:val="00AF3F8B"/>
    <w:rsid w:val="00AF4713"/>
    <w:rsid w:val="00B00818"/>
    <w:rsid w:val="00B01A42"/>
    <w:rsid w:val="00B03410"/>
    <w:rsid w:val="00B04161"/>
    <w:rsid w:val="00B11B5B"/>
    <w:rsid w:val="00B1393D"/>
    <w:rsid w:val="00B13AFC"/>
    <w:rsid w:val="00B21D30"/>
    <w:rsid w:val="00B22E84"/>
    <w:rsid w:val="00B25562"/>
    <w:rsid w:val="00B27826"/>
    <w:rsid w:val="00B31EAF"/>
    <w:rsid w:val="00B3518F"/>
    <w:rsid w:val="00B35D93"/>
    <w:rsid w:val="00B363C8"/>
    <w:rsid w:val="00B40E60"/>
    <w:rsid w:val="00B41FED"/>
    <w:rsid w:val="00B44DC5"/>
    <w:rsid w:val="00B465C6"/>
    <w:rsid w:val="00B47AAB"/>
    <w:rsid w:val="00B50E96"/>
    <w:rsid w:val="00B5679F"/>
    <w:rsid w:val="00B57883"/>
    <w:rsid w:val="00B6163A"/>
    <w:rsid w:val="00B63FF6"/>
    <w:rsid w:val="00B65B6E"/>
    <w:rsid w:val="00B66AD5"/>
    <w:rsid w:val="00B670BD"/>
    <w:rsid w:val="00B67B22"/>
    <w:rsid w:val="00B72DEA"/>
    <w:rsid w:val="00B7482B"/>
    <w:rsid w:val="00B76EB5"/>
    <w:rsid w:val="00B82A14"/>
    <w:rsid w:val="00B85193"/>
    <w:rsid w:val="00B878BD"/>
    <w:rsid w:val="00B9146A"/>
    <w:rsid w:val="00B916C9"/>
    <w:rsid w:val="00B94159"/>
    <w:rsid w:val="00B948B3"/>
    <w:rsid w:val="00B9697B"/>
    <w:rsid w:val="00B96CC0"/>
    <w:rsid w:val="00B97991"/>
    <w:rsid w:val="00BA12DD"/>
    <w:rsid w:val="00BA303C"/>
    <w:rsid w:val="00BA3131"/>
    <w:rsid w:val="00BA6F0D"/>
    <w:rsid w:val="00BA728F"/>
    <w:rsid w:val="00BB0E41"/>
    <w:rsid w:val="00BB0FAB"/>
    <w:rsid w:val="00BB2F82"/>
    <w:rsid w:val="00BB4817"/>
    <w:rsid w:val="00BC0382"/>
    <w:rsid w:val="00BC21A3"/>
    <w:rsid w:val="00BC32DB"/>
    <w:rsid w:val="00BC65DE"/>
    <w:rsid w:val="00BD237D"/>
    <w:rsid w:val="00BD2EEE"/>
    <w:rsid w:val="00BD436F"/>
    <w:rsid w:val="00BD4DD4"/>
    <w:rsid w:val="00BE04B1"/>
    <w:rsid w:val="00BE08AB"/>
    <w:rsid w:val="00BE27DE"/>
    <w:rsid w:val="00BE3B85"/>
    <w:rsid w:val="00BE78CB"/>
    <w:rsid w:val="00BE7900"/>
    <w:rsid w:val="00BF29BB"/>
    <w:rsid w:val="00BF47F7"/>
    <w:rsid w:val="00BF4B27"/>
    <w:rsid w:val="00BF5C3C"/>
    <w:rsid w:val="00BF7D09"/>
    <w:rsid w:val="00C030D3"/>
    <w:rsid w:val="00C03422"/>
    <w:rsid w:val="00C0405F"/>
    <w:rsid w:val="00C051CD"/>
    <w:rsid w:val="00C053A3"/>
    <w:rsid w:val="00C112A0"/>
    <w:rsid w:val="00C12888"/>
    <w:rsid w:val="00C1479B"/>
    <w:rsid w:val="00C21C3B"/>
    <w:rsid w:val="00C2316E"/>
    <w:rsid w:val="00C24036"/>
    <w:rsid w:val="00C24573"/>
    <w:rsid w:val="00C2711A"/>
    <w:rsid w:val="00C27E7D"/>
    <w:rsid w:val="00C30B13"/>
    <w:rsid w:val="00C31B34"/>
    <w:rsid w:val="00C3682F"/>
    <w:rsid w:val="00C400D6"/>
    <w:rsid w:val="00C40E8E"/>
    <w:rsid w:val="00C41A7B"/>
    <w:rsid w:val="00C420EE"/>
    <w:rsid w:val="00C42C05"/>
    <w:rsid w:val="00C4416A"/>
    <w:rsid w:val="00C4435E"/>
    <w:rsid w:val="00C46869"/>
    <w:rsid w:val="00C469CB"/>
    <w:rsid w:val="00C46B3E"/>
    <w:rsid w:val="00C47AB6"/>
    <w:rsid w:val="00C60070"/>
    <w:rsid w:val="00C60283"/>
    <w:rsid w:val="00C62A18"/>
    <w:rsid w:val="00C653FB"/>
    <w:rsid w:val="00C7297F"/>
    <w:rsid w:val="00C737EB"/>
    <w:rsid w:val="00C758D6"/>
    <w:rsid w:val="00C76A3F"/>
    <w:rsid w:val="00C810E7"/>
    <w:rsid w:val="00C81AF7"/>
    <w:rsid w:val="00C81EE4"/>
    <w:rsid w:val="00C85743"/>
    <w:rsid w:val="00C85833"/>
    <w:rsid w:val="00C90CA9"/>
    <w:rsid w:val="00C90EC2"/>
    <w:rsid w:val="00C92B59"/>
    <w:rsid w:val="00C93FEB"/>
    <w:rsid w:val="00C958B6"/>
    <w:rsid w:val="00CA1525"/>
    <w:rsid w:val="00CA2404"/>
    <w:rsid w:val="00CA2F00"/>
    <w:rsid w:val="00CA50B2"/>
    <w:rsid w:val="00CA6D98"/>
    <w:rsid w:val="00CB0901"/>
    <w:rsid w:val="00CB1AED"/>
    <w:rsid w:val="00CB4197"/>
    <w:rsid w:val="00CB6EE7"/>
    <w:rsid w:val="00CB7E42"/>
    <w:rsid w:val="00CC1934"/>
    <w:rsid w:val="00CC2888"/>
    <w:rsid w:val="00CD0723"/>
    <w:rsid w:val="00CD2841"/>
    <w:rsid w:val="00CD5166"/>
    <w:rsid w:val="00CD628F"/>
    <w:rsid w:val="00CD7F14"/>
    <w:rsid w:val="00CE001F"/>
    <w:rsid w:val="00CE0B88"/>
    <w:rsid w:val="00CE30B4"/>
    <w:rsid w:val="00CE3FA2"/>
    <w:rsid w:val="00CE6F19"/>
    <w:rsid w:val="00CF14D8"/>
    <w:rsid w:val="00CF3B64"/>
    <w:rsid w:val="00CF7838"/>
    <w:rsid w:val="00D012E3"/>
    <w:rsid w:val="00D02A06"/>
    <w:rsid w:val="00D03B7F"/>
    <w:rsid w:val="00D04883"/>
    <w:rsid w:val="00D07FC9"/>
    <w:rsid w:val="00D107DF"/>
    <w:rsid w:val="00D1096F"/>
    <w:rsid w:val="00D1101E"/>
    <w:rsid w:val="00D128FE"/>
    <w:rsid w:val="00D13410"/>
    <w:rsid w:val="00D139D3"/>
    <w:rsid w:val="00D15DED"/>
    <w:rsid w:val="00D15E77"/>
    <w:rsid w:val="00D16308"/>
    <w:rsid w:val="00D220EA"/>
    <w:rsid w:val="00D23738"/>
    <w:rsid w:val="00D30413"/>
    <w:rsid w:val="00D3095C"/>
    <w:rsid w:val="00D33E7A"/>
    <w:rsid w:val="00D416B4"/>
    <w:rsid w:val="00D42C25"/>
    <w:rsid w:val="00D44D4F"/>
    <w:rsid w:val="00D4510A"/>
    <w:rsid w:val="00D4654A"/>
    <w:rsid w:val="00D47463"/>
    <w:rsid w:val="00D5105B"/>
    <w:rsid w:val="00D5153C"/>
    <w:rsid w:val="00D516DD"/>
    <w:rsid w:val="00D522F6"/>
    <w:rsid w:val="00D532E5"/>
    <w:rsid w:val="00D537FE"/>
    <w:rsid w:val="00D53CBE"/>
    <w:rsid w:val="00D5521A"/>
    <w:rsid w:val="00D572EC"/>
    <w:rsid w:val="00D6334A"/>
    <w:rsid w:val="00D6485F"/>
    <w:rsid w:val="00D65D87"/>
    <w:rsid w:val="00D7095F"/>
    <w:rsid w:val="00D74E59"/>
    <w:rsid w:val="00D75CAF"/>
    <w:rsid w:val="00D76EF4"/>
    <w:rsid w:val="00D80DE8"/>
    <w:rsid w:val="00D84515"/>
    <w:rsid w:val="00D847D9"/>
    <w:rsid w:val="00D85CC0"/>
    <w:rsid w:val="00D913C6"/>
    <w:rsid w:val="00D913D2"/>
    <w:rsid w:val="00D92F1E"/>
    <w:rsid w:val="00D937B9"/>
    <w:rsid w:val="00D96E6E"/>
    <w:rsid w:val="00D97E14"/>
    <w:rsid w:val="00DA1320"/>
    <w:rsid w:val="00DA2AF6"/>
    <w:rsid w:val="00DA3E2B"/>
    <w:rsid w:val="00DA3E5D"/>
    <w:rsid w:val="00DA4F13"/>
    <w:rsid w:val="00DA78DC"/>
    <w:rsid w:val="00DB0136"/>
    <w:rsid w:val="00DB1F17"/>
    <w:rsid w:val="00DB5F63"/>
    <w:rsid w:val="00DB63DE"/>
    <w:rsid w:val="00DC2730"/>
    <w:rsid w:val="00DC37DA"/>
    <w:rsid w:val="00DC4117"/>
    <w:rsid w:val="00DC6073"/>
    <w:rsid w:val="00DD5347"/>
    <w:rsid w:val="00DE1588"/>
    <w:rsid w:val="00DE455F"/>
    <w:rsid w:val="00DE48F2"/>
    <w:rsid w:val="00DE4CBD"/>
    <w:rsid w:val="00DE4D35"/>
    <w:rsid w:val="00DE7758"/>
    <w:rsid w:val="00DF400D"/>
    <w:rsid w:val="00DF4D63"/>
    <w:rsid w:val="00DF547F"/>
    <w:rsid w:val="00DF628F"/>
    <w:rsid w:val="00DF7B21"/>
    <w:rsid w:val="00E04E9D"/>
    <w:rsid w:val="00E06A88"/>
    <w:rsid w:val="00E101D2"/>
    <w:rsid w:val="00E10B90"/>
    <w:rsid w:val="00E10FD5"/>
    <w:rsid w:val="00E12027"/>
    <w:rsid w:val="00E12AB7"/>
    <w:rsid w:val="00E13C2A"/>
    <w:rsid w:val="00E14354"/>
    <w:rsid w:val="00E26BBE"/>
    <w:rsid w:val="00E274CE"/>
    <w:rsid w:val="00E34B1A"/>
    <w:rsid w:val="00E34DAB"/>
    <w:rsid w:val="00E35E91"/>
    <w:rsid w:val="00E370D1"/>
    <w:rsid w:val="00E40508"/>
    <w:rsid w:val="00E43C96"/>
    <w:rsid w:val="00E4590A"/>
    <w:rsid w:val="00E463A3"/>
    <w:rsid w:val="00E51554"/>
    <w:rsid w:val="00E5253E"/>
    <w:rsid w:val="00E5450E"/>
    <w:rsid w:val="00E55C81"/>
    <w:rsid w:val="00E560B7"/>
    <w:rsid w:val="00E57FAB"/>
    <w:rsid w:val="00E61227"/>
    <w:rsid w:val="00E612F4"/>
    <w:rsid w:val="00E622A7"/>
    <w:rsid w:val="00E64359"/>
    <w:rsid w:val="00E65406"/>
    <w:rsid w:val="00E6602B"/>
    <w:rsid w:val="00E6798A"/>
    <w:rsid w:val="00E70B63"/>
    <w:rsid w:val="00E7180C"/>
    <w:rsid w:val="00E721F2"/>
    <w:rsid w:val="00E72C3F"/>
    <w:rsid w:val="00E74287"/>
    <w:rsid w:val="00E808D6"/>
    <w:rsid w:val="00E810C0"/>
    <w:rsid w:val="00E81FED"/>
    <w:rsid w:val="00E82F93"/>
    <w:rsid w:val="00E94565"/>
    <w:rsid w:val="00E95EE0"/>
    <w:rsid w:val="00E95FEA"/>
    <w:rsid w:val="00E96D6B"/>
    <w:rsid w:val="00E97DBB"/>
    <w:rsid w:val="00EA2EE9"/>
    <w:rsid w:val="00EA5959"/>
    <w:rsid w:val="00EA5EA7"/>
    <w:rsid w:val="00EA6B64"/>
    <w:rsid w:val="00EB25EC"/>
    <w:rsid w:val="00EB3AB4"/>
    <w:rsid w:val="00EB6017"/>
    <w:rsid w:val="00EB621D"/>
    <w:rsid w:val="00EB75E2"/>
    <w:rsid w:val="00EC0212"/>
    <w:rsid w:val="00EC511D"/>
    <w:rsid w:val="00EC6E71"/>
    <w:rsid w:val="00ED49CF"/>
    <w:rsid w:val="00ED6772"/>
    <w:rsid w:val="00ED6D3F"/>
    <w:rsid w:val="00EE0039"/>
    <w:rsid w:val="00EE02F8"/>
    <w:rsid w:val="00EE1C67"/>
    <w:rsid w:val="00EE2430"/>
    <w:rsid w:val="00EE2AC4"/>
    <w:rsid w:val="00EE30FA"/>
    <w:rsid w:val="00EE34EA"/>
    <w:rsid w:val="00EE590F"/>
    <w:rsid w:val="00EE60F0"/>
    <w:rsid w:val="00EE76AA"/>
    <w:rsid w:val="00EE7FB2"/>
    <w:rsid w:val="00EF0CD8"/>
    <w:rsid w:val="00EF40F3"/>
    <w:rsid w:val="00EF734C"/>
    <w:rsid w:val="00EF7CF0"/>
    <w:rsid w:val="00F002D7"/>
    <w:rsid w:val="00F010D0"/>
    <w:rsid w:val="00F01376"/>
    <w:rsid w:val="00F03265"/>
    <w:rsid w:val="00F03821"/>
    <w:rsid w:val="00F043EE"/>
    <w:rsid w:val="00F04F5C"/>
    <w:rsid w:val="00F05DEC"/>
    <w:rsid w:val="00F06357"/>
    <w:rsid w:val="00F06955"/>
    <w:rsid w:val="00F0754B"/>
    <w:rsid w:val="00F0771D"/>
    <w:rsid w:val="00F137E0"/>
    <w:rsid w:val="00F2096D"/>
    <w:rsid w:val="00F25DB8"/>
    <w:rsid w:val="00F25E21"/>
    <w:rsid w:val="00F36C6D"/>
    <w:rsid w:val="00F3783F"/>
    <w:rsid w:val="00F3784A"/>
    <w:rsid w:val="00F41DDB"/>
    <w:rsid w:val="00F41EC3"/>
    <w:rsid w:val="00F42045"/>
    <w:rsid w:val="00F436D7"/>
    <w:rsid w:val="00F4506C"/>
    <w:rsid w:val="00F56ACF"/>
    <w:rsid w:val="00F56FE5"/>
    <w:rsid w:val="00F618DD"/>
    <w:rsid w:val="00F61AC1"/>
    <w:rsid w:val="00F64975"/>
    <w:rsid w:val="00F65508"/>
    <w:rsid w:val="00F712A8"/>
    <w:rsid w:val="00F732C0"/>
    <w:rsid w:val="00F829BB"/>
    <w:rsid w:val="00F841C0"/>
    <w:rsid w:val="00F85381"/>
    <w:rsid w:val="00F905D7"/>
    <w:rsid w:val="00F9307F"/>
    <w:rsid w:val="00F93219"/>
    <w:rsid w:val="00F956E7"/>
    <w:rsid w:val="00F96211"/>
    <w:rsid w:val="00FA03BE"/>
    <w:rsid w:val="00FA16F6"/>
    <w:rsid w:val="00FA234C"/>
    <w:rsid w:val="00FA2724"/>
    <w:rsid w:val="00FA3930"/>
    <w:rsid w:val="00FA55A8"/>
    <w:rsid w:val="00FA7B45"/>
    <w:rsid w:val="00FB026D"/>
    <w:rsid w:val="00FB29FC"/>
    <w:rsid w:val="00FB3229"/>
    <w:rsid w:val="00FB3FBD"/>
    <w:rsid w:val="00FB5038"/>
    <w:rsid w:val="00FC0D6E"/>
    <w:rsid w:val="00FC1928"/>
    <w:rsid w:val="00FC345D"/>
    <w:rsid w:val="00FC370E"/>
    <w:rsid w:val="00FC498F"/>
    <w:rsid w:val="00FD1916"/>
    <w:rsid w:val="00FD1AEC"/>
    <w:rsid w:val="00FD3074"/>
    <w:rsid w:val="00FD57B5"/>
    <w:rsid w:val="00FD6756"/>
    <w:rsid w:val="00FE28BF"/>
    <w:rsid w:val="00FE2A2F"/>
    <w:rsid w:val="00FE3C51"/>
    <w:rsid w:val="00FE455E"/>
    <w:rsid w:val="00FF0BE9"/>
    <w:rsid w:val="00FF1A1D"/>
    <w:rsid w:val="00FF25CC"/>
    <w:rsid w:val="00FF5F90"/>
    <w:rsid w:val="00FF6C43"/>
    <w:rsid w:val="00FF74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83CE0"/>
  <w15:docId w15:val="{FE362F7F-0AF8-4516-8616-E9FBCACF7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C21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qFormat/>
    <w:rsid w:val="00C90EC2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A46E1"/>
    <w:pPr>
      <w:keepNext/>
      <w:tabs>
        <w:tab w:val="left" w:pos="0"/>
      </w:tabs>
      <w:suppressAutoHyphens/>
      <w:spacing w:before="240" w:after="60" w:line="240" w:lineRule="auto"/>
      <w:ind w:left="2160" w:hanging="180"/>
      <w:outlineLvl w:val="2"/>
    </w:pPr>
    <w:rPr>
      <w:rFonts w:ascii="Arial" w:hAnsi="Arial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6A46E1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a3">
    <w:name w:val="No Spacing"/>
    <w:qFormat/>
    <w:rsid w:val="006A46E1"/>
    <w:pPr>
      <w:spacing w:line="276" w:lineRule="auto"/>
      <w:ind w:firstLine="567"/>
      <w:jc w:val="both"/>
    </w:pPr>
    <w:rPr>
      <w:rFonts w:ascii="Times New Roman" w:hAnsi="Times New Roman"/>
      <w:sz w:val="28"/>
      <w:szCs w:val="22"/>
      <w:lang w:eastAsia="en-US"/>
    </w:rPr>
  </w:style>
  <w:style w:type="character" w:styleId="a4">
    <w:name w:val="Strong"/>
    <w:qFormat/>
    <w:rsid w:val="006A46E1"/>
    <w:rPr>
      <w:b/>
      <w:bCs/>
    </w:rPr>
  </w:style>
  <w:style w:type="paragraph" w:customStyle="1" w:styleId="1">
    <w:name w:val="Знак1 Знак Знак Знак"/>
    <w:basedOn w:val="a"/>
    <w:rsid w:val="006A46E1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styleId="a5">
    <w:name w:val="Body Text Indent"/>
    <w:basedOn w:val="a"/>
    <w:link w:val="a6"/>
    <w:rsid w:val="006A46E1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с отступом Знак"/>
    <w:link w:val="a5"/>
    <w:rsid w:val="006A46E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6A46E1"/>
    <w:pPr>
      <w:ind w:left="720"/>
      <w:contextualSpacing/>
    </w:pPr>
  </w:style>
  <w:style w:type="paragraph" w:customStyle="1" w:styleId="ConsPlusNormal">
    <w:name w:val="ConsPlusNormal"/>
    <w:link w:val="ConsPlusNormal0"/>
    <w:rsid w:val="006A46E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8">
    <w:name w:val="Hyperlink"/>
    <w:rsid w:val="006A46E1"/>
    <w:rPr>
      <w:color w:val="0000FF"/>
      <w:u w:val="single"/>
    </w:rPr>
  </w:style>
  <w:style w:type="character" w:styleId="a9">
    <w:name w:val="FollowedHyperlink"/>
    <w:uiPriority w:val="99"/>
    <w:semiHidden/>
    <w:unhideWhenUsed/>
    <w:rsid w:val="006A46E1"/>
    <w:rPr>
      <w:color w:val="800080"/>
      <w:u w:val="single"/>
    </w:rPr>
  </w:style>
  <w:style w:type="paragraph" w:styleId="aa">
    <w:name w:val="Normal (Web)"/>
    <w:basedOn w:val="a"/>
    <w:rsid w:val="00FE28BF"/>
    <w:pPr>
      <w:spacing w:before="100" w:beforeAutospacing="1" w:after="100" w:afterAutospacing="1" w:line="240" w:lineRule="auto"/>
    </w:pPr>
    <w:rPr>
      <w:rFonts w:ascii="Verdana" w:hAnsi="Verdana" w:cs="Verdana"/>
      <w:color w:val="333333"/>
    </w:rPr>
  </w:style>
  <w:style w:type="paragraph" w:styleId="ab">
    <w:name w:val="footnote text"/>
    <w:basedOn w:val="a"/>
    <w:link w:val="ac"/>
    <w:uiPriority w:val="99"/>
    <w:semiHidden/>
    <w:unhideWhenUsed/>
    <w:rsid w:val="0059024F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c">
    <w:name w:val="Текст сноски Знак"/>
    <w:link w:val="ab"/>
    <w:uiPriority w:val="99"/>
    <w:semiHidden/>
    <w:rsid w:val="0059024F"/>
    <w:rPr>
      <w:rFonts w:ascii="Times New Roman" w:hAnsi="Times New Roman"/>
    </w:rPr>
  </w:style>
  <w:style w:type="character" w:styleId="ad">
    <w:name w:val="footnote reference"/>
    <w:uiPriority w:val="99"/>
    <w:semiHidden/>
    <w:unhideWhenUsed/>
    <w:rsid w:val="0059024F"/>
    <w:rPr>
      <w:vertAlign w:val="superscript"/>
    </w:rPr>
  </w:style>
  <w:style w:type="character" w:styleId="ae">
    <w:name w:val="endnote reference"/>
    <w:uiPriority w:val="99"/>
    <w:semiHidden/>
    <w:unhideWhenUsed/>
    <w:rsid w:val="00BF5C3C"/>
    <w:rPr>
      <w:vertAlign w:val="superscript"/>
    </w:rPr>
  </w:style>
  <w:style w:type="paragraph" w:styleId="af">
    <w:name w:val="Balloon Text"/>
    <w:basedOn w:val="a"/>
    <w:link w:val="af0"/>
    <w:uiPriority w:val="99"/>
    <w:semiHidden/>
    <w:unhideWhenUsed/>
    <w:rsid w:val="0037213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372135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AB5313"/>
    <w:rPr>
      <w:rFonts w:ascii="Arial" w:hAnsi="Arial" w:cs="Arial"/>
    </w:rPr>
  </w:style>
  <w:style w:type="character" w:styleId="af1">
    <w:name w:val="annotation reference"/>
    <w:basedOn w:val="a0"/>
    <w:uiPriority w:val="99"/>
    <w:semiHidden/>
    <w:unhideWhenUsed/>
    <w:rsid w:val="00554C3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54C3C"/>
    <w:pPr>
      <w:spacing w:line="240" w:lineRule="auto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554C3C"/>
    <w:rPr>
      <w:rFonts w:asciiTheme="minorHAnsi" w:eastAsiaTheme="minorEastAsia" w:hAnsiTheme="minorHAnsi" w:cstheme="minorBidi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E5253E"/>
    <w:rPr>
      <w:rFonts w:ascii="Calibri" w:eastAsia="Times New Roman" w:hAnsi="Calibri" w:cs="Times New Roman"/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E5253E"/>
    <w:rPr>
      <w:rFonts w:asciiTheme="minorHAnsi" w:eastAsiaTheme="minorEastAsia" w:hAnsiTheme="minorHAnsi" w:cstheme="minorBidi"/>
      <w:b/>
      <w:bCs/>
    </w:rPr>
  </w:style>
  <w:style w:type="paragraph" w:customStyle="1" w:styleId="10">
    <w:name w:val="Абзац списка1"/>
    <w:basedOn w:val="a"/>
    <w:rsid w:val="006170E9"/>
    <w:pPr>
      <w:ind w:left="720"/>
    </w:pPr>
    <w:rPr>
      <w:lang w:eastAsia="en-US"/>
    </w:rPr>
  </w:style>
  <w:style w:type="paragraph" w:customStyle="1" w:styleId="ConsPlusNonformat">
    <w:name w:val="ConsPlusNonformat"/>
    <w:uiPriority w:val="99"/>
    <w:rsid w:val="002C647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extList">
    <w:name w:val="ConsPlusTextList"/>
    <w:rsid w:val="002C6472"/>
    <w:pPr>
      <w:widowControl w:val="0"/>
      <w:autoSpaceDE w:val="0"/>
      <w:autoSpaceDN w:val="0"/>
    </w:pPr>
    <w:rPr>
      <w:rFonts w:ascii="Arial" w:hAnsi="Arial" w:cs="Arial"/>
    </w:rPr>
  </w:style>
  <w:style w:type="paragraph" w:styleId="af6">
    <w:name w:val="footer"/>
    <w:basedOn w:val="a"/>
    <w:link w:val="af7"/>
    <w:rsid w:val="00F002D7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f7">
    <w:name w:val="Нижний колонтитул Знак"/>
    <w:basedOn w:val="a0"/>
    <w:link w:val="af6"/>
    <w:rsid w:val="00F002D7"/>
    <w:rPr>
      <w:sz w:val="22"/>
      <w:szCs w:val="22"/>
      <w:lang w:eastAsia="en-US"/>
    </w:rPr>
  </w:style>
  <w:style w:type="table" w:styleId="af8">
    <w:name w:val="Table Grid"/>
    <w:basedOn w:val="a1"/>
    <w:uiPriority w:val="59"/>
    <w:rsid w:val="0083614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0">
    <w:name w:val="Заголовок 2 Знак"/>
    <w:basedOn w:val="a0"/>
    <w:link w:val="2"/>
    <w:rsid w:val="00C90EC2"/>
    <w:rPr>
      <w:rFonts w:ascii="Cambria" w:hAnsi="Cambria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99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9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89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69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785581">
                  <w:marLeft w:val="9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462545">
                      <w:marLeft w:val="0"/>
                      <w:marRight w:val="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53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4F7B3-CF12-4D67-8A46-17414B7D5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2</Pages>
  <Words>487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</CharactersWithSpaces>
  <SharedDoc>false</SharedDoc>
  <HLinks>
    <vt:vector size="12" baseType="variant">
      <vt:variant>
        <vt:i4>3735640</vt:i4>
      </vt:variant>
      <vt:variant>
        <vt:i4>3</vt:i4>
      </vt:variant>
      <vt:variant>
        <vt:i4>0</vt:i4>
      </vt:variant>
      <vt:variant>
        <vt:i4>5</vt:i4>
      </vt:variant>
      <vt:variant>
        <vt:lpwstr>http://44gosuslugi.ru/</vt:lpwstr>
      </vt:variant>
      <vt:variant>
        <vt:lpwstr>/</vt:lpwstr>
      </vt:variant>
      <vt:variant>
        <vt:i4>4980817</vt:i4>
      </vt:variant>
      <vt:variant>
        <vt:i4>0</vt:i4>
      </vt:variant>
      <vt:variant>
        <vt:i4>0</vt:i4>
      </vt:variant>
      <vt:variant>
        <vt:i4>5</vt:i4>
      </vt:variant>
      <vt:variant>
        <vt:lpwstr>http://www.gosuslugi.region.kostroma.ru/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ttestova</dc:creator>
  <cp:lastModifiedBy>Arch001</cp:lastModifiedBy>
  <cp:revision>15</cp:revision>
  <cp:lastPrinted>2019-04-10T12:33:00Z</cp:lastPrinted>
  <dcterms:created xsi:type="dcterms:W3CDTF">2019-11-13T14:21:00Z</dcterms:created>
  <dcterms:modified xsi:type="dcterms:W3CDTF">2019-12-12T08:41:00Z</dcterms:modified>
</cp:coreProperties>
</file>